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14:paraId="7B0DE3F8" w14:textId="77777777">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14:paraId="5EEF984E" w14:textId="77777777">
      <w:pPr>
        <w:jc w:val="both"/>
        <w:rPr>
          <w:rFonts w:ascii="Arial" w:hAnsi="Arial" w:cs="Arial"/>
          <w:bCs/>
          <w:sz w:val="24"/>
          <w:szCs w:val="24"/>
        </w:rPr>
      </w:pPr>
      <w:r w:rsidRPr="000932EB">
        <w:rPr>
          <w:rFonts w:ascii="Arial" w:hAnsi="Arial" w:cs="Arial"/>
          <w:bCs/>
          <w:sz w:val="24"/>
          <w:szCs w:val="24"/>
        </w:rPr>
        <w:t>TRGOVAČKI SUD U ZAGREBU</w:t>
      </w:r>
    </w:p>
    <w:p w:rsidRPr="000932EB" w:rsidR="00F029F1" w:rsidP="00273E82" w:rsidRDefault="00071633" w14:paraId="28B1F1B3" w14:textId="7BBF983F">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p>
    <w:p w:rsidRPr="000932EB" w:rsidR="00853FF6" w:rsidP="00C62C16" w:rsidRDefault="005F11E7" w14:paraId="6CC48A89" w14:textId="0A221C00">
      <w:pPr>
        <w:jc w:val="both"/>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sidR="00487035">
        <w:rPr>
          <w:rFonts w:ascii="Arial" w:hAnsi="Arial" w:cs="Arial"/>
          <w:bCs/>
          <w:sz w:val="24"/>
          <w:szCs w:val="24"/>
        </w:rPr>
        <w:tab/>
      </w:r>
      <w:r w:rsidR="00487035">
        <w:rPr>
          <w:rFonts w:ascii="Arial" w:hAnsi="Arial" w:cs="Arial"/>
          <w:bCs/>
          <w:sz w:val="24"/>
          <w:szCs w:val="24"/>
        </w:rPr>
        <w:tab/>
      </w:r>
      <w:r w:rsidR="00487035">
        <w:rPr>
          <w:rFonts w:ascii="Arial" w:hAnsi="Arial" w:cs="Arial"/>
          <w:bCs/>
          <w:sz w:val="24"/>
          <w:szCs w:val="24"/>
        </w:rPr>
        <w:tab/>
      </w:r>
      <w:r>
        <w:rPr>
          <w:rFonts w:ascii="Arial" w:hAnsi="Arial" w:cs="Arial"/>
          <w:bCs/>
          <w:sz w:val="24"/>
          <w:szCs w:val="24"/>
        </w:rPr>
        <w:t>St-2044/2024</w:t>
      </w:r>
    </w:p>
    <w:p w:rsidRPr="000932EB" w:rsidR="00853FF6" w:rsidP="00C6522F" w:rsidRDefault="00853FF6" w14:paraId="4B0393A5" w14:textId="77777777">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14:paraId="6343EDBE" w14:textId="77777777">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ISPITNOG ROČIŠTA</w:t>
      </w:r>
    </w:p>
    <w:p w:rsidRPr="00094176" w:rsidR="008962AC" w:rsidP="008962AC" w:rsidRDefault="008962AC" w14:paraId="400472D5" w14:textId="77777777">
      <w:pPr>
        <w:rPr>
          <w:rFonts w:ascii="Arial" w:hAnsi="Arial" w:cs="Arial"/>
          <w:sz w:val="24"/>
          <w:szCs w:val="24"/>
        </w:rPr>
      </w:pPr>
    </w:p>
    <w:p w:rsidRPr="00094176" w:rsidR="00691F3F" w:rsidP="00A8148B" w:rsidRDefault="008962AC" w14:paraId="05B622EF" w14:textId="47E6DC7D">
      <w:pPr>
        <w:pStyle w:val="Default"/>
        <w:rPr>
          <w:rFonts w:ascii="Arial" w:hAnsi="Arial" w:cs="Arial"/>
        </w:rPr>
      </w:pPr>
      <w:r w:rsidRPr="00094176">
        <w:rPr>
          <w:rFonts w:ascii="Arial" w:hAnsi="Arial" w:cs="Arial"/>
          <w:bCs/>
        </w:rPr>
        <w:t xml:space="preserve">održanog dana </w:t>
      </w:r>
      <w:r w:rsidRPr="00094176" w:rsidR="00A8148B">
        <w:rPr>
          <w:rFonts w:ascii="Arial" w:hAnsi="Arial" w:cs="Arial"/>
          <w:bCs/>
        </w:rPr>
        <w:t>28. siječnja 2025.</w:t>
      </w:r>
      <w:r w:rsidRPr="00094176" w:rsidR="009919F7">
        <w:rPr>
          <w:rFonts w:ascii="Arial" w:hAnsi="Arial" w:cs="Arial"/>
          <w:bCs/>
        </w:rPr>
        <w:t xml:space="preserve"> na Trgovačkom sudu u Zagrebu, </w:t>
      </w:r>
      <w:r w:rsidRPr="00094176" w:rsidR="00C27EC9">
        <w:rPr>
          <w:rFonts w:ascii="Arial" w:hAnsi="Arial" w:cs="Arial"/>
          <w:bCs/>
        </w:rPr>
        <w:t>Petrinjska 8</w:t>
      </w:r>
      <w:r w:rsidRPr="00094176" w:rsidR="00936802">
        <w:rPr>
          <w:rFonts w:ascii="Arial" w:hAnsi="Arial" w:cs="Arial"/>
          <w:bCs/>
        </w:rPr>
        <w:t xml:space="preserve">, </w:t>
      </w:r>
      <w:r w:rsidRPr="00094176" w:rsidR="00261AED">
        <w:rPr>
          <w:rFonts w:ascii="Arial" w:hAnsi="Arial" w:cs="Arial"/>
          <w:bCs/>
        </w:rPr>
        <w:t xml:space="preserve">u </w:t>
      </w:r>
      <w:r w:rsidRPr="00094176" w:rsidR="00FF32FD">
        <w:rPr>
          <w:rFonts w:ascii="Arial" w:hAnsi="Arial" w:cs="Arial"/>
          <w:bCs/>
        </w:rPr>
        <w:t>steča</w:t>
      </w:r>
      <w:r w:rsidRPr="00094176" w:rsidR="00FF32FD">
        <w:rPr>
          <w:rFonts w:ascii="Arial" w:hAnsi="Arial" w:cs="Arial"/>
        </w:rPr>
        <w:t>jnom postupku nad</w:t>
      </w:r>
      <w:r w:rsidRPr="00094176" w:rsidR="007310C4">
        <w:rPr>
          <w:rFonts w:ascii="Arial" w:hAnsi="Arial" w:cs="Arial"/>
        </w:rPr>
        <w:t xml:space="preserve"> </w:t>
      </w:r>
      <w:r w:rsidRPr="00094176" w:rsidR="00A8148B">
        <w:rPr>
          <w:rFonts w:ascii="Arial" w:hAnsi="Arial" w:cs="Arial"/>
        </w:rPr>
        <w:t xml:space="preserve"> VINO VERO d.o.o.</w:t>
      </w:r>
      <w:r w:rsidR="00094176">
        <w:rPr>
          <w:rFonts w:ascii="Arial" w:hAnsi="Arial" w:cs="Arial"/>
        </w:rPr>
        <w:t>- u stečaju</w:t>
      </w:r>
      <w:r w:rsidRPr="00094176" w:rsidR="00A8148B">
        <w:rPr>
          <w:rFonts w:ascii="Arial" w:hAnsi="Arial" w:cs="Arial"/>
        </w:rPr>
        <w:t>, Zagreb, Ilica 297, OIB: 15141895324</w:t>
      </w:r>
    </w:p>
    <w:p w:rsidRPr="000932EB" w:rsidR="000834CF" w:rsidP="00C62C16" w:rsidRDefault="000834CF" w14:paraId="3766DE3A" w14:textId="77777777">
      <w:pPr>
        <w:pStyle w:val="Bezproreda"/>
        <w:jc w:val="both"/>
        <w:rPr>
          <w:rFonts w:ascii="Arial" w:hAnsi="Arial" w:cs="Arial"/>
          <w:sz w:val="24"/>
          <w:szCs w:val="24"/>
        </w:rPr>
      </w:pPr>
    </w:p>
    <w:p w:rsidRPr="000932EB" w:rsidR="00853FF6" w:rsidP="00C62C16" w:rsidRDefault="00853FF6" w14:paraId="006821C7" w14:textId="77777777">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14:paraId="35E48671" w14:textId="77777777">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0D445C" w14:paraId="1B066AE8" w14:textId="2D19D792">
      <w:pPr>
        <w:tabs>
          <w:tab w:val="left" w:pos="8364"/>
        </w:tabs>
        <w:jc w:val="both"/>
        <w:rPr>
          <w:rFonts w:ascii="Arial" w:hAnsi="Arial" w:cs="Arial"/>
          <w:bCs/>
          <w:sz w:val="24"/>
          <w:szCs w:val="24"/>
        </w:rPr>
      </w:pPr>
      <w:r>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14:paraId="603FFD94" w14:textId="77777777">
      <w:pPr>
        <w:jc w:val="both"/>
        <w:rPr>
          <w:rFonts w:ascii="Arial" w:hAnsi="Arial" w:cs="Arial"/>
          <w:bCs/>
          <w:sz w:val="24"/>
          <w:szCs w:val="24"/>
        </w:rPr>
      </w:pPr>
    </w:p>
    <w:p w:rsidRPr="000932EB" w:rsidR="009835DE" w:rsidP="00C62C16" w:rsidRDefault="00853FF6" w14:paraId="11EFF28E" w14:textId="131F2E8F">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00094176">
        <w:rPr>
          <w:rFonts w:ascii="Arial" w:hAnsi="Arial" w:cs="Arial"/>
          <w:sz w:val="24"/>
          <w:szCs w:val="24"/>
        </w:rPr>
        <w:t>Valentin Jakovac</w:t>
      </w:r>
      <w:r w:rsidRPr="000932EB" w:rsidR="00A171EA">
        <w:rPr>
          <w:rFonts w:ascii="Arial" w:hAnsi="Arial" w:cs="Arial"/>
          <w:sz w:val="24"/>
          <w:szCs w:val="24"/>
        </w:rPr>
        <w:t xml:space="preserve"> </w:t>
      </w:r>
    </w:p>
    <w:p w:rsidRPr="000932EB" w:rsidR="00954230" w:rsidP="00C62C16" w:rsidRDefault="00B23978" w14:paraId="3D38F89E" w14:textId="77777777">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14:paraId="4DA6A6BB" w14:textId="5A410296">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00094176">
        <w:rPr>
          <w:rFonts w:ascii="Arial" w:hAnsi="Arial" w:cs="Arial"/>
          <w:bCs/>
          <w:sz w:val="24"/>
          <w:szCs w:val="24"/>
        </w:rPr>
        <w:t>11,00</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14:paraId="0D572BE7" w14:textId="77777777">
      <w:pPr>
        <w:jc w:val="both"/>
        <w:rPr>
          <w:rFonts w:ascii="Arial" w:hAnsi="Arial" w:cs="Arial"/>
          <w:bCs/>
          <w:sz w:val="24"/>
          <w:szCs w:val="24"/>
        </w:rPr>
      </w:pPr>
    </w:p>
    <w:p w:rsidRPr="000932EB" w:rsidR="00071633" w:rsidP="00C62C16" w:rsidRDefault="00853FF6" w14:paraId="643BF9D5" w14:textId="77777777">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14:paraId="6BEC5411" w14:textId="77777777">
      <w:pPr>
        <w:jc w:val="both"/>
        <w:rPr>
          <w:rFonts w:ascii="Arial" w:hAnsi="Arial" w:cs="Arial"/>
          <w:bCs/>
          <w:sz w:val="24"/>
          <w:szCs w:val="24"/>
        </w:rPr>
      </w:pPr>
    </w:p>
    <w:p w:rsidR="00853FF6" w:rsidP="00C62C16" w:rsidRDefault="00853FF6" w14:paraId="6461FB65" w14:textId="48153E2B">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967DAE" w:rsidP="00195F0D" w:rsidRDefault="003D6163" w14:paraId="389C57B7" w14:textId="00163B81">
      <w:pPr>
        <w:jc w:val="both"/>
        <w:rPr>
          <w:rFonts w:ascii="Arial" w:hAnsi="Arial" w:cs="Arial"/>
          <w:bCs/>
          <w:sz w:val="24"/>
          <w:szCs w:val="24"/>
        </w:rPr>
      </w:pPr>
      <w:r>
        <w:rPr>
          <w:rFonts w:ascii="Arial" w:hAnsi="Arial" w:cs="Arial"/>
          <w:bCs/>
          <w:sz w:val="24"/>
          <w:szCs w:val="24"/>
        </w:rPr>
        <w:t>RH-MINISTARSTVO FINANCIJA – POREZNA UPRAVA – Martin B</w:t>
      </w:r>
      <w:r w:rsidR="00612718">
        <w:rPr>
          <w:rFonts w:ascii="Arial" w:hAnsi="Arial" w:cs="Arial"/>
          <w:bCs/>
          <w:sz w:val="24"/>
          <w:szCs w:val="24"/>
        </w:rPr>
        <w:t>laji</w:t>
      </w:r>
      <w:r>
        <w:rPr>
          <w:rFonts w:ascii="Arial" w:hAnsi="Arial" w:cs="Arial"/>
          <w:bCs/>
          <w:sz w:val="24"/>
          <w:szCs w:val="24"/>
        </w:rPr>
        <w:t xml:space="preserve">ć, savjetnik ŽDO-a </w:t>
      </w:r>
    </w:p>
    <w:p w:rsidR="003D6163" w:rsidP="00195F0D" w:rsidRDefault="003D6163" w14:paraId="17112AAC" w14:textId="67D7248F">
      <w:pPr>
        <w:jc w:val="both"/>
        <w:rPr>
          <w:rFonts w:ascii="Arial" w:hAnsi="Arial" w:cs="Arial"/>
          <w:bCs/>
          <w:sz w:val="24"/>
          <w:szCs w:val="24"/>
        </w:rPr>
      </w:pPr>
    </w:p>
    <w:p w:rsidR="003D6163" w:rsidP="00195F0D" w:rsidRDefault="003D6163" w14:paraId="43A25E90" w14:textId="73D2D045">
      <w:pPr>
        <w:jc w:val="both"/>
        <w:rPr>
          <w:rFonts w:ascii="Arial" w:hAnsi="Arial" w:cs="Arial"/>
          <w:bCs/>
          <w:sz w:val="24"/>
          <w:szCs w:val="24"/>
        </w:rPr>
      </w:pPr>
      <w:r>
        <w:rPr>
          <w:rFonts w:ascii="Arial" w:hAnsi="Arial" w:cs="Arial"/>
          <w:bCs/>
          <w:sz w:val="24"/>
          <w:szCs w:val="24"/>
        </w:rPr>
        <w:t>Konstatira se da kao javnost prisustvuje bivši zakonski zastupnik Igor</w:t>
      </w:r>
      <w:r w:rsidR="00DE674B">
        <w:rPr>
          <w:rFonts w:ascii="Arial" w:hAnsi="Arial" w:cs="Arial"/>
          <w:bCs/>
          <w:sz w:val="24"/>
          <w:szCs w:val="24"/>
        </w:rPr>
        <w:t xml:space="preserve"> Gubina</w:t>
      </w:r>
    </w:p>
    <w:p w:rsidRPr="00195F0D" w:rsidR="00DE674B" w:rsidP="00195F0D" w:rsidRDefault="00DE674B" w14:paraId="798CCB3E" w14:textId="77777777">
      <w:pPr>
        <w:jc w:val="both"/>
        <w:rPr>
          <w:rFonts w:ascii="Arial" w:hAnsi="Arial" w:cs="Arial"/>
          <w:bCs/>
          <w:sz w:val="24"/>
          <w:szCs w:val="24"/>
        </w:rPr>
      </w:pPr>
    </w:p>
    <w:p w:rsidRPr="009679EF" w:rsidR="007D4DBC" w:rsidP="009679EF" w:rsidRDefault="0038417C" w14:paraId="569D0BC3" w14:textId="0561307B">
      <w:pPr>
        <w:pStyle w:val="Naslov1"/>
        <w:ind w:firstLine="720"/>
        <w:rPr>
          <w:rFonts w:ascii="Arial" w:hAnsi="Arial" w:cs="Arial"/>
          <w:b w:val="false"/>
          <w:szCs w:val="24"/>
        </w:rPr>
      </w:pPr>
      <w:r w:rsidRPr="000932EB">
        <w:rPr>
          <w:rFonts w:ascii="Arial" w:hAnsi="Arial" w:cs="Arial"/>
          <w:b w:val="false"/>
          <w:szCs w:val="24"/>
        </w:rPr>
        <w:t>Utvrđuje se da je rješenje</w:t>
      </w:r>
      <w:r w:rsidRPr="000932EB" w:rsidR="000E6C28">
        <w:rPr>
          <w:rFonts w:ascii="Arial" w:hAnsi="Arial" w:cs="Arial"/>
          <w:b w:val="false"/>
          <w:szCs w:val="24"/>
        </w:rPr>
        <w:t xml:space="preserve">m </w:t>
      </w:r>
      <w:r w:rsidRPr="000932EB">
        <w:rPr>
          <w:rFonts w:ascii="Arial" w:hAnsi="Arial" w:cs="Arial"/>
          <w:b w:val="false"/>
          <w:szCs w:val="24"/>
        </w:rPr>
        <w:t xml:space="preserve">od </w:t>
      </w:r>
      <w:r w:rsidR="00094176">
        <w:rPr>
          <w:rFonts w:ascii="Arial" w:hAnsi="Arial" w:cs="Arial"/>
          <w:b w:val="false"/>
          <w:szCs w:val="24"/>
        </w:rPr>
        <w:t>19. rujna 2024.</w:t>
      </w:r>
      <w:r w:rsidRPr="000932EB">
        <w:rPr>
          <w:rFonts w:ascii="Arial" w:hAnsi="Arial" w:cs="Arial"/>
          <w:b w:val="false"/>
          <w:szCs w:val="24"/>
        </w:rPr>
        <w:t xml:space="preserve"> </w:t>
      </w:r>
      <w:r w:rsidRPr="000932EB" w:rsidR="00C13685">
        <w:rPr>
          <w:rFonts w:ascii="Arial" w:hAnsi="Arial" w:cs="Arial"/>
          <w:b w:val="false"/>
          <w:szCs w:val="24"/>
        </w:rPr>
        <w:t xml:space="preserve">pod gornjim brojem, </w:t>
      </w:r>
      <w:r w:rsidR="00A7422D">
        <w:rPr>
          <w:rFonts w:ascii="Arial" w:hAnsi="Arial" w:cs="Arial"/>
          <w:b w:val="false"/>
          <w:szCs w:val="24"/>
        </w:rPr>
        <w:t>otvoren</w:t>
      </w:r>
      <w:r w:rsidRPr="000932EB" w:rsidR="00416CC8">
        <w:rPr>
          <w:rFonts w:ascii="Arial" w:hAnsi="Arial" w:cs="Arial"/>
          <w:b w:val="false"/>
          <w:szCs w:val="24"/>
        </w:rPr>
        <w:t xml:space="preserve"> stečajni postupak</w:t>
      </w:r>
      <w:r w:rsidRPr="000932EB" w:rsidR="00422496">
        <w:rPr>
          <w:rFonts w:ascii="Arial" w:hAnsi="Arial" w:cs="Arial"/>
          <w:b w:val="false"/>
          <w:szCs w:val="24"/>
        </w:rPr>
        <w:t xml:space="preserve">, </w:t>
      </w:r>
      <w:r w:rsidRPr="000932EB" w:rsidR="00416CC8">
        <w:rPr>
          <w:rFonts w:ascii="Arial" w:hAnsi="Arial" w:cs="Arial"/>
          <w:b w:val="false"/>
          <w:szCs w:val="24"/>
        </w:rPr>
        <w:t>te su</w:t>
      </w:r>
      <w:r w:rsidRPr="000932EB" w:rsidR="00422496">
        <w:rPr>
          <w:rFonts w:ascii="Arial" w:hAnsi="Arial" w:cs="Arial"/>
          <w:b w:val="false"/>
          <w:szCs w:val="24"/>
        </w:rPr>
        <w:t xml:space="preserve"> pozvani vjerovnici na podnošenje prijava tražbine, </w:t>
      </w:r>
      <w:r w:rsidRPr="000932EB" w:rsidR="00416CC8">
        <w:rPr>
          <w:rFonts w:ascii="Arial" w:hAnsi="Arial" w:cs="Arial"/>
          <w:b w:val="false"/>
          <w:szCs w:val="24"/>
        </w:rPr>
        <w:t>koje</w:t>
      </w:r>
      <w:r w:rsidRPr="000932EB" w:rsidR="00E42E6C">
        <w:rPr>
          <w:rFonts w:ascii="Arial" w:hAnsi="Arial" w:cs="Arial"/>
          <w:b w:val="false"/>
          <w:szCs w:val="24"/>
        </w:rPr>
        <w:t xml:space="preserve"> rješenje </w:t>
      </w:r>
      <w:r w:rsidRPr="000932EB" w:rsidR="00422496">
        <w:rPr>
          <w:rFonts w:ascii="Arial" w:hAnsi="Arial" w:cs="Arial"/>
          <w:b w:val="false"/>
          <w:szCs w:val="24"/>
        </w:rPr>
        <w:t xml:space="preserve">je </w:t>
      </w:r>
      <w:r w:rsidRPr="000932EB">
        <w:rPr>
          <w:rFonts w:ascii="Arial" w:hAnsi="Arial" w:cs="Arial"/>
          <w:b w:val="false"/>
          <w:szCs w:val="24"/>
        </w:rPr>
        <w:t xml:space="preserve">objavljeno na mrežnoj stranici e-oglasna ploča Trgovačkog suda u Zagrebu </w:t>
      </w:r>
      <w:r w:rsidRPr="000932EB" w:rsidR="006012DE">
        <w:rPr>
          <w:rFonts w:ascii="Arial" w:hAnsi="Arial" w:cs="Arial"/>
          <w:b w:val="false"/>
          <w:szCs w:val="24"/>
        </w:rPr>
        <w:t xml:space="preserve">dana </w:t>
      </w:r>
      <w:r w:rsidR="00094176">
        <w:rPr>
          <w:rFonts w:ascii="Arial" w:hAnsi="Arial" w:cs="Arial"/>
          <w:b w:val="false"/>
          <w:szCs w:val="24"/>
        </w:rPr>
        <w:t>19. rujna 2024.</w:t>
      </w:r>
    </w:p>
    <w:p w:rsidR="007D4DBC" w:rsidP="007D4DBC" w:rsidRDefault="007D4DBC" w14:paraId="08C7C361" w14:textId="6F717EA6"/>
    <w:p w:rsidRPr="007D4DBC" w:rsidR="00097896" w:rsidP="00097896" w:rsidRDefault="00CE3375" w14:paraId="47DAFD1D" w14:textId="77777777">
      <w:r>
        <w:rPr>
          <w:rFonts w:ascii="Arial" w:hAnsi="Arial" w:cs="Arial"/>
          <w:sz w:val="24"/>
          <w:szCs w:val="24"/>
        </w:rPr>
        <w:t xml:space="preserve">          </w:t>
      </w:r>
    </w:p>
    <w:p w:rsidRPr="000932EB" w:rsidR="00097896" w:rsidP="00097896" w:rsidRDefault="00097896" w14:paraId="372D15FB" w14:textId="77777777">
      <w:pPr>
        <w:ind w:firstLine="360"/>
        <w:jc w:val="both"/>
        <w:rPr>
          <w:rFonts w:ascii="Arial" w:hAnsi="Arial" w:cs="Arial"/>
          <w:sz w:val="24"/>
          <w:szCs w:val="24"/>
        </w:rPr>
      </w:pPr>
      <w:r>
        <w:rPr>
          <w:rFonts w:ascii="Arial" w:hAnsi="Arial" w:cs="Arial"/>
          <w:sz w:val="24"/>
          <w:szCs w:val="24"/>
        </w:rPr>
        <w:lastRenderedPageBreak/>
        <w:t xml:space="preserve">     </w:t>
      </w:r>
      <w:r w:rsidRPr="000932EB">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104/17,36/22) bile objavljene na mrežnoj stranici e-oglasna ploča Trgovačkog suda u Zagrebu i nalazile su se na uvidu u sobi 9/I u Trgovačkom sudu u Zagrebu, Livadarski put 7.   </w:t>
      </w:r>
    </w:p>
    <w:p w:rsidRPr="000932EB" w:rsidR="00097896" w:rsidP="00097896" w:rsidRDefault="00097896" w14:paraId="57B10CDB" w14:textId="77777777">
      <w:pPr>
        <w:ind w:firstLine="720"/>
        <w:jc w:val="both"/>
        <w:rPr>
          <w:rFonts w:ascii="Arial" w:hAnsi="Arial" w:cs="Arial"/>
          <w:sz w:val="24"/>
          <w:szCs w:val="24"/>
        </w:rPr>
      </w:pPr>
      <w:r w:rsidRPr="000932EB">
        <w:rPr>
          <w:rFonts w:ascii="Arial" w:hAnsi="Arial" w:cs="Arial"/>
          <w:sz w:val="24"/>
          <w:szCs w:val="24"/>
        </w:rPr>
        <w:t xml:space="preserve">Uz tablice su bile izložene i prijave svih vjerovnika koje su stigle u roku objave koji je određen rješenjem od </w:t>
      </w:r>
      <w:r>
        <w:rPr>
          <w:rFonts w:ascii="Arial" w:hAnsi="Arial" w:cs="Arial"/>
          <w:sz w:val="24"/>
          <w:szCs w:val="24"/>
        </w:rPr>
        <w:t>4. prosinca 2023</w:t>
      </w:r>
      <w:r w:rsidRPr="000932EB">
        <w:rPr>
          <w:rFonts w:ascii="Arial" w:hAnsi="Arial" w:cs="Arial"/>
          <w:sz w:val="24"/>
          <w:szCs w:val="24"/>
        </w:rPr>
        <w:t>.</w:t>
      </w:r>
    </w:p>
    <w:p w:rsidRPr="000932EB" w:rsidR="00097896" w:rsidP="00097896" w:rsidRDefault="00097896" w14:paraId="3E47231F" w14:textId="77777777">
      <w:pPr>
        <w:ind w:firstLine="720"/>
        <w:jc w:val="both"/>
        <w:rPr>
          <w:rFonts w:ascii="Arial" w:hAnsi="Arial" w:cs="Arial"/>
          <w:sz w:val="24"/>
          <w:szCs w:val="24"/>
        </w:rPr>
      </w:pPr>
      <w:r w:rsidRPr="000932EB">
        <w:rPr>
          <w:rFonts w:ascii="Arial" w:hAnsi="Arial" w:cs="Arial"/>
          <w:sz w:val="24"/>
          <w:szCs w:val="24"/>
        </w:rPr>
        <w:t xml:space="preserve">Rješenje o utvrđenim i osporenim tražbinama objavit će se na mrežnoj stranici e-oglasna ploča sudova (čl. 265. st. 2. SZ). </w:t>
      </w:r>
    </w:p>
    <w:p w:rsidRPr="000932EB" w:rsidR="00097896" w:rsidP="00097896" w:rsidRDefault="00097896" w14:paraId="4A1B35E0" w14:textId="77777777">
      <w:pPr>
        <w:ind w:firstLine="720"/>
        <w:jc w:val="both"/>
        <w:rPr>
          <w:rFonts w:ascii="Arial" w:hAnsi="Arial" w:cs="Arial"/>
          <w:sz w:val="24"/>
          <w:szCs w:val="24"/>
        </w:rPr>
      </w:pPr>
      <w:r w:rsidRPr="000932E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932EB" w:rsidR="00097896" w:rsidP="00097896" w:rsidRDefault="00097896" w14:paraId="10EEB582" w14:textId="77777777">
      <w:pPr>
        <w:ind w:firstLine="720"/>
        <w:jc w:val="both"/>
        <w:rPr>
          <w:rFonts w:ascii="Arial" w:hAnsi="Arial" w:cs="Arial"/>
          <w:sz w:val="24"/>
          <w:szCs w:val="24"/>
        </w:rPr>
      </w:pPr>
      <w:r w:rsidRPr="000932EB">
        <w:rPr>
          <w:rFonts w:ascii="Arial" w:hAnsi="Arial" w:cs="Arial"/>
          <w:sz w:val="24"/>
          <w:szCs w:val="24"/>
        </w:rPr>
        <w:t xml:space="preserve">Poziva se stečajni upravitelj određeno očitovati osporava li ili priznaje svaku prijavljenu tražbinu (čl. 260. st. 2. SZ). </w:t>
      </w:r>
    </w:p>
    <w:p w:rsidRPr="000932EB" w:rsidR="00097896" w:rsidP="00097896" w:rsidRDefault="00097896" w14:paraId="30B5FB9E" w14:textId="77777777">
      <w:pPr>
        <w:ind w:firstLine="720"/>
        <w:jc w:val="both"/>
        <w:rPr>
          <w:rFonts w:ascii="Arial" w:hAnsi="Arial" w:cs="Arial"/>
          <w:sz w:val="24"/>
          <w:szCs w:val="24"/>
        </w:rPr>
      </w:pPr>
      <w:r w:rsidRPr="000932EB">
        <w:rPr>
          <w:rFonts w:ascii="Arial" w:hAnsi="Arial" w:cs="Arial"/>
          <w:sz w:val="24"/>
          <w:szCs w:val="24"/>
        </w:rPr>
        <w:t>Prelazi se na ispitivanje svake pojedine tražbine.</w:t>
      </w:r>
    </w:p>
    <w:p w:rsidRPr="000932EB" w:rsidR="00097896" w:rsidP="00097896" w:rsidRDefault="00097896" w14:paraId="5082A980" w14:textId="77777777">
      <w:pPr>
        <w:ind w:firstLine="360"/>
        <w:jc w:val="both"/>
        <w:rPr>
          <w:rFonts w:ascii="Arial" w:hAnsi="Arial" w:cs="Arial"/>
          <w:sz w:val="24"/>
          <w:szCs w:val="24"/>
        </w:rPr>
      </w:pPr>
    </w:p>
    <w:p w:rsidRPr="000932EB" w:rsidR="00097896" w:rsidP="00097896" w:rsidRDefault="00097896" w14:paraId="3FAD69D1" w14:textId="77777777">
      <w:pPr>
        <w:ind w:firstLine="720"/>
        <w:jc w:val="both"/>
        <w:rPr>
          <w:rFonts w:ascii="Arial" w:hAnsi="Arial" w:cs="Arial"/>
          <w:sz w:val="24"/>
          <w:szCs w:val="24"/>
        </w:rPr>
      </w:pPr>
      <w:r w:rsidRPr="000932EB">
        <w:rPr>
          <w:rFonts w:ascii="Arial" w:hAnsi="Arial" w:cs="Arial"/>
          <w:sz w:val="24"/>
          <w:szCs w:val="24"/>
        </w:rPr>
        <w:t>Stečajni upravitelj izjavljuje da u ovom stečajnom postupku ima vjerovnika</w:t>
      </w:r>
      <w:r>
        <w:rPr>
          <w:rFonts w:ascii="Arial" w:hAnsi="Arial" w:cs="Arial"/>
          <w:sz w:val="24"/>
          <w:szCs w:val="24"/>
        </w:rPr>
        <w:t xml:space="preserve"> I. i</w:t>
      </w:r>
      <w:r w:rsidRPr="000932EB">
        <w:rPr>
          <w:rFonts w:ascii="Arial" w:hAnsi="Arial" w:cs="Arial"/>
          <w:sz w:val="24"/>
          <w:szCs w:val="24"/>
        </w:rPr>
        <w:t xml:space="preserve"> II.  višeg isplatnog reda. </w:t>
      </w:r>
    </w:p>
    <w:p w:rsidR="00386BEC" w:rsidP="00C3519D" w:rsidRDefault="00097896" w14:paraId="2A655C3A" w14:textId="3E6B57F3">
      <w:pPr>
        <w:ind w:firstLine="720"/>
        <w:jc w:val="both"/>
        <w:rPr>
          <w:rFonts w:ascii="Arial" w:hAnsi="Arial" w:cs="Arial"/>
          <w:sz w:val="24"/>
          <w:szCs w:val="24"/>
        </w:rPr>
      </w:pPr>
      <w:r w:rsidRPr="000932EB">
        <w:rPr>
          <w:rFonts w:ascii="Arial" w:hAnsi="Arial" w:cs="Arial"/>
          <w:sz w:val="24"/>
          <w:szCs w:val="24"/>
        </w:rPr>
        <w:t xml:space="preserve">Stečajni upravitelj čita prijavljene tražbine vjerovnika </w:t>
      </w:r>
      <w:r>
        <w:rPr>
          <w:rFonts w:ascii="Arial" w:hAnsi="Arial" w:cs="Arial"/>
          <w:sz w:val="24"/>
          <w:szCs w:val="24"/>
        </w:rPr>
        <w:t xml:space="preserve">I. i </w:t>
      </w:r>
      <w:r w:rsidRPr="000932EB">
        <w:rPr>
          <w:rFonts w:ascii="Arial" w:hAnsi="Arial" w:cs="Arial"/>
          <w:sz w:val="24"/>
          <w:szCs w:val="24"/>
        </w:rPr>
        <w:t xml:space="preserve"> II.  višeg isplatnog reda.</w:t>
      </w:r>
    </w:p>
    <w:p w:rsidR="00A46D78" w:rsidP="00C3519D" w:rsidRDefault="00A46D78" w14:paraId="3719E244" w14:textId="77777777">
      <w:pPr>
        <w:ind w:firstLine="720"/>
        <w:jc w:val="both"/>
        <w:rPr>
          <w:rFonts w:ascii="Arial" w:hAnsi="Arial" w:cs="Arial"/>
          <w:sz w:val="24"/>
          <w:szCs w:val="24"/>
        </w:rPr>
      </w:pPr>
    </w:p>
    <w:p w:rsidR="00386BEC" w:rsidP="00C3519D" w:rsidRDefault="00C3519D" w14:paraId="24DE5F5C" w14:textId="2BC4965E">
      <w:pPr>
        <w:pStyle w:val="Odlomakpopisa"/>
        <w:numPr>
          <w:ilvl w:val="0"/>
          <w:numId w:val="34"/>
        </w:numPr>
        <w:rPr>
          <w:rFonts w:ascii="Arial" w:hAnsi="Arial" w:cs="Arial"/>
          <w:sz w:val="24"/>
          <w:szCs w:val="24"/>
        </w:rPr>
      </w:pPr>
      <w:r>
        <w:rPr>
          <w:rFonts w:ascii="Arial" w:hAnsi="Arial" w:cs="Arial"/>
          <w:sz w:val="24"/>
          <w:szCs w:val="24"/>
        </w:rPr>
        <w:t>viši isplatni 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1047"/>
        <w:gridCol w:w="1691"/>
        <w:gridCol w:w="1123"/>
        <w:gridCol w:w="1296"/>
        <w:gridCol w:w="938"/>
        <w:gridCol w:w="1506"/>
        <w:gridCol w:w="1453"/>
        <w:gridCol w:w="2008"/>
        <w:gridCol w:w="765"/>
        <w:gridCol w:w="1225"/>
        <w:gridCol w:w="942"/>
      </w:tblGrid>
      <w:tr w:rsidRPr="00C3519D" w:rsidR="00C3519D" w:rsidTr="00667A00" w14:paraId="4B6BEC4A" w14:textId="77777777">
        <w:trPr>
          <w:trHeight w:val="1064"/>
        </w:trPr>
        <w:tc>
          <w:tcPr>
            <w:tcW w:w="381" w:type="pct"/>
          </w:tcPr>
          <w:p w:rsidRPr="00C3519D" w:rsidR="00C3519D" w:rsidP="00E242B4" w:rsidRDefault="00C3519D" w14:paraId="07B9451B" w14:textId="77777777">
            <w:pPr>
              <w:pStyle w:val="TableParagraph"/>
              <w:spacing w:before="129"/>
              <w:rPr>
                <w:rFonts w:ascii="Arial" w:hAnsi="Arial" w:cs="Arial"/>
                <w:sz w:val="16"/>
                <w:szCs w:val="16"/>
              </w:rPr>
            </w:pPr>
          </w:p>
          <w:p w:rsidRPr="00C3519D" w:rsidR="00C3519D" w:rsidP="00E242B4" w:rsidRDefault="00C3519D" w14:paraId="699CD7DA" w14:textId="77777777">
            <w:pPr>
              <w:pStyle w:val="TableParagraph"/>
              <w:ind w:left="107" w:right="97"/>
              <w:jc w:val="both"/>
              <w:rPr>
                <w:rFonts w:ascii="Arial" w:hAnsi="Arial" w:cs="Arial"/>
                <w:sz w:val="16"/>
                <w:szCs w:val="16"/>
              </w:rPr>
            </w:pPr>
            <w:r w:rsidRPr="00C3519D">
              <w:rPr>
                <w:rFonts w:ascii="Arial" w:hAnsi="Arial" w:cs="Arial"/>
                <w:sz w:val="16"/>
                <w:szCs w:val="16"/>
              </w:rPr>
              <w:t>Redni</w:t>
            </w:r>
            <w:r w:rsidRPr="00C3519D">
              <w:rPr>
                <w:rFonts w:ascii="Arial" w:hAnsi="Arial" w:cs="Arial"/>
                <w:spacing w:val="-10"/>
                <w:sz w:val="16"/>
                <w:szCs w:val="16"/>
              </w:rPr>
              <w:t xml:space="preserve"> </w:t>
            </w:r>
            <w:r w:rsidRPr="00C3519D">
              <w:rPr>
                <w:rFonts w:ascii="Arial" w:hAnsi="Arial" w:cs="Arial"/>
                <w:sz w:val="16"/>
                <w:szCs w:val="16"/>
              </w:rPr>
              <w:t>broj</w:t>
            </w:r>
            <w:r w:rsidRPr="00C3519D">
              <w:rPr>
                <w:rFonts w:ascii="Arial" w:hAnsi="Arial" w:cs="Arial"/>
                <w:spacing w:val="40"/>
                <w:sz w:val="16"/>
                <w:szCs w:val="16"/>
              </w:rPr>
              <w:t xml:space="preserve"> </w:t>
            </w:r>
            <w:r w:rsidRPr="00C3519D">
              <w:rPr>
                <w:rFonts w:ascii="Arial" w:hAnsi="Arial" w:cs="Arial"/>
                <w:spacing w:val="-2"/>
                <w:sz w:val="16"/>
                <w:szCs w:val="16"/>
              </w:rPr>
              <w:t>prijavljene</w:t>
            </w:r>
            <w:r w:rsidRPr="00C3519D">
              <w:rPr>
                <w:rFonts w:ascii="Arial" w:hAnsi="Arial" w:cs="Arial"/>
                <w:spacing w:val="40"/>
                <w:sz w:val="16"/>
                <w:szCs w:val="16"/>
              </w:rPr>
              <w:t xml:space="preserve"> </w:t>
            </w:r>
            <w:r w:rsidRPr="00C3519D">
              <w:rPr>
                <w:rFonts w:ascii="Arial" w:hAnsi="Arial" w:cs="Arial"/>
                <w:spacing w:val="-2"/>
                <w:sz w:val="16"/>
                <w:szCs w:val="16"/>
              </w:rPr>
              <w:t>tražbine</w:t>
            </w:r>
          </w:p>
        </w:tc>
        <w:tc>
          <w:tcPr>
            <w:tcW w:w="611" w:type="pct"/>
          </w:tcPr>
          <w:p w:rsidRPr="00C3519D" w:rsidR="00C3519D" w:rsidP="00E242B4" w:rsidRDefault="00C3519D" w14:paraId="4111A521" w14:textId="77777777">
            <w:pPr>
              <w:pStyle w:val="TableParagraph"/>
              <w:rPr>
                <w:rFonts w:ascii="Arial" w:hAnsi="Arial" w:cs="Arial"/>
                <w:sz w:val="16"/>
                <w:szCs w:val="16"/>
              </w:rPr>
            </w:pPr>
          </w:p>
          <w:p w:rsidRPr="00C3519D" w:rsidR="00C3519D" w:rsidP="00E242B4" w:rsidRDefault="00C3519D" w14:paraId="5CF8C225" w14:textId="77777777">
            <w:pPr>
              <w:pStyle w:val="TableParagraph"/>
              <w:spacing w:before="52"/>
              <w:rPr>
                <w:rFonts w:ascii="Arial" w:hAnsi="Arial" w:cs="Arial"/>
                <w:sz w:val="16"/>
                <w:szCs w:val="16"/>
              </w:rPr>
            </w:pPr>
          </w:p>
          <w:p w:rsidRPr="00C3519D" w:rsidR="00C3519D" w:rsidP="00E242B4" w:rsidRDefault="00C3519D" w14:paraId="4E3CF981" w14:textId="77777777">
            <w:pPr>
              <w:pStyle w:val="TableParagraph"/>
              <w:spacing w:line="235" w:lineRule="auto"/>
              <w:ind w:left="693" w:hanging="339"/>
              <w:rPr>
                <w:rFonts w:ascii="Arial" w:hAnsi="Arial" w:cs="Arial"/>
                <w:sz w:val="16"/>
                <w:szCs w:val="16"/>
              </w:rPr>
            </w:pPr>
            <w:r w:rsidRPr="00C3519D">
              <w:rPr>
                <w:rFonts w:ascii="Arial" w:hAnsi="Arial" w:cs="Arial"/>
                <w:sz w:val="16"/>
                <w:szCs w:val="16"/>
              </w:rPr>
              <w:t>Ime</w:t>
            </w:r>
            <w:r w:rsidRPr="00C3519D">
              <w:rPr>
                <w:rFonts w:ascii="Arial" w:hAnsi="Arial" w:cs="Arial"/>
                <w:spacing w:val="-10"/>
                <w:sz w:val="16"/>
                <w:szCs w:val="16"/>
              </w:rPr>
              <w:t xml:space="preserve"> </w:t>
            </w:r>
            <w:r w:rsidRPr="00C3519D">
              <w:rPr>
                <w:rFonts w:ascii="Arial" w:hAnsi="Arial" w:cs="Arial"/>
                <w:sz w:val="16"/>
                <w:szCs w:val="16"/>
              </w:rPr>
              <w:t>i</w:t>
            </w:r>
            <w:r w:rsidRPr="00C3519D">
              <w:rPr>
                <w:rFonts w:ascii="Arial" w:hAnsi="Arial" w:cs="Arial"/>
                <w:spacing w:val="-10"/>
                <w:sz w:val="16"/>
                <w:szCs w:val="16"/>
              </w:rPr>
              <w:t xml:space="preserve"> </w:t>
            </w:r>
            <w:r w:rsidRPr="00C3519D">
              <w:rPr>
                <w:rFonts w:ascii="Arial" w:hAnsi="Arial" w:cs="Arial"/>
                <w:sz w:val="16"/>
                <w:szCs w:val="16"/>
              </w:rPr>
              <w:t>prezime</w:t>
            </w:r>
            <w:r w:rsidRPr="00C3519D">
              <w:rPr>
                <w:rFonts w:ascii="Arial" w:hAnsi="Arial" w:cs="Arial"/>
                <w:spacing w:val="-10"/>
                <w:sz w:val="16"/>
                <w:szCs w:val="16"/>
              </w:rPr>
              <w:t xml:space="preserve"> </w:t>
            </w:r>
            <w:r w:rsidRPr="00C3519D">
              <w:rPr>
                <w:rFonts w:ascii="Arial" w:hAnsi="Arial" w:cs="Arial"/>
                <w:sz w:val="16"/>
                <w:szCs w:val="16"/>
              </w:rPr>
              <w:t>/</w:t>
            </w:r>
            <w:r w:rsidRPr="00C3519D">
              <w:rPr>
                <w:rFonts w:ascii="Arial" w:hAnsi="Arial" w:cs="Arial"/>
                <w:spacing w:val="-9"/>
                <w:sz w:val="16"/>
                <w:szCs w:val="16"/>
              </w:rPr>
              <w:t xml:space="preserve"> </w:t>
            </w:r>
            <w:r w:rsidRPr="00C3519D">
              <w:rPr>
                <w:rFonts w:ascii="Arial" w:hAnsi="Arial" w:cs="Arial"/>
                <w:sz w:val="16"/>
                <w:szCs w:val="16"/>
              </w:rPr>
              <w:t>Naziv</w:t>
            </w:r>
            <w:r w:rsidRPr="00C3519D">
              <w:rPr>
                <w:rFonts w:ascii="Arial" w:hAnsi="Arial" w:cs="Arial"/>
                <w:spacing w:val="40"/>
                <w:sz w:val="16"/>
                <w:szCs w:val="16"/>
              </w:rPr>
              <w:t xml:space="preserve"> </w:t>
            </w:r>
            <w:r w:rsidRPr="00C3519D">
              <w:rPr>
                <w:rFonts w:ascii="Arial" w:hAnsi="Arial" w:cs="Arial"/>
                <w:spacing w:val="-2"/>
                <w:sz w:val="16"/>
                <w:szCs w:val="16"/>
              </w:rPr>
              <w:t>vjerovnika</w:t>
            </w:r>
          </w:p>
        </w:tc>
        <w:tc>
          <w:tcPr>
            <w:tcW w:w="408" w:type="pct"/>
          </w:tcPr>
          <w:p w:rsidRPr="00C3519D" w:rsidR="00C3519D" w:rsidP="00E242B4" w:rsidRDefault="00C3519D" w14:paraId="143CB191" w14:textId="77777777">
            <w:pPr>
              <w:pStyle w:val="TableParagraph"/>
              <w:rPr>
                <w:rFonts w:ascii="Arial" w:hAnsi="Arial" w:cs="Arial"/>
                <w:sz w:val="16"/>
                <w:szCs w:val="16"/>
              </w:rPr>
            </w:pPr>
          </w:p>
          <w:p w:rsidRPr="00C3519D" w:rsidR="00C3519D" w:rsidP="00E242B4" w:rsidRDefault="00C3519D" w14:paraId="7774CA22" w14:textId="77777777">
            <w:pPr>
              <w:pStyle w:val="TableParagraph"/>
              <w:spacing w:before="49"/>
              <w:rPr>
                <w:rFonts w:ascii="Arial" w:hAnsi="Arial" w:cs="Arial"/>
                <w:sz w:val="16"/>
                <w:szCs w:val="16"/>
              </w:rPr>
            </w:pPr>
          </w:p>
          <w:p w:rsidRPr="00C3519D" w:rsidR="00C3519D" w:rsidP="00E242B4" w:rsidRDefault="00C3519D" w14:paraId="567B7EF9" w14:textId="77777777">
            <w:pPr>
              <w:pStyle w:val="TableParagraph"/>
              <w:spacing w:line="160" w:lineRule="exact"/>
              <w:ind w:left="10" w:right="2"/>
              <w:jc w:val="center"/>
              <w:rPr>
                <w:rFonts w:ascii="Arial" w:hAnsi="Arial" w:cs="Arial"/>
                <w:sz w:val="16"/>
                <w:szCs w:val="16"/>
              </w:rPr>
            </w:pPr>
            <w:r w:rsidRPr="00C3519D">
              <w:rPr>
                <w:rFonts w:ascii="Arial" w:hAnsi="Arial" w:cs="Arial"/>
                <w:spacing w:val="-5"/>
                <w:sz w:val="16"/>
                <w:szCs w:val="16"/>
              </w:rPr>
              <w:t>OIB</w:t>
            </w:r>
          </w:p>
          <w:p w:rsidRPr="00C3519D" w:rsidR="00C3519D" w:rsidP="00E242B4" w:rsidRDefault="00C3519D" w14:paraId="5AC303C7" w14:textId="77777777">
            <w:pPr>
              <w:pStyle w:val="TableParagraph"/>
              <w:spacing w:line="160" w:lineRule="exact"/>
              <w:ind w:left="10" w:right="3"/>
              <w:jc w:val="center"/>
              <w:rPr>
                <w:rFonts w:ascii="Arial" w:hAnsi="Arial" w:cs="Arial"/>
                <w:sz w:val="16"/>
                <w:szCs w:val="16"/>
              </w:rPr>
            </w:pPr>
            <w:r w:rsidRPr="00C3519D">
              <w:rPr>
                <w:rFonts w:ascii="Arial" w:hAnsi="Arial" w:cs="Arial"/>
                <w:spacing w:val="-2"/>
                <w:sz w:val="16"/>
                <w:szCs w:val="16"/>
              </w:rPr>
              <w:t>vjerovnika</w:t>
            </w:r>
          </w:p>
        </w:tc>
        <w:tc>
          <w:tcPr>
            <w:tcW w:w="470" w:type="pct"/>
          </w:tcPr>
          <w:p w:rsidRPr="00C3519D" w:rsidR="00C3519D" w:rsidP="00E242B4" w:rsidRDefault="00C3519D" w14:paraId="0674C3A9" w14:textId="77777777">
            <w:pPr>
              <w:pStyle w:val="TableParagraph"/>
              <w:rPr>
                <w:rFonts w:ascii="Arial" w:hAnsi="Arial" w:cs="Arial"/>
                <w:sz w:val="16"/>
                <w:szCs w:val="16"/>
              </w:rPr>
            </w:pPr>
          </w:p>
          <w:p w:rsidRPr="00C3519D" w:rsidR="00C3519D" w:rsidP="00E242B4" w:rsidRDefault="00C3519D" w14:paraId="4882E01E" w14:textId="77777777">
            <w:pPr>
              <w:pStyle w:val="TableParagraph"/>
              <w:spacing w:before="52"/>
              <w:rPr>
                <w:rFonts w:ascii="Arial" w:hAnsi="Arial" w:cs="Arial"/>
                <w:sz w:val="16"/>
                <w:szCs w:val="16"/>
              </w:rPr>
            </w:pPr>
          </w:p>
          <w:p w:rsidRPr="00C3519D" w:rsidR="00C3519D" w:rsidP="00E242B4" w:rsidRDefault="00C3519D" w14:paraId="5FDCC1CD" w14:textId="77777777">
            <w:pPr>
              <w:pStyle w:val="TableParagraph"/>
              <w:spacing w:line="235" w:lineRule="auto"/>
              <w:ind w:left="322" w:right="95" w:firstLine="108"/>
              <w:rPr>
                <w:rFonts w:ascii="Arial" w:hAnsi="Arial" w:cs="Arial"/>
                <w:sz w:val="16"/>
                <w:szCs w:val="16"/>
              </w:rPr>
            </w:pPr>
            <w:r w:rsidRPr="00C3519D">
              <w:rPr>
                <w:rFonts w:ascii="Arial" w:hAnsi="Arial" w:cs="Arial"/>
                <w:spacing w:val="-2"/>
                <w:sz w:val="16"/>
                <w:szCs w:val="16"/>
              </w:rPr>
              <w:t>Adresa</w:t>
            </w:r>
            <w:r w:rsidRPr="00C3519D">
              <w:rPr>
                <w:rFonts w:ascii="Arial" w:hAnsi="Arial" w:cs="Arial"/>
                <w:spacing w:val="40"/>
                <w:sz w:val="16"/>
                <w:szCs w:val="16"/>
              </w:rPr>
              <w:t xml:space="preserve"> </w:t>
            </w:r>
            <w:r w:rsidRPr="00C3519D">
              <w:rPr>
                <w:rFonts w:ascii="Arial" w:hAnsi="Arial" w:cs="Arial"/>
                <w:spacing w:val="-2"/>
                <w:sz w:val="16"/>
                <w:szCs w:val="16"/>
              </w:rPr>
              <w:t>vjerovnika</w:t>
            </w:r>
          </w:p>
        </w:tc>
        <w:tc>
          <w:tcPr>
            <w:tcW w:w="342" w:type="pct"/>
          </w:tcPr>
          <w:p w:rsidRPr="00C3519D" w:rsidR="00C3519D" w:rsidP="00E242B4" w:rsidRDefault="00C3519D" w14:paraId="3303CCAF" w14:textId="77777777">
            <w:pPr>
              <w:pStyle w:val="TableParagraph"/>
              <w:spacing w:before="129"/>
              <w:rPr>
                <w:rFonts w:ascii="Arial" w:hAnsi="Arial" w:cs="Arial"/>
                <w:sz w:val="16"/>
                <w:szCs w:val="16"/>
              </w:rPr>
            </w:pPr>
          </w:p>
          <w:p w:rsidRPr="00C3519D" w:rsidR="00C3519D" w:rsidP="00E242B4" w:rsidRDefault="00C3519D" w14:paraId="33D02F0A" w14:textId="77777777">
            <w:pPr>
              <w:pStyle w:val="TableParagraph"/>
              <w:ind w:left="122" w:right="113" w:hanging="1"/>
              <w:jc w:val="center"/>
              <w:rPr>
                <w:rFonts w:ascii="Arial" w:hAnsi="Arial" w:cs="Arial"/>
                <w:sz w:val="16"/>
                <w:szCs w:val="16"/>
              </w:rPr>
            </w:pPr>
            <w:r w:rsidRPr="00C3519D">
              <w:rPr>
                <w:rFonts w:ascii="Arial" w:hAnsi="Arial" w:cs="Arial"/>
                <w:spacing w:val="-2"/>
                <w:sz w:val="16"/>
                <w:szCs w:val="16"/>
              </w:rPr>
              <w:t>Iznos</w:t>
            </w:r>
            <w:r w:rsidRPr="00C3519D">
              <w:rPr>
                <w:rFonts w:ascii="Arial" w:hAnsi="Arial" w:cs="Arial"/>
                <w:spacing w:val="40"/>
                <w:sz w:val="16"/>
                <w:szCs w:val="16"/>
              </w:rPr>
              <w:t xml:space="preserve"> </w:t>
            </w:r>
            <w:r w:rsidRPr="00C3519D">
              <w:rPr>
                <w:rFonts w:ascii="Arial" w:hAnsi="Arial" w:cs="Arial"/>
                <w:sz w:val="16"/>
                <w:szCs w:val="16"/>
              </w:rPr>
              <w:t>tražbine</w:t>
            </w:r>
            <w:r w:rsidRPr="00C3519D">
              <w:rPr>
                <w:rFonts w:ascii="Arial" w:hAnsi="Arial" w:cs="Arial"/>
                <w:spacing w:val="38"/>
                <w:sz w:val="16"/>
                <w:szCs w:val="16"/>
              </w:rPr>
              <w:t xml:space="preserve"> </w:t>
            </w:r>
            <w:r w:rsidRPr="00C3519D">
              <w:rPr>
                <w:rFonts w:ascii="Arial" w:hAnsi="Arial" w:cs="Arial"/>
                <w:sz w:val="16"/>
                <w:szCs w:val="16"/>
              </w:rPr>
              <w:t>(u</w:t>
            </w:r>
            <w:r w:rsidRPr="00C3519D">
              <w:rPr>
                <w:rFonts w:ascii="Arial" w:hAnsi="Arial" w:cs="Arial"/>
                <w:spacing w:val="40"/>
                <w:sz w:val="16"/>
                <w:szCs w:val="16"/>
              </w:rPr>
              <w:t xml:space="preserve"> </w:t>
            </w:r>
            <w:r w:rsidRPr="00C3519D">
              <w:rPr>
                <w:rFonts w:ascii="Arial" w:hAnsi="Arial" w:cs="Arial"/>
                <w:spacing w:val="-4"/>
                <w:sz w:val="16"/>
                <w:szCs w:val="16"/>
              </w:rPr>
              <w:t>EUR)</w:t>
            </w:r>
          </w:p>
        </w:tc>
        <w:tc>
          <w:tcPr>
            <w:tcW w:w="545" w:type="pct"/>
          </w:tcPr>
          <w:p w:rsidRPr="00C3519D" w:rsidR="00C3519D" w:rsidP="00E242B4" w:rsidRDefault="00C3519D" w14:paraId="54A967D3" w14:textId="77777777">
            <w:pPr>
              <w:pStyle w:val="TableParagraph"/>
              <w:spacing w:before="129"/>
              <w:rPr>
                <w:rFonts w:ascii="Arial" w:hAnsi="Arial" w:cs="Arial"/>
                <w:sz w:val="16"/>
                <w:szCs w:val="16"/>
              </w:rPr>
            </w:pPr>
          </w:p>
          <w:p w:rsidRPr="00C3519D" w:rsidR="00C3519D" w:rsidP="00E242B4" w:rsidRDefault="00C3519D" w14:paraId="0200F7A7" w14:textId="77777777">
            <w:pPr>
              <w:pStyle w:val="TableParagraph"/>
              <w:ind w:left="115" w:right="106"/>
              <w:jc w:val="center"/>
              <w:rPr>
                <w:rFonts w:ascii="Arial" w:hAnsi="Arial" w:cs="Arial"/>
                <w:sz w:val="16"/>
                <w:szCs w:val="16"/>
              </w:rPr>
            </w:pPr>
            <w:r w:rsidRPr="00C3519D">
              <w:rPr>
                <w:rFonts w:ascii="Arial" w:hAnsi="Arial" w:cs="Arial"/>
                <w:sz w:val="16"/>
                <w:szCs w:val="16"/>
              </w:rPr>
              <w:t>Pravna osnova</w:t>
            </w:r>
            <w:r w:rsidRPr="00C3519D">
              <w:rPr>
                <w:rFonts w:ascii="Arial" w:hAnsi="Arial" w:cs="Arial"/>
                <w:spacing w:val="40"/>
                <w:sz w:val="16"/>
                <w:szCs w:val="16"/>
              </w:rPr>
              <w:t xml:space="preserve"> </w:t>
            </w:r>
            <w:r w:rsidRPr="00C3519D">
              <w:rPr>
                <w:rFonts w:ascii="Arial" w:hAnsi="Arial" w:cs="Arial"/>
                <w:sz w:val="16"/>
                <w:szCs w:val="16"/>
              </w:rPr>
              <w:t>prijavljene</w:t>
            </w:r>
            <w:r w:rsidRPr="00C3519D">
              <w:rPr>
                <w:rFonts w:ascii="Arial" w:hAnsi="Arial" w:cs="Arial"/>
                <w:spacing w:val="-10"/>
                <w:sz w:val="16"/>
                <w:szCs w:val="16"/>
              </w:rPr>
              <w:t xml:space="preserve"> </w:t>
            </w:r>
            <w:r w:rsidRPr="00C3519D">
              <w:rPr>
                <w:rFonts w:ascii="Arial" w:hAnsi="Arial" w:cs="Arial"/>
                <w:sz w:val="16"/>
                <w:szCs w:val="16"/>
              </w:rPr>
              <w:t>tražbine</w:t>
            </w:r>
            <w:r w:rsidRPr="00C3519D">
              <w:rPr>
                <w:rFonts w:ascii="Arial" w:hAnsi="Arial" w:cs="Arial"/>
                <w:spacing w:val="40"/>
                <w:sz w:val="16"/>
                <w:szCs w:val="16"/>
              </w:rPr>
              <w:t xml:space="preserve"> </w:t>
            </w:r>
            <w:r w:rsidRPr="00C3519D">
              <w:rPr>
                <w:rFonts w:ascii="Arial" w:hAnsi="Arial" w:cs="Arial"/>
                <w:spacing w:val="-2"/>
                <w:sz w:val="16"/>
                <w:szCs w:val="16"/>
              </w:rPr>
              <w:t>tražbine</w:t>
            </w:r>
          </w:p>
        </w:tc>
        <w:tc>
          <w:tcPr>
            <w:tcW w:w="526" w:type="pct"/>
          </w:tcPr>
          <w:p w:rsidRPr="00C3519D" w:rsidR="00C3519D" w:rsidP="00E242B4" w:rsidRDefault="00C3519D" w14:paraId="7A2967A7" w14:textId="77777777">
            <w:pPr>
              <w:pStyle w:val="TableParagraph"/>
              <w:spacing w:before="129"/>
              <w:rPr>
                <w:rFonts w:ascii="Arial" w:hAnsi="Arial" w:cs="Arial"/>
                <w:sz w:val="16"/>
                <w:szCs w:val="16"/>
              </w:rPr>
            </w:pPr>
          </w:p>
          <w:p w:rsidRPr="00C3519D" w:rsidR="00C3519D" w:rsidP="00E242B4" w:rsidRDefault="00C3519D" w14:paraId="217A7565" w14:textId="77777777">
            <w:pPr>
              <w:pStyle w:val="TableParagraph"/>
              <w:ind w:left="108" w:right="128"/>
              <w:rPr>
                <w:rFonts w:ascii="Arial" w:hAnsi="Arial" w:cs="Arial"/>
                <w:sz w:val="16"/>
                <w:szCs w:val="16"/>
              </w:rPr>
            </w:pPr>
            <w:r w:rsidRPr="00C3519D">
              <w:rPr>
                <w:rFonts w:ascii="Arial" w:hAnsi="Arial" w:cs="Arial"/>
                <w:spacing w:val="-2"/>
                <w:sz w:val="16"/>
                <w:szCs w:val="16"/>
              </w:rPr>
              <w:t>Iznos</w:t>
            </w:r>
            <w:r w:rsidRPr="00C3519D">
              <w:rPr>
                <w:rFonts w:ascii="Arial" w:hAnsi="Arial" w:cs="Arial"/>
                <w:spacing w:val="-8"/>
                <w:sz w:val="16"/>
                <w:szCs w:val="16"/>
              </w:rPr>
              <w:t xml:space="preserve"> </w:t>
            </w:r>
            <w:r w:rsidRPr="00C3519D">
              <w:rPr>
                <w:rFonts w:ascii="Arial" w:hAnsi="Arial" w:cs="Arial"/>
                <w:spacing w:val="-2"/>
                <w:sz w:val="16"/>
                <w:szCs w:val="16"/>
              </w:rPr>
              <w:t>priznate</w:t>
            </w:r>
            <w:r w:rsidRPr="00C3519D">
              <w:rPr>
                <w:rFonts w:ascii="Arial" w:hAnsi="Arial" w:cs="Arial"/>
                <w:spacing w:val="40"/>
                <w:sz w:val="16"/>
                <w:szCs w:val="16"/>
              </w:rPr>
              <w:t xml:space="preserve"> </w:t>
            </w:r>
            <w:r w:rsidRPr="00C3519D">
              <w:rPr>
                <w:rFonts w:ascii="Arial" w:hAnsi="Arial" w:cs="Arial"/>
                <w:sz w:val="16"/>
                <w:szCs w:val="16"/>
              </w:rPr>
              <w:t>tražbine</w:t>
            </w:r>
            <w:r w:rsidRPr="00C3519D">
              <w:rPr>
                <w:rFonts w:ascii="Arial" w:hAnsi="Arial" w:cs="Arial"/>
                <w:spacing w:val="40"/>
                <w:sz w:val="16"/>
                <w:szCs w:val="16"/>
              </w:rPr>
              <w:t xml:space="preserve"> </w:t>
            </w:r>
            <w:r w:rsidRPr="00C3519D">
              <w:rPr>
                <w:rFonts w:ascii="Arial" w:hAnsi="Arial" w:cs="Arial"/>
                <w:sz w:val="16"/>
                <w:szCs w:val="16"/>
              </w:rPr>
              <w:t>(u</w:t>
            </w:r>
            <w:r w:rsidRPr="00C3519D">
              <w:rPr>
                <w:rFonts w:ascii="Arial" w:hAnsi="Arial" w:cs="Arial"/>
                <w:spacing w:val="40"/>
                <w:sz w:val="16"/>
                <w:szCs w:val="16"/>
              </w:rPr>
              <w:t xml:space="preserve"> </w:t>
            </w:r>
            <w:r w:rsidRPr="00C3519D">
              <w:rPr>
                <w:rFonts w:ascii="Arial" w:hAnsi="Arial" w:cs="Arial"/>
                <w:spacing w:val="-4"/>
                <w:sz w:val="16"/>
                <w:szCs w:val="16"/>
              </w:rPr>
              <w:t>EUR)</w:t>
            </w:r>
          </w:p>
        </w:tc>
        <w:tc>
          <w:tcPr>
            <w:tcW w:w="650" w:type="pct"/>
          </w:tcPr>
          <w:p w:rsidRPr="00C3519D" w:rsidR="00C3519D" w:rsidP="00E242B4" w:rsidRDefault="00C3519D" w14:paraId="71F67AAE" w14:textId="77777777">
            <w:pPr>
              <w:pStyle w:val="TableParagraph"/>
              <w:rPr>
                <w:rFonts w:ascii="Arial" w:hAnsi="Arial" w:cs="Arial"/>
                <w:sz w:val="16"/>
                <w:szCs w:val="16"/>
              </w:rPr>
            </w:pPr>
          </w:p>
          <w:p w:rsidRPr="00C3519D" w:rsidR="00C3519D" w:rsidP="00E242B4" w:rsidRDefault="00C3519D" w14:paraId="17CD60FF" w14:textId="77777777">
            <w:pPr>
              <w:pStyle w:val="TableParagraph"/>
              <w:spacing w:before="52"/>
              <w:rPr>
                <w:rFonts w:ascii="Arial" w:hAnsi="Arial" w:cs="Arial"/>
                <w:sz w:val="16"/>
                <w:szCs w:val="16"/>
              </w:rPr>
            </w:pPr>
          </w:p>
          <w:p w:rsidRPr="00C3519D" w:rsidR="00C3519D" w:rsidP="00E242B4" w:rsidRDefault="00C3519D" w14:paraId="3D0ECCCF" w14:textId="77777777">
            <w:pPr>
              <w:pStyle w:val="TableParagraph"/>
              <w:spacing w:line="235" w:lineRule="auto"/>
              <w:ind w:left="375" w:right="137" w:hanging="228"/>
              <w:rPr>
                <w:rFonts w:ascii="Arial" w:hAnsi="Arial" w:cs="Arial"/>
                <w:sz w:val="16"/>
                <w:szCs w:val="16"/>
              </w:rPr>
            </w:pPr>
            <w:r w:rsidRPr="00C3519D">
              <w:rPr>
                <w:rFonts w:ascii="Arial" w:hAnsi="Arial" w:cs="Arial"/>
                <w:sz w:val="16"/>
                <w:szCs w:val="16"/>
              </w:rPr>
              <w:t>Pravna</w:t>
            </w:r>
            <w:r w:rsidRPr="00C3519D">
              <w:rPr>
                <w:rFonts w:ascii="Arial" w:hAnsi="Arial" w:cs="Arial"/>
                <w:spacing w:val="-10"/>
                <w:sz w:val="16"/>
                <w:szCs w:val="16"/>
              </w:rPr>
              <w:t xml:space="preserve"> </w:t>
            </w:r>
            <w:r w:rsidRPr="00C3519D">
              <w:rPr>
                <w:rFonts w:ascii="Arial" w:hAnsi="Arial" w:cs="Arial"/>
                <w:sz w:val="16"/>
                <w:szCs w:val="16"/>
              </w:rPr>
              <w:t>osnova</w:t>
            </w:r>
            <w:r w:rsidRPr="00C3519D">
              <w:rPr>
                <w:rFonts w:ascii="Arial" w:hAnsi="Arial" w:cs="Arial"/>
                <w:spacing w:val="-10"/>
                <w:sz w:val="16"/>
                <w:szCs w:val="16"/>
              </w:rPr>
              <w:t xml:space="preserve"> </w:t>
            </w:r>
            <w:r w:rsidRPr="00C3519D">
              <w:rPr>
                <w:rFonts w:ascii="Arial" w:hAnsi="Arial" w:cs="Arial"/>
                <w:sz w:val="16"/>
                <w:szCs w:val="16"/>
              </w:rPr>
              <w:t>priznate</w:t>
            </w:r>
            <w:r w:rsidRPr="00C3519D">
              <w:rPr>
                <w:rFonts w:ascii="Arial" w:hAnsi="Arial" w:cs="Arial"/>
                <w:spacing w:val="40"/>
                <w:sz w:val="16"/>
                <w:szCs w:val="16"/>
              </w:rPr>
              <w:t xml:space="preserve"> </w:t>
            </w:r>
            <w:r w:rsidRPr="00C3519D">
              <w:rPr>
                <w:rFonts w:ascii="Arial" w:hAnsi="Arial" w:cs="Arial"/>
                <w:sz w:val="16"/>
                <w:szCs w:val="16"/>
              </w:rPr>
              <w:t>tražbine tražbine</w:t>
            </w:r>
          </w:p>
        </w:tc>
        <w:tc>
          <w:tcPr>
            <w:tcW w:w="280" w:type="pct"/>
          </w:tcPr>
          <w:p w:rsidRPr="00C3519D" w:rsidR="00C3519D" w:rsidP="00E242B4" w:rsidRDefault="00C3519D" w14:paraId="7BD4078C" w14:textId="77777777">
            <w:pPr>
              <w:pStyle w:val="TableParagraph"/>
              <w:spacing w:before="129"/>
              <w:rPr>
                <w:rFonts w:ascii="Arial" w:hAnsi="Arial" w:cs="Arial"/>
                <w:sz w:val="16"/>
                <w:szCs w:val="16"/>
              </w:rPr>
            </w:pPr>
          </w:p>
          <w:p w:rsidRPr="00C3519D" w:rsidR="00C3519D" w:rsidP="00E242B4" w:rsidRDefault="00C3519D" w14:paraId="10328AB6" w14:textId="77777777">
            <w:pPr>
              <w:pStyle w:val="TableParagraph"/>
              <w:ind w:left="10"/>
              <w:jc w:val="center"/>
              <w:rPr>
                <w:rFonts w:ascii="Arial" w:hAnsi="Arial" w:cs="Arial"/>
                <w:sz w:val="16"/>
                <w:szCs w:val="16"/>
              </w:rPr>
            </w:pPr>
            <w:r w:rsidRPr="00C3519D">
              <w:rPr>
                <w:rFonts w:ascii="Arial" w:hAnsi="Arial" w:cs="Arial"/>
                <w:spacing w:val="-2"/>
                <w:sz w:val="16"/>
                <w:szCs w:val="16"/>
              </w:rPr>
              <w:t>iznos</w:t>
            </w:r>
            <w:r w:rsidRPr="00C3519D">
              <w:rPr>
                <w:rFonts w:ascii="Arial" w:hAnsi="Arial" w:cs="Arial"/>
                <w:spacing w:val="40"/>
                <w:sz w:val="16"/>
                <w:szCs w:val="16"/>
              </w:rPr>
              <w:t xml:space="preserve"> </w:t>
            </w:r>
            <w:r w:rsidRPr="00C3519D">
              <w:rPr>
                <w:rFonts w:ascii="Arial" w:hAnsi="Arial" w:cs="Arial"/>
                <w:spacing w:val="-2"/>
                <w:sz w:val="16"/>
                <w:szCs w:val="16"/>
              </w:rPr>
              <w:t>osporene</w:t>
            </w:r>
            <w:r w:rsidRPr="00C3519D">
              <w:rPr>
                <w:rFonts w:ascii="Arial" w:hAnsi="Arial" w:cs="Arial"/>
                <w:spacing w:val="40"/>
                <w:sz w:val="16"/>
                <w:szCs w:val="16"/>
              </w:rPr>
              <w:t xml:space="preserve"> </w:t>
            </w:r>
            <w:r w:rsidRPr="00C3519D">
              <w:rPr>
                <w:rFonts w:ascii="Arial" w:hAnsi="Arial" w:cs="Arial"/>
                <w:spacing w:val="-2"/>
                <w:sz w:val="16"/>
                <w:szCs w:val="16"/>
              </w:rPr>
              <w:t>tražbine</w:t>
            </w:r>
          </w:p>
        </w:tc>
        <w:tc>
          <w:tcPr>
            <w:tcW w:w="444" w:type="pct"/>
          </w:tcPr>
          <w:p w:rsidRPr="00C3519D" w:rsidR="00C3519D" w:rsidP="00E242B4" w:rsidRDefault="00C3519D" w14:paraId="7E001D8A" w14:textId="77777777">
            <w:pPr>
              <w:pStyle w:val="TableParagraph"/>
              <w:spacing w:before="129"/>
              <w:rPr>
                <w:rFonts w:ascii="Arial" w:hAnsi="Arial" w:cs="Arial"/>
                <w:sz w:val="16"/>
                <w:szCs w:val="16"/>
              </w:rPr>
            </w:pPr>
          </w:p>
          <w:p w:rsidRPr="00C3519D" w:rsidR="00C3519D" w:rsidP="00E242B4" w:rsidRDefault="00C3519D" w14:paraId="657A2487" w14:textId="77777777">
            <w:pPr>
              <w:pStyle w:val="TableParagraph"/>
              <w:ind w:left="108" w:right="97" w:hanging="2"/>
              <w:jc w:val="center"/>
              <w:rPr>
                <w:rFonts w:ascii="Arial" w:hAnsi="Arial" w:cs="Arial"/>
                <w:sz w:val="16"/>
                <w:szCs w:val="16"/>
              </w:rPr>
            </w:pPr>
            <w:r w:rsidRPr="00C3519D">
              <w:rPr>
                <w:rFonts w:ascii="Arial" w:hAnsi="Arial" w:cs="Arial"/>
                <w:spacing w:val="-2"/>
                <w:sz w:val="16"/>
                <w:szCs w:val="16"/>
              </w:rPr>
              <w:t>razlog</w:t>
            </w:r>
            <w:r w:rsidRPr="00C3519D">
              <w:rPr>
                <w:rFonts w:ascii="Arial" w:hAnsi="Arial" w:cs="Arial"/>
                <w:spacing w:val="40"/>
                <w:sz w:val="16"/>
                <w:szCs w:val="16"/>
              </w:rPr>
              <w:t xml:space="preserve"> </w:t>
            </w:r>
            <w:r w:rsidRPr="00C3519D">
              <w:rPr>
                <w:rFonts w:ascii="Arial" w:hAnsi="Arial" w:cs="Arial"/>
                <w:spacing w:val="-2"/>
                <w:sz w:val="16"/>
                <w:szCs w:val="16"/>
              </w:rPr>
              <w:t>osporavanja</w:t>
            </w:r>
            <w:r w:rsidRPr="00C3519D">
              <w:rPr>
                <w:rFonts w:ascii="Arial" w:hAnsi="Arial" w:cs="Arial"/>
                <w:spacing w:val="40"/>
                <w:sz w:val="16"/>
                <w:szCs w:val="16"/>
              </w:rPr>
              <w:t xml:space="preserve"> </w:t>
            </w:r>
            <w:r w:rsidRPr="00C3519D">
              <w:rPr>
                <w:rFonts w:ascii="Arial" w:hAnsi="Arial" w:cs="Arial"/>
                <w:spacing w:val="-2"/>
                <w:sz w:val="16"/>
                <w:szCs w:val="16"/>
              </w:rPr>
              <w:t>tražbine</w:t>
            </w:r>
          </w:p>
        </w:tc>
        <w:tc>
          <w:tcPr>
            <w:tcW w:w="343" w:type="pct"/>
          </w:tcPr>
          <w:p w:rsidRPr="00C3519D" w:rsidR="00C3519D" w:rsidP="00E242B4" w:rsidRDefault="00C3519D" w14:paraId="19D83061" w14:textId="77777777">
            <w:pPr>
              <w:pStyle w:val="TableParagraph"/>
              <w:rPr>
                <w:rFonts w:ascii="Arial" w:hAnsi="Arial" w:cs="Arial"/>
                <w:sz w:val="16"/>
                <w:szCs w:val="16"/>
              </w:rPr>
            </w:pPr>
          </w:p>
          <w:p w:rsidRPr="00C3519D" w:rsidR="00C3519D" w:rsidP="00E242B4" w:rsidRDefault="00C3519D" w14:paraId="15C4AAD8" w14:textId="77777777">
            <w:pPr>
              <w:pStyle w:val="TableParagraph"/>
              <w:spacing w:before="83"/>
              <w:rPr>
                <w:rFonts w:ascii="Arial" w:hAnsi="Arial" w:cs="Arial"/>
                <w:sz w:val="16"/>
                <w:szCs w:val="16"/>
              </w:rPr>
            </w:pPr>
          </w:p>
          <w:p w:rsidRPr="00C3519D" w:rsidR="00C3519D" w:rsidP="00E242B4" w:rsidRDefault="00C3519D" w14:paraId="34DADD63" w14:textId="77777777">
            <w:pPr>
              <w:pStyle w:val="TableParagraph"/>
              <w:spacing w:line="160" w:lineRule="exact"/>
              <w:ind w:left="108" w:right="137"/>
              <w:rPr>
                <w:rFonts w:ascii="Arial" w:hAnsi="Arial" w:cs="Arial"/>
                <w:sz w:val="16"/>
                <w:szCs w:val="16"/>
              </w:rPr>
            </w:pPr>
            <w:r w:rsidRPr="00C3519D">
              <w:rPr>
                <w:rFonts w:ascii="Arial" w:hAnsi="Arial" w:cs="Arial"/>
                <w:sz w:val="16"/>
                <w:szCs w:val="16"/>
              </w:rPr>
              <w:t>Oznaka</w:t>
            </w:r>
            <w:r w:rsidRPr="00C3519D">
              <w:rPr>
                <w:rFonts w:ascii="Arial" w:hAnsi="Arial" w:cs="Arial"/>
                <w:spacing w:val="-4"/>
                <w:sz w:val="16"/>
                <w:szCs w:val="16"/>
              </w:rPr>
              <w:t xml:space="preserve"> </w:t>
            </w:r>
            <w:r w:rsidRPr="00C3519D">
              <w:rPr>
                <w:rFonts w:ascii="Arial" w:hAnsi="Arial" w:cs="Arial"/>
                <w:sz w:val="16"/>
                <w:szCs w:val="16"/>
              </w:rPr>
              <w:t>ovršne</w:t>
            </w:r>
            <w:r w:rsidRPr="00C3519D">
              <w:rPr>
                <w:rFonts w:ascii="Arial" w:hAnsi="Arial" w:cs="Arial"/>
                <w:spacing w:val="40"/>
                <w:sz w:val="16"/>
                <w:szCs w:val="16"/>
              </w:rPr>
              <w:t xml:space="preserve"> </w:t>
            </w:r>
            <w:r w:rsidRPr="00C3519D">
              <w:rPr>
                <w:rFonts w:ascii="Arial" w:hAnsi="Arial" w:cs="Arial"/>
                <w:sz w:val="16"/>
                <w:szCs w:val="16"/>
              </w:rPr>
              <w:t>isprave ako se</w:t>
            </w:r>
            <w:r w:rsidRPr="00C3519D">
              <w:rPr>
                <w:rFonts w:ascii="Arial" w:hAnsi="Arial" w:cs="Arial"/>
                <w:spacing w:val="40"/>
                <w:sz w:val="16"/>
                <w:szCs w:val="16"/>
              </w:rPr>
              <w:t xml:space="preserve"> </w:t>
            </w:r>
            <w:r w:rsidRPr="00C3519D">
              <w:rPr>
                <w:rFonts w:ascii="Arial" w:hAnsi="Arial" w:cs="Arial"/>
                <w:sz w:val="16"/>
                <w:szCs w:val="16"/>
              </w:rPr>
              <w:t>tražbina</w:t>
            </w:r>
            <w:r w:rsidRPr="00C3519D">
              <w:rPr>
                <w:rFonts w:ascii="Arial" w:hAnsi="Arial" w:cs="Arial"/>
                <w:spacing w:val="-10"/>
                <w:sz w:val="16"/>
                <w:szCs w:val="16"/>
              </w:rPr>
              <w:t xml:space="preserve"> </w:t>
            </w:r>
            <w:r w:rsidRPr="00C3519D">
              <w:rPr>
                <w:rFonts w:ascii="Arial" w:hAnsi="Arial" w:cs="Arial"/>
                <w:sz w:val="16"/>
                <w:szCs w:val="16"/>
              </w:rPr>
              <w:t>zasniva</w:t>
            </w:r>
            <w:r w:rsidRPr="00C3519D">
              <w:rPr>
                <w:rFonts w:ascii="Arial" w:hAnsi="Arial" w:cs="Arial"/>
                <w:spacing w:val="40"/>
                <w:sz w:val="16"/>
                <w:szCs w:val="16"/>
              </w:rPr>
              <w:t xml:space="preserve"> </w:t>
            </w:r>
            <w:r w:rsidRPr="00C3519D">
              <w:rPr>
                <w:rFonts w:ascii="Arial" w:hAnsi="Arial" w:cs="Arial"/>
                <w:sz w:val="16"/>
                <w:szCs w:val="16"/>
              </w:rPr>
              <w:t>na</w:t>
            </w:r>
            <w:r w:rsidRPr="00C3519D">
              <w:rPr>
                <w:rFonts w:ascii="Arial" w:hAnsi="Arial" w:cs="Arial"/>
                <w:spacing w:val="-4"/>
                <w:sz w:val="16"/>
                <w:szCs w:val="16"/>
              </w:rPr>
              <w:t xml:space="preserve"> </w:t>
            </w:r>
            <w:r w:rsidRPr="00C3519D">
              <w:rPr>
                <w:rFonts w:ascii="Arial" w:hAnsi="Arial" w:cs="Arial"/>
                <w:sz w:val="16"/>
                <w:szCs w:val="16"/>
              </w:rPr>
              <w:t>ovršnoj</w:t>
            </w:r>
            <w:r w:rsidRPr="00C3519D">
              <w:rPr>
                <w:rFonts w:ascii="Arial" w:hAnsi="Arial" w:cs="Arial"/>
                <w:spacing w:val="-2"/>
                <w:sz w:val="16"/>
                <w:szCs w:val="16"/>
              </w:rPr>
              <w:t xml:space="preserve"> ispravi</w:t>
            </w:r>
          </w:p>
        </w:tc>
      </w:tr>
      <w:tr w:rsidRPr="00C3519D" w:rsidR="00C3519D" w:rsidTr="00667A00" w14:paraId="77888C7D" w14:textId="77777777">
        <w:trPr>
          <w:trHeight w:val="330"/>
        </w:trPr>
        <w:tc>
          <w:tcPr>
            <w:tcW w:w="381" w:type="pct"/>
          </w:tcPr>
          <w:p w:rsidRPr="00C3519D" w:rsidR="00C3519D" w:rsidP="00E242B4" w:rsidRDefault="00C3519D" w14:paraId="0654BE1C" w14:textId="77777777">
            <w:pPr>
              <w:pStyle w:val="TableParagraph"/>
              <w:spacing w:before="146" w:line="163" w:lineRule="exact"/>
              <w:ind w:left="10"/>
              <w:jc w:val="center"/>
              <w:rPr>
                <w:rFonts w:ascii="Arial" w:hAnsi="Arial" w:cs="Arial"/>
                <w:sz w:val="16"/>
                <w:szCs w:val="16"/>
              </w:rPr>
            </w:pPr>
            <w:r w:rsidRPr="00C3519D">
              <w:rPr>
                <w:rFonts w:ascii="Arial" w:hAnsi="Arial" w:cs="Arial"/>
                <w:spacing w:val="-10"/>
                <w:sz w:val="16"/>
                <w:szCs w:val="16"/>
              </w:rPr>
              <w:t>1</w:t>
            </w:r>
          </w:p>
        </w:tc>
        <w:tc>
          <w:tcPr>
            <w:tcW w:w="611" w:type="pct"/>
          </w:tcPr>
          <w:p w:rsidRPr="00C3519D" w:rsidR="00C3519D" w:rsidP="00E242B4" w:rsidRDefault="00C3519D" w14:paraId="7C0DE8DF" w14:textId="77777777">
            <w:pPr>
              <w:pStyle w:val="TableParagraph"/>
              <w:spacing w:before="146" w:line="163" w:lineRule="exact"/>
              <w:ind w:left="6"/>
              <w:jc w:val="center"/>
              <w:rPr>
                <w:rFonts w:ascii="Arial" w:hAnsi="Arial" w:cs="Arial"/>
                <w:sz w:val="16"/>
                <w:szCs w:val="16"/>
              </w:rPr>
            </w:pPr>
            <w:r w:rsidRPr="00C3519D">
              <w:rPr>
                <w:rFonts w:ascii="Arial" w:hAnsi="Arial" w:cs="Arial"/>
                <w:spacing w:val="-10"/>
                <w:sz w:val="16"/>
                <w:szCs w:val="16"/>
              </w:rPr>
              <w:t>2</w:t>
            </w:r>
          </w:p>
        </w:tc>
        <w:tc>
          <w:tcPr>
            <w:tcW w:w="408" w:type="pct"/>
          </w:tcPr>
          <w:p w:rsidRPr="00C3519D" w:rsidR="00C3519D" w:rsidP="00E242B4" w:rsidRDefault="00C3519D" w14:paraId="3CABB5C3" w14:textId="77777777">
            <w:pPr>
              <w:pStyle w:val="TableParagraph"/>
              <w:spacing w:before="146" w:line="163" w:lineRule="exact"/>
              <w:ind w:left="10"/>
              <w:jc w:val="center"/>
              <w:rPr>
                <w:rFonts w:ascii="Arial" w:hAnsi="Arial" w:cs="Arial"/>
                <w:sz w:val="16"/>
                <w:szCs w:val="16"/>
              </w:rPr>
            </w:pPr>
            <w:r w:rsidRPr="00C3519D">
              <w:rPr>
                <w:rFonts w:ascii="Arial" w:hAnsi="Arial" w:cs="Arial"/>
                <w:spacing w:val="-10"/>
                <w:sz w:val="16"/>
                <w:szCs w:val="16"/>
              </w:rPr>
              <w:t>3</w:t>
            </w:r>
          </w:p>
        </w:tc>
        <w:tc>
          <w:tcPr>
            <w:tcW w:w="470" w:type="pct"/>
          </w:tcPr>
          <w:p w:rsidRPr="00C3519D" w:rsidR="00C3519D" w:rsidP="00E242B4" w:rsidRDefault="00C3519D" w14:paraId="2268D255" w14:textId="77777777">
            <w:pPr>
              <w:pStyle w:val="TableParagraph"/>
              <w:spacing w:before="146" w:line="163" w:lineRule="exact"/>
              <w:ind w:left="9"/>
              <w:jc w:val="center"/>
              <w:rPr>
                <w:rFonts w:ascii="Arial" w:hAnsi="Arial" w:cs="Arial"/>
                <w:sz w:val="16"/>
                <w:szCs w:val="16"/>
              </w:rPr>
            </w:pPr>
            <w:r w:rsidRPr="00C3519D">
              <w:rPr>
                <w:rFonts w:ascii="Arial" w:hAnsi="Arial" w:cs="Arial"/>
                <w:spacing w:val="-10"/>
                <w:sz w:val="16"/>
                <w:szCs w:val="16"/>
              </w:rPr>
              <w:t>4</w:t>
            </w:r>
          </w:p>
        </w:tc>
        <w:tc>
          <w:tcPr>
            <w:tcW w:w="342" w:type="pct"/>
          </w:tcPr>
          <w:p w:rsidRPr="00C3519D" w:rsidR="00C3519D" w:rsidP="00E242B4" w:rsidRDefault="00C3519D" w14:paraId="2A59CE36" w14:textId="77777777">
            <w:pPr>
              <w:pStyle w:val="TableParagraph"/>
              <w:spacing w:before="146" w:line="163" w:lineRule="exact"/>
              <w:ind w:left="9"/>
              <w:jc w:val="center"/>
              <w:rPr>
                <w:rFonts w:ascii="Arial" w:hAnsi="Arial" w:cs="Arial"/>
                <w:sz w:val="16"/>
                <w:szCs w:val="16"/>
              </w:rPr>
            </w:pPr>
            <w:r w:rsidRPr="00C3519D">
              <w:rPr>
                <w:rFonts w:ascii="Arial" w:hAnsi="Arial" w:cs="Arial"/>
                <w:spacing w:val="-10"/>
                <w:sz w:val="16"/>
                <w:szCs w:val="16"/>
              </w:rPr>
              <w:t>5</w:t>
            </w:r>
          </w:p>
        </w:tc>
        <w:tc>
          <w:tcPr>
            <w:tcW w:w="545" w:type="pct"/>
          </w:tcPr>
          <w:p w:rsidRPr="00C3519D" w:rsidR="00C3519D" w:rsidP="00E242B4" w:rsidRDefault="00C3519D" w14:paraId="5248C475" w14:textId="77777777">
            <w:pPr>
              <w:pStyle w:val="TableParagraph"/>
              <w:spacing w:before="146" w:line="163" w:lineRule="exact"/>
              <w:ind w:left="115" w:right="108"/>
              <w:jc w:val="center"/>
              <w:rPr>
                <w:rFonts w:ascii="Arial" w:hAnsi="Arial" w:cs="Arial"/>
                <w:sz w:val="16"/>
                <w:szCs w:val="16"/>
              </w:rPr>
            </w:pPr>
            <w:r w:rsidRPr="00C3519D">
              <w:rPr>
                <w:rFonts w:ascii="Arial" w:hAnsi="Arial" w:cs="Arial"/>
                <w:spacing w:val="-10"/>
                <w:sz w:val="16"/>
                <w:szCs w:val="16"/>
              </w:rPr>
              <w:t>6</w:t>
            </w:r>
          </w:p>
        </w:tc>
        <w:tc>
          <w:tcPr>
            <w:tcW w:w="526" w:type="pct"/>
          </w:tcPr>
          <w:p w:rsidRPr="00C3519D" w:rsidR="00C3519D" w:rsidP="00E242B4" w:rsidRDefault="00C3519D" w14:paraId="4CA5AA59" w14:textId="77777777">
            <w:pPr>
              <w:pStyle w:val="TableParagraph"/>
              <w:spacing w:before="146" w:line="163" w:lineRule="exact"/>
              <w:ind w:left="9"/>
              <w:jc w:val="center"/>
              <w:rPr>
                <w:rFonts w:ascii="Arial" w:hAnsi="Arial" w:cs="Arial"/>
                <w:sz w:val="16"/>
                <w:szCs w:val="16"/>
              </w:rPr>
            </w:pPr>
            <w:r w:rsidRPr="00C3519D">
              <w:rPr>
                <w:rFonts w:ascii="Arial" w:hAnsi="Arial" w:cs="Arial"/>
                <w:spacing w:val="-10"/>
                <w:sz w:val="16"/>
                <w:szCs w:val="16"/>
              </w:rPr>
              <w:t>7</w:t>
            </w:r>
          </w:p>
        </w:tc>
        <w:tc>
          <w:tcPr>
            <w:tcW w:w="650" w:type="pct"/>
          </w:tcPr>
          <w:p w:rsidRPr="00C3519D" w:rsidR="00C3519D" w:rsidP="00E242B4" w:rsidRDefault="00C3519D" w14:paraId="0A84FD1D" w14:textId="77777777">
            <w:pPr>
              <w:pStyle w:val="TableParagraph"/>
              <w:spacing w:before="146" w:line="163" w:lineRule="exact"/>
              <w:ind w:left="7"/>
              <w:jc w:val="center"/>
              <w:rPr>
                <w:rFonts w:ascii="Arial" w:hAnsi="Arial" w:cs="Arial"/>
                <w:sz w:val="16"/>
                <w:szCs w:val="16"/>
              </w:rPr>
            </w:pPr>
            <w:r w:rsidRPr="00C3519D">
              <w:rPr>
                <w:rFonts w:ascii="Arial" w:hAnsi="Arial" w:cs="Arial"/>
                <w:spacing w:val="-10"/>
                <w:sz w:val="16"/>
                <w:szCs w:val="16"/>
              </w:rPr>
              <w:t>8</w:t>
            </w:r>
          </w:p>
        </w:tc>
        <w:tc>
          <w:tcPr>
            <w:tcW w:w="280" w:type="pct"/>
          </w:tcPr>
          <w:p w:rsidRPr="00C3519D" w:rsidR="00C3519D" w:rsidP="00E242B4" w:rsidRDefault="00C3519D" w14:paraId="2AEF00C7" w14:textId="77777777">
            <w:pPr>
              <w:pStyle w:val="TableParagraph"/>
              <w:spacing w:before="135" w:line="175" w:lineRule="exact"/>
              <w:ind w:left="10" w:right="3"/>
              <w:jc w:val="center"/>
              <w:rPr>
                <w:rFonts w:ascii="Arial" w:hAnsi="Arial" w:cs="Arial"/>
                <w:sz w:val="16"/>
                <w:szCs w:val="16"/>
              </w:rPr>
            </w:pPr>
            <w:r w:rsidRPr="00C3519D">
              <w:rPr>
                <w:rFonts w:ascii="Arial" w:hAnsi="Arial" w:cs="Arial"/>
                <w:spacing w:val="-10"/>
                <w:sz w:val="16"/>
                <w:szCs w:val="16"/>
              </w:rPr>
              <w:t>9</w:t>
            </w:r>
          </w:p>
        </w:tc>
        <w:tc>
          <w:tcPr>
            <w:tcW w:w="444" w:type="pct"/>
          </w:tcPr>
          <w:p w:rsidRPr="00C3519D" w:rsidR="00C3519D" w:rsidP="00E242B4" w:rsidRDefault="00C3519D" w14:paraId="2DFD9175" w14:textId="77777777">
            <w:pPr>
              <w:pStyle w:val="TableParagraph"/>
              <w:spacing w:before="135" w:line="175" w:lineRule="exact"/>
              <w:ind w:left="10"/>
              <w:jc w:val="center"/>
              <w:rPr>
                <w:rFonts w:ascii="Arial" w:hAnsi="Arial" w:cs="Arial"/>
                <w:sz w:val="16"/>
                <w:szCs w:val="16"/>
              </w:rPr>
            </w:pPr>
            <w:r w:rsidRPr="00C3519D">
              <w:rPr>
                <w:rFonts w:ascii="Arial" w:hAnsi="Arial" w:cs="Arial"/>
                <w:spacing w:val="-5"/>
                <w:sz w:val="16"/>
                <w:szCs w:val="16"/>
              </w:rPr>
              <w:t>10</w:t>
            </w:r>
          </w:p>
        </w:tc>
        <w:tc>
          <w:tcPr>
            <w:tcW w:w="343" w:type="pct"/>
          </w:tcPr>
          <w:p w:rsidRPr="00C3519D" w:rsidR="00C3519D" w:rsidP="00E242B4" w:rsidRDefault="00C3519D" w14:paraId="73C21410" w14:textId="77777777">
            <w:pPr>
              <w:pStyle w:val="TableParagraph"/>
              <w:spacing w:before="135" w:line="175" w:lineRule="exact"/>
              <w:ind w:left="8"/>
              <w:jc w:val="center"/>
              <w:rPr>
                <w:rFonts w:ascii="Arial" w:hAnsi="Arial" w:cs="Arial"/>
                <w:sz w:val="16"/>
                <w:szCs w:val="16"/>
              </w:rPr>
            </w:pPr>
            <w:r w:rsidRPr="00C3519D">
              <w:rPr>
                <w:rFonts w:ascii="Arial" w:hAnsi="Arial" w:cs="Arial"/>
                <w:spacing w:val="-5"/>
                <w:sz w:val="16"/>
                <w:szCs w:val="16"/>
              </w:rPr>
              <w:t>11</w:t>
            </w:r>
          </w:p>
        </w:tc>
      </w:tr>
      <w:tr w:rsidRPr="00C3519D" w:rsidR="00C3519D" w:rsidTr="00667A00" w14:paraId="0BDC6118" w14:textId="77777777">
        <w:trPr>
          <w:trHeight w:val="1935"/>
        </w:trPr>
        <w:tc>
          <w:tcPr>
            <w:tcW w:w="381" w:type="pct"/>
          </w:tcPr>
          <w:p w:rsidRPr="00C3519D" w:rsidR="00C3519D" w:rsidP="00E242B4" w:rsidRDefault="00C3519D" w14:paraId="4C82A027" w14:textId="77777777">
            <w:pPr>
              <w:pStyle w:val="TableParagraph"/>
              <w:rPr>
                <w:rFonts w:ascii="Arial" w:hAnsi="Arial" w:cs="Arial"/>
                <w:sz w:val="16"/>
                <w:szCs w:val="16"/>
              </w:rPr>
            </w:pPr>
          </w:p>
          <w:p w:rsidRPr="00C3519D" w:rsidR="00C3519D" w:rsidP="00E242B4" w:rsidRDefault="00C3519D" w14:paraId="4A46E50A" w14:textId="77777777">
            <w:pPr>
              <w:pStyle w:val="TableParagraph"/>
              <w:rPr>
                <w:rFonts w:ascii="Arial" w:hAnsi="Arial" w:cs="Arial"/>
                <w:sz w:val="16"/>
                <w:szCs w:val="16"/>
              </w:rPr>
            </w:pPr>
          </w:p>
          <w:p w:rsidRPr="00C3519D" w:rsidR="00C3519D" w:rsidP="00E242B4" w:rsidRDefault="00C3519D" w14:paraId="1CCD878D" w14:textId="77777777">
            <w:pPr>
              <w:pStyle w:val="TableParagraph"/>
              <w:rPr>
                <w:rFonts w:ascii="Arial" w:hAnsi="Arial" w:cs="Arial"/>
                <w:sz w:val="16"/>
                <w:szCs w:val="16"/>
              </w:rPr>
            </w:pPr>
          </w:p>
          <w:p w:rsidRPr="00C3519D" w:rsidR="00C3519D" w:rsidP="00E242B4" w:rsidRDefault="00C3519D" w14:paraId="13D5FAAD" w14:textId="77777777">
            <w:pPr>
              <w:pStyle w:val="TableParagraph"/>
              <w:spacing w:before="35"/>
              <w:rPr>
                <w:rFonts w:ascii="Arial" w:hAnsi="Arial" w:cs="Arial"/>
                <w:sz w:val="16"/>
                <w:szCs w:val="16"/>
              </w:rPr>
            </w:pPr>
          </w:p>
          <w:p w:rsidRPr="00C3519D" w:rsidR="00C3519D" w:rsidP="00E242B4" w:rsidRDefault="00C3519D" w14:paraId="12FE7925" w14:textId="77777777">
            <w:pPr>
              <w:pStyle w:val="TableParagraph"/>
              <w:ind w:left="10" w:right="4"/>
              <w:jc w:val="center"/>
              <w:rPr>
                <w:rFonts w:ascii="Arial" w:hAnsi="Arial" w:cs="Arial"/>
                <w:sz w:val="16"/>
                <w:szCs w:val="16"/>
              </w:rPr>
            </w:pPr>
            <w:r w:rsidRPr="00C3519D">
              <w:rPr>
                <w:rFonts w:ascii="Arial" w:hAnsi="Arial" w:cs="Arial"/>
                <w:spacing w:val="-10"/>
                <w:sz w:val="16"/>
                <w:szCs w:val="16"/>
              </w:rPr>
              <w:t>5</w:t>
            </w:r>
          </w:p>
        </w:tc>
        <w:tc>
          <w:tcPr>
            <w:tcW w:w="611" w:type="pct"/>
          </w:tcPr>
          <w:p w:rsidRPr="00C3519D" w:rsidR="00C3519D" w:rsidP="00E242B4" w:rsidRDefault="00C3519D" w14:paraId="477A400E" w14:textId="77777777">
            <w:pPr>
              <w:pStyle w:val="TableParagraph"/>
              <w:rPr>
                <w:rFonts w:ascii="Arial" w:hAnsi="Arial" w:cs="Arial"/>
                <w:sz w:val="16"/>
                <w:szCs w:val="16"/>
              </w:rPr>
            </w:pPr>
          </w:p>
          <w:p w:rsidRPr="00C3519D" w:rsidR="00C3519D" w:rsidP="00E242B4" w:rsidRDefault="00C3519D" w14:paraId="37F83B18" w14:textId="77777777">
            <w:pPr>
              <w:pStyle w:val="TableParagraph"/>
              <w:spacing w:before="45"/>
              <w:rPr>
                <w:rFonts w:ascii="Arial" w:hAnsi="Arial" w:cs="Arial"/>
                <w:sz w:val="16"/>
                <w:szCs w:val="16"/>
              </w:rPr>
            </w:pPr>
          </w:p>
          <w:p w:rsidRPr="00C3519D" w:rsidR="00C3519D" w:rsidP="00E242B4" w:rsidRDefault="00C3519D" w14:paraId="48FFD1AC" w14:textId="77777777">
            <w:pPr>
              <w:pStyle w:val="TableParagraph"/>
              <w:spacing w:before="1"/>
              <w:ind w:left="107"/>
              <w:rPr>
                <w:rFonts w:ascii="Arial" w:hAnsi="Arial" w:cs="Arial"/>
                <w:sz w:val="16"/>
                <w:szCs w:val="16"/>
              </w:rPr>
            </w:pPr>
            <w:r w:rsidRPr="00C3519D">
              <w:rPr>
                <w:rFonts w:ascii="Arial" w:hAnsi="Arial" w:cs="Arial"/>
                <w:sz w:val="16"/>
                <w:szCs w:val="16"/>
              </w:rPr>
              <w:t>RH</w:t>
            </w:r>
            <w:r w:rsidRPr="00C3519D">
              <w:rPr>
                <w:rFonts w:ascii="Arial" w:hAnsi="Arial" w:cs="Arial"/>
                <w:spacing w:val="-7"/>
                <w:sz w:val="16"/>
                <w:szCs w:val="16"/>
              </w:rPr>
              <w:t xml:space="preserve"> </w:t>
            </w:r>
            <w:r w:rsidRPr="00C3519D">
              <w:rPr>
                <w:rFonts w:ascii="Arial" w:hAnsi="Arial" w:cs="Arial"/>
                <w:sz w:val="16"/>
                <w:szCs w:val="16"/>
              </w:rPr>
              <w:t>Ministarstvo</w:t>
            </w:r>
            <w:r w:rsidRPr="00C3519D">
              <w:rPr>
                <w:rFonts w:ascii="Arial" w:hAnsi="Arial" w:cs="Arial"/>
                <w:spacing w:val="-5"/>
                <w:sz w:val="16"/>
                <w:szCs w:val="16"/>
              </w:rPr>
              <w:t xml:space="preserve"> </w:t>
            </w:r>
            <w:r w:rsidRPr="00C3519D">
              <w:rPr>
                <w:rFonts w:ascii="Arial" w:hAnsi="Arial" w:cs="Arial"/>
                <w:sz w:val="16"/>
                <w:szCs w:val="16"/>
              </w:rPr>
              <w:t xml:space="preserve">financija, </w:t>
            </w:r>
            <w:r w:rsidRPr="00C3519D">
              <w:rPr>
                <w:rFonts w:ascii="Arial" w:hAnsi="Arial" w:cs="Arial"/>
                <w:spacing w:val="-4"/>
                <w:sz w:val="16"/>
                <w:szCs w:val="16"/>
              </w:rPr>
              <w:t>porezna</w:t>
            </w:r>
            <w:r w:rsidRPr="00C3519D">
              <w:rPr>
                <w:rFonts w:ascii="Arial" w:hAnsi="Arial" w:cs="Arial"/>
                <w:spacing w:val="-8"/>
                <w:sz w:val="16"/>
                <w:szCs w:val="16"/>
              </w:rPr>
              <w:t xml:space="preserve"> </w:t>
            </w:r>
            <w:r w:rsidRPr="00C3519D">
              <w:rPr>
                <w:rFonts w:ascii="Arial" w:hAnsi="Arial" w:cs="Arial"/>
                <w:spacing w:val="-4"/>
                <w:sz w:val="16"/>
                <w:szCs w:val="16"/>
              </w:rPr>
              <w:t>uprava,</w:t>
            </w:r>
            <w:r w:rsidRPr="00C3519D">
              <w:rPr>
                <w:rFonts w:ascii="Arial" w:hAnsi="Arial" w:cs="Arial"/>
                <w:spacing w:val="-7"/>
                <w:sz w:val="16"/>
                <w:szCs w:val="16"/>
              </w:rPr>
              <w:t xml:space="preserve"> </w:t>
            </w:r>
            <w:r w:rsidRPr="00C3519D">
              <w:rPr>
                <w:rFonts w:ascii="Arial" w:hAnsi="Arial" w:cs="Arial"/>
                <w:spacing w:val="-4"/>
                <w:sz w:val="16"/>
                <w:szCs w:val="16"/>
              </w:rPr>
              <w:t xml:space="preserve">Područni </w:t>
            </w:r>
            <w:r w:rsidRPr="00C3519D">
              <w:rPr>
                <w:rFonts w:ascii="Arial" w:hAnsi="Arial" w:cs="Arial"/>
                <w:sz w:val="16"/>
                <w:szCs w:val="16"/>
              </w:rPr>
              <w:t>ured Zagreb,</w:t>
            </w:r>
            <w:r w:rsidRPr="00C3519D">
              <w:rPr>
                <w:rFonts w:ascii="Arial" w:hAnsi="Arial" w:cs="Arial"/>
                <w:spacing w:val="-1"/>
                <w:sz w:val="16"/>
                <w:szCs w:val="16"/>
              </w:rPr>
              <w:t xml:space="preserve"> </w:t>
            </w:r>
            <w:r w:rsidRPr="00C3519D">
              <w:rPr>
                <w:rFonts w:ascii="Arial" w:hAnsi="Arial" w:cs="Arial"/>
                <w:sz w:val="16"/>
                <w:szCs w:val="16"/>
              </w:rPr>
              <w:t>zastupa</w:t>
            </w:r>
            <w:r w:rsidRPr="00C3519D">
              <w:rPr>
                <w:rFonts w:ascii="Arial" w:hAnsi="Arial" w:cs="Arial"/>
                <w:spacing w:val="-2"/>
                <w:sz w:val="16"/>
                <w:szCs w:val="16"/>
              </w:rPr>
              <w:t xml:space="preserve"> </w:t>
            </w:r>
            <w:r w:rsidRPr="00C3519D">
              <w:rPr>
                <w:rFonts w:ascii="Arial" w:hAnsi="Arial" w:cs="Arial"/>
                <w:sz w:val="16"/>
                <w:szCs w:val="16"/>
              </w:rPr>
              <w:t>RH Županijsko</w:t>
            </w:r>
            <w:r w:rsidRPr="00C3519D">
              <w:rPr>
                <w:rFonts w:ascii="Arial" w:hAnsi="Arial" w:cs="Arial"/>
                <w:spacing w:val="-7"/>
                <w:sz w:val="16"/>
                <w:szCs w:val="16"/>
              </w:rPr>
              <w:t xml:space="preserve"> </w:t>
            </w:r>
            <w:r w:rsidRPr="00C3519D">
              <w:rPr>
                <w:rFonts w:ascii="Arial" w:hAnsi="Arial" w:cs="Arial"/>
                <w:sz w:val="16"/>
                <w:szCs w:val="16"/>
              </w:rPr>
              <w:t xml:space="preserve">državno odvjetništvo, S-DO- </w:t>
            </w:r>
            <w:r w:rsidRPr="00C3519D">
              <w:rPr>
                <w:rFonts w:ascii="Arial" w:hAnsi="Arial" w:cs="Arial"/>
                <w:spacing w:val="-2"/>
                <w:sz w:val="16"/>
                <w:szCs w:val="16"/>
              </w:rPr>
              <w:t>1224/2024</w:t>
            </w:r>
          </w:p>
        </w:tc>
        <w:tc>
          <w:tcPr>
            <w:tcW w:w="408" w:type="pct"/>
          </w:tcPr>
          <w:p w:rsidRPr="00C3519D" w:rsidR="00C3519D" w:rsidP="00E242B4" w:rsidRDefault="00C3519D" w14:paraId="191B980A" w14:textId="77777777">
            <w:pPr>
              <w:pStyle w:val="TableParagraph"/>
              <w:rPr>
                <w:rFonts w:ascii="Arial" w:hAnsi="Arial" w:cs="Arial"/>
                <w:sz w:val="16"/>
                <w:szCs w:val="16"/>
              </w:rPr>
            </w:pPr>
          </w:p>
          <w:p w:rsidRPr="00C3519D" w:rsidR="00C3519D" w:rsidP="00E242B4" w:rsidRDefault="00C3519D" w14:paraId="52A48854" w14:textId="77777777">
            <w:pPr>
              <w:pStyle w:val="TableParagraph"/>
              <w:rPr>
                <w:rFonts w:ascii="Arial" w:hAnsi="Arial" w:cs="Arial"/>
                <w:sz w:val="16"/>
                <w:szCs w:val="16"/>
              </w:rPr>
            </w:pPr>
          </w:p>
          <w:p w:rsidRPr="00C3519D" w:rsidR="00C3519D" w:rsidP="00E242B4" w:rsidRDefault="00C3519D" w14:paraId="0D0EF069" w14:textId="77777777">
            <w:pPr>
              <w:pStyle w:val="TableParagraph"/>
              <w:rPr>
                <w:rFonts w:ascii="Arial" w:hAnsi="Arial" w:cs="Arial"/>
                <w:sz w:val="16"/>
                <w:szCs w:val="16"/>
              </w:rPr>
            </w:pPr>
          </w:p>
          <w:p w:rsidRPr="00C3519D" w:rsidR="00C3519D" w:rsidP="00E242B4" w:rsidRDefault="00C3519D" w14:paraId="1129A338" w14:textId="77777777">
            <w:pPr>
              <w:pStyle w:val="TableParagraph"/>
              <w:spacing w:before="138"/>
              <w:rPr>
                <w:rFonts w:ascii="Arial" w:hAnsi="Arial" w:cs="Arial"/>
                <w:sz w:val="16"/>
                <w:szCs w:val="16"/>
              </w:rPr>
            </w:pPr>
          </w:p>
          <w:p w:rsidRPr="00C3519D" w:rsidR="00C3519D" w:rsidP="00E242B4" w:rsidRDefault="00C3519D" w14:paraId="0567623B" w14:textId="77777777">
            <w:pPr>
              <w:pStyle w:val="TableParagraph"/>
              <w:ind w:left="10"/>
              <w:jc w:val="center"/>
              <w:rPr>
                <w:rFonts w:ascii="Arial" w:hAnsi="Arial" w:cs="Arial"/>
                <w:sz w:val="16"/>
                <w:szCs w:val="16"/>
              </w:rPr>
            </w:pPr>
            <w:r w:rsidRPr="00C3519D">
              <w:rPr>
                <w:rFonts w:ascii="Arial" w:hAnsi="Arial" w:cs="Arial"/>
                <w:spacing w:val="-2"/>
                <w:sz w:val="16"/>
                <w:szCs w:val="16"/>
              </w:rPr>
              <w:t>18683136487</w:t>
            </w:r>
          </w:p>
        </w:tc>
        <w:tc>
          <w:tcPr>
            <w:tcW w:w="470" w:type="pct"/>
          </w:tcPr>
          <w:p w:rsidRPr="00C3519D" w:rsidR="00C3519D" w:rsidP="00E242B4" w:rsidRDefault="00C3519D" w14:paraId="6A301E77" w14:textId="77777777">
            <w:pPr>
              <w:pStyle w:val="TableParagraph"/>
              <w:rPr>
                <w:rFonts w:ascii="Arial" w:hAnsi="Arial" w:cs="Arial"/>
                <w:sz w:val="16"/>
                <w:szCs w:val="16"/>
              </w:rPr>
            </w:pPr>
          </w:p>
          <w:p w:rsidRPr="00C3519D" w:rsidR="00C3519D" w:rsidP="00E242B4" w:rsidRDefault="00C3519D" w14:paraId="530D9B70" w14:textId="77777777">
            <w:pPr>
              <w:pStyle w:val="TableParagraph"/>
              <w:rPr>
                <w:rFonts w:ascii="Arial" w:hAnsi="Arial" w:cs="Arial"/>
                <w:sz w:val="16"/>
                <w:szCs w:val="16"/>
              </w:rPr>
            </w:pPr>
          </w:p>
          <w:p w:rsidRPr="00C3519D" w:rsidR="00C3519D" w:rsidP="00E242B4" w:rsidRDefault="00C3519D" w14:paraId="4C10FA38" w14:textId="77777777">
            <w:pPr>
              <w:pStyle w:val="TableParagraph"/>
              <w:rPr>
                <w:rFonts w:ascii="Arial" w:hAnsi="Arial" w:cs="Arial"/>
                <w:sz w:val="16"/>
                <w:szCs w:val="16"/>
              </w:rPr>
            </w:pPr>
          </w:p>
          <w:p w:rsidRPr="00C3519D" w:rsidR="00C3519D" w:rsidP="00E242B4" w:rsidRDefault="00C3519D" w14:paraId="425C0AB7" w14:textId="77777777">
            <w:pPr>
              <w:pStyle w:val="TableParagraph"/>
              <w:spacing w:before="47"/>
              <w:rPr>
                <w:rFonts w:ascii="Arial" w:hAnsi="Arial" w:cs="Arial"/>
                <w:sz w:val="16"/>
                <w:szCs w:val="16"/>
              </w:rPr>
            </w:pPr>
          </w:p>
          <w:p w:rsidRPr="00C3519D" w:rsidR="00C3519D" w:rsidP="00E242B4" w:rsidRDefault="00C3519D" w14:paraId="6013D62F" w14:textId="77777777">
            <w:pPr>
              <w:pStyle w:val="TableParagraph"/>
              <w:ind w:left="106" w:right="95"/>
              <w:rPr>
                <w:rFonts w:ascii="Arial" w:hAnsi="Arial" w:cs="Arial"/>
                <w:sz w:val="16"/>
                <w:szCs w:val="16"/>
              </w:rPr>
            </w:pPr>
            <w:r w:rsidRPr="00C3519D">
              <w:rPr>
                <w:rFonts w:ascii="Arial" w:hAnsi="Arial" w:cs="Arial"/>
                <w:sz w:val="16"/>
                <w:szCs w:val="16"/>
              </w:rPr>
              <w:t>Zagreb,</w:t>
            </w:r>
            <w:r w:rsidRPr="00C3519D">
              <w:rPr>
                <w:rFonts w:ascii="Arial" w:hAnsi="Arial" w:cs="Arial"/>
                <w:spacing w:val="-12"/>
                <w:sz w:val="16"/>
                <w:szCs w:val="16"/>
              </w:rPr>
              <w:t xml:space="preserve"> </w:t>
            </w:r>
            <w:r w:rsidRPr="00C3519D">
              <w:rPr>
                <w:rFonts w:ascii="Arial" w:hAnsi="Arial" w:cs="Arial"/>
                <w:sz w:val="16"/>
                <w:szCs w:val="16"/>
              </w:rPr>
              <w:t>Avenija Dubrovnik 32</w:t>
            </w:r>
          </w:p>
        </w:tc>
        <w:tc>
          <w:tcPr>
            <w:tcW w:w="342" w:type="pct"/>
          </w:tcPr>
          <w:p w:rsidRPr="00C3519D" w:rsidR="00C3519D" w:rsidP="00E242B4" w:rsidRDefault="00C3519D" w14:paraId="740CC2C1" w14:textId="77777777">
            <w:pPr>
              <w:pStyle w:val="TableParagraph"/>
              <w:rPr>
                <w:rFonts w:ascii="Arial" w:hAnsi="Arial" w:cs="Arial"/>
                <w:sz w:val="16"/>
                <w:szCs w:val="16"/>
              </w:rPr>
            </w:pPr>
          </w:p>
          <w:p w:rsidRPr="00C3519D" w:rsidR="00C3519D" w:rsidP="00E242B4" w:rsidRDefault="00C3519D" w14:paraId="289865B8" w14:textId="77777777">
            <w:pPr>
              <w:pStyle w:val="TableParagraph"/>
              <w:rPr>
                <w:rFonts w:ascii="Arial" w:hAnsi="Arial" w:cs="Arial"/>
                <w:sz w:val="16"/>
                <w:szCs w:val="16"/>
              </w:rPr>
            </w:pPr>
          </w:p>
          <w:p w:rsidRPr="00C3519D" w:rsidR="00C3519D" w:rsidP="00E242B4" w:rsidRDefault="00C3519D" w14:paraId="79830434" w14:textId="77777777">
            <w:pPr>
              <w:pStyle w:val="TableParagraph"/>
              <w:rPr>
                <w:rFonts w:ascii="Arial" w:hAnsi="Arial" w:cs="Arial"/>
                <w:sz w:val="16"/>
                <w:szCs w:val="16"/>
              </w:rPr>
            </w:pPr>
          </w:p>
          <w:p w:rsidRPr="00C3519D" w:rsidR="00C3519D" w:rsidP="00E242B4" w:rsidRDefault="00C3519D" w14:paraId="32454038" w14:textId="77777777">
            <w:pPr>
              <w:pStyle w:val="TableParagraph"/>
              <w:spacing w:before="138"/>
              <w:rPr>
                <w:rFonts w:ascii="Arial" w:hAnsi="Arial" w:cs="Arial"/>
                <w:sz w:val="16"/>
                <w:szCs w:val="16"/>
              </w:rPr>
            </w:pPr>
          </w:p>
          <w:p w:rsidRPr="00C3519D" w:rsidR="00C3519D" w:rsidP="00E242B4" w:rsidRDefault="00C3519D" w14:paraId="25BD6B9A" w14:textId="77777777">
            <w:pPr>
              <w:pStyle w:val="TableParagraph"/>
              <w:ind w:left="115"/>
              <w:jc w:val="center"/>
              <w:rPr>
                <w:rFonts w:ascii="Arial" w:hAnsi="Arial" w:cs="Arial"/>
                <w:sz w:val="16"/>
                <w:szCs w:val="16"/>
              </w:rPr>
            </w:pPr>
            <w:r w:rsidRPr="00C3519D">
              <w:rPr>
                <w:rFonts w:ascii="Arial" w:hAnsi="Arial" w:cs="Arial"/>
                <w:spacing w:val="-2"/>
                <w:sz w:val="16"/>
                <w:szCs w:val="16"/>
              </w:rPr>
              <w:t>33.462,42</w:t>
            </w:r>
          </w:p>
        </w:tc>
        <w:tc>
          <w:tcPr>
            <w:tcW w:w="545" w:type="pct"/>
          </w:tcPr>
          <w:p w:rsidRPr="00C3519D" w:rsidR="00C3519D" w:rsidP="00E242B4" w:rsidRDefault="00C3519D" w14:paraId="6ED5C2D1" w14:textId="77777777">
            <w:pPr>
              <w:pStyle w:val="TableParagraph"/>
              <w:rPr>
                <w:rFonts w:ascii="Arial" w:hAnsi="Arial" w:cs="Arial"/>
                <w:sz w:val="16"/>
                <w:szCs w:val="16"/>
              </w:rPr>
            </w:pPr>
          </w:p>
          <w:p w:rsidRPr="00C3519D" w:rsidR="00C3519D" w:rsidP="00E242B4" w:rsidRDefault="00C3519D" w14:paraId="199FBDE5" w14:textId="77777777">
            <w:pPr>
              <w:pStyle w:val="TableParagraph"/>
              <w:spacing w:before="81"/>
              <w:rPr>
                <w:rFonts w:ascii="Arial" w:hAnsi="Arial" w:cs="Arial"/>
                <w:sz w:val="16"/>
                <w:szCs w:val="16"/>
              </w:rPr>
            </w:pPr>
          </w:p>
          <w:p w:rsidRPr="00C3519D" w:rsidR="00C3519D" w:rsidP="00E242B4" w:rsidRDefault="00C3519D" w14:paraId="2044B84F" w14:textId="77777777">
            <w:pPr>
              <w:pStyle w:val="TableParagraph"/>
              <w:spacing w:before="1"/>
              <w:ind w:left="106" w:right="108"/>
              <w:rPr>
                <w:rFonts w:ascii="Arial" w:hAnsi="Arial" w:cs="Arial"/>
                <w:sz w:val="16"/>
                <w:szCs w:val="16"/>
              </w:rPr>
            </w:pPr>
            <w:r w:rsidRPr="00C3519D">
              <w:rPr>
                <w:rFonts w:ascii="Arial" w:hAnsi="Arial" w:cs="Arial"/>
                <w:sz w:val="16"/>
                <w:szCs w:val="16"/>
              </w:rPr>
              <w:t>obveze</w:t>
            </w:r>
            <w:r w:rsidRPr="00C3519D">
              <w:rPr>
                <w:rFonts w:ascii="Arial" w:hAnsi="Arial" w:cs="Arial"/>
                <w:spacing w:val="-9"/>
                <w:sz w:val="16"/>
                <w:szCs w:val="16"/>
              </w:rPr>
              <w:t xml:space="preserve"> </w:t>
            </w:r>
            <w:r w:rsidRPr="00C3519D">
              <w:rPr>
                <w:rFonts w:ascii="Arial" w:hAnsi="Arial" w:cs="Arial"/>
                <w:sz w:val="16"/>
                <w:szCs w:val="16"/>
              </w:rPr>
              <w:t>iz</w:t>
            </w:r>
            <w:r w:rsidRPr="00C3519D">
              <w:rPr>
                <w:rFonts w:ascii="Arial" w:hAnsi="Arial" w:cs="Arial"/>
                <w:spacing w:val="-10"/>
                <w:sz w:val="16"/>
                <w:szCs w:val="16"/>
              </w:rPr>
              <w:t xml:space="preserve"> </w:t>
            </w:r>
            <w:r w:rsidRPr="00C3519D">
              <w:rPr>
                <w:rFonts w:ascii="Arial" w:hAnsi="Arial" w:cs="Arial"/>
                <w:sz w:val="16"/>
                <w:szCs w:val="16"/>
              </w:rPr>
              <w:t>radnog</w:t>
            </w:r>
            <w:r w:rsidRPr="00C3519D">
              <w:rPr>
                <w:rFonts w:ascii="Arial" w:hAnsi="Arial" w:cs="Arial"/>
                <w:spacing w:val="-10"/>
                <w:sz w:val="16"/>
                <w:szCs w:val="16"/>
              </w:rPr>
              <w:t xml:space="preserve"> </w:t>
            </w:r>
            <w:r w:rsidRPr="00C3519D">
              <w:rPr>
                <w:rFonts w:ascii="Arial" w:hAnsi="Arial" w:cs="Arial"/>
                <w:sz w:val="16"/>
                <w:szCs w:val="16"/>
              </w:rPr>
              <w:t>odnosa</w:t>
            </w:r>
            <w:r w:rsidRPr="00C3519D">
              <w:rPr>
                <w:rFonts w:ascii="Arial" w:hAnsi="Arial" w:cs="Arial"/>
                <w:spacing w:val="-9"/>
                <w:sz w:val="16"/>
                <w:szCs w:val="16"/>
              </w:rPr>
              <w:t xml:space="preserve"> </w:t>
            </w:r>
            <w:r w:rsidRPr="00C3519D">
              <w:rPr>
                <w:rFonts w:ascii="Arial" w:hAnsi="Arial" w:cs="Arial"/>
                <w:sz w:val="16"/>
                <w:szCs w:val="16"/>
              </w:rPr>
              <w:t>,</w:t>
            </w:r>
            <w:r w:rsidRPr="00C3519D">
              <w:rPr>
                <w:rFonts w:ascii="Arial" w:hAnsi="Arial" w:cs="Arial"/>
                <w:spacing w:val="40"/>
                <w:sz w:val="16"/>
                <w:szCs w:val="16"/>
              </w:rPr>
              <w:t xml:space="preserve"> </w:t>
            </w:r>
            <w:r w:rsidRPr="00C3519D">
              <w:rPr>
                <w:rFonts w:ascii="Arial" w:hAnsi="Arial" w:cs="Arial"/>
                <w:sz w:val="16"/>
                <w:szCs w:val="16"/>
              </w:rPr>
              <w:t>JOPPD obrazac</w:t>
            </w:r>
            <w:r w:rsidRPr="00C3519D">
              <w:rPr>
                <w:rFonts w:ascii="Arial" w:hAnsi="Arial" w:cs="Arial"/>
                <w:spacing w:val="40"/>
                <w:sz w:val="16"/>
                <w:szCs w:val="16"/>
              </w:rPr>
              <w:t xml:space="preserve"> </w:t>
            </w:r>
            <w:r w:rsidRPr="00C3519D">
              <w:rPr>
                <w:rFonts w:ascii="Arial" w:hAnsi="Arial" w:cs="Arial"/>
                <w:sz w:val="16"/>
                <w:szCs w:val="16"/>
              </w:rPr>
              <w:t>ovršen</w:t>
            </w:r>
            <w:r w:rsidRPr="00C3519D">
              <w:rPr>
                <w:rFonts w:ascii="Arial" w:hAnsi="Arial" w:cs="Arial"/>
                <w:spacing w:val="40"/>
                <w:sz w:val="16"/>
                <w:szCs w:val="16"/>
              </w:rPr>
              <w:t xml:space="preserve"> </w:t>
            </w:r>
            <w:r w:rsidRPr="00C3519D">
              <w:rPr>
                <w:rFonts w:ascii="Arial" w:hAnsi="Arial" w:cs="Arial"/>
                <w:sz w:val="16"/>
                <w:szCs w:val="16"/>
              </w:rPr>
              <w:t>isprave Izvješće</w:t>
            </w:r>
            <w:r w:rsidRPr="00C3519D">
              <w:rPr>
                <w:rFonts w:ascii="Arial" w:hAnsi="Arial" w:cs="Arial"/>
                <w:spacing w:val="40"/>
                <w:sz w:val="16"/>
                <w:szCs w:val="16"/>
              </w:rPr>
              <w:t xml:space="preserve"> </w:t>
            </w:r>
            <w:r w:rsidRPr="00C3519D">
              <w:rPr>
                <w:rFonts w:ascii="Arial" w:hAnsi="Arial" w:cs="Arial"/>
                <w:sz w:val="16"/>
                <w:szCs w:val="16"/>
              </w:rPr>
              <w:t>oprimicima</w:t>
            </w:r>
            <w:r w:rsidRPr="00C3519D">
              <w:rPr>
                <w:rFonts w:ascii="Arial" w:hAnsi="Arial" w:cs="Arial"/>
                <w:spacing w:val="-4"/>
                <w:sz w:val="16"/>
                <w:szCs w:val="16"/>
              </w:rPr>
              <w:t xml:space="preserve"> </w:t>
            </w:r>
            <w:r w:rsidRPr="00C3519D">
              <w:rPr>
                <w:rFonts w:ascii="Arial" w:hAnsi="Arial" w:cs="Arial"/>
                <w:sz w:val="16"/>
                <w:szCs w:val="16"/>
              </w:rPr>
              <w:t>od</w:t>
            </w:r>
            <w:r w:rsidRPr="00C3519D">
              <w:rPr>
                <w:rFonts w:ascii="Arial" w:hAnsi="Arial" w:cs="Arial"/>
                <w:spacing w:val="40"/>
                <w:sz w:val="16"/>
                <w:szCs w:val="16"/>
              </w:rPr>
              <w:t xml:space="preserve"> </w:t>
            </w:r>
            <w:r w:rsidRPr="00C3519D">
              <w:rPr>
                <w:rFonts w:ascii="Arial" w:hAnsi="Arial" w:cs="Arial"/>
                <w:sz w:val="16"/>
                <w:szCs w:val="16"/>
              </w:rPr>
              <w:t>nesamostalnog rada</w:t>
            </w:r>
            <w:r w:rsidRPr="00C3519D">
              <w:rPr>
                <w:rFonts w:ascii="Arial" w:hAnsi="Arial" w:cs="Arial"/>
                <w:spacing w:val="40"/>
                <w:sz w:val="16"/>
                <w:szCs w:val="16"/>
              </w:rPr>
              <w:t xml:space="preserve"> </w:t>
            </w:r>
            <w:r w:rsidRPr="00C3519D">
              <w:rPr>
                <w:rFonts w:ascii="Arial" w:hAnsi="Arial" w:cs="Arial"/>
                <w:sz w:val="16"/>
                <w:szCs w:val="16"/>
              </w:rPr>
              <w:t>JOPPD obrazac 2021.g</w:t>
            </w:r>
            <w:r w:rsidRPr="00C3519D">
              <w:rPr>
                <w:rFonts w:ascii="Arial" w:hAnsi="Arial" w:cs="Arial"/>
                <w:spacing w:val="40"/>
                <w:sz w:val="16"/>
                <w:szCs w:val="16"/>
              </w:rPr>
              <w:t xml:space="preserve"> </w:t>
            </w:r>
            <w:r w:rsidRPr="00C3519D">
              <w:rPr>
                <w:rFonts w:ascii="Arial" w:hAnsi="Arial" w:cs="Arial"/>
                <w:sz w:val="16"/>
                <w:szCs w:val="16"/>
              </w:rPr>
              <w:t>2022 g, 2023 g i 2024 g</w:t>
            </w:r>
          </w:p>
        </w:tc>
        <w:tc>
          <w:tcPr>
            <w:tcW w:w="526" w:type="pct"/>
          </w:tcPr>
          <w:p w:rsidRPr="00C3519D" w:rsidR="00C3519D" w:rsidP="00E242B4" w:rsidRDefault="00C3519D" w14:paraId="075F786F" w14:textId="77777777">
            <w:pPr>
              <w:pStyle w:val="TableParagraph"/>
              <w:rPr>
                <w:rFonts w:ascii="Arial" w:hAnsi="Arial" w:cs="Arial"/>
                <w:sz w:val="16"/>
                <w:szCs w:val="16"/>
              </w:rPr>
            </w:pPr>
          </w:p>
          <w:p w:rsidRPr="00C3519D" w:rsidR="00C3519D" w:rsidP="00E242B4" w:rsidRDefault="00C3519D" w14:paraId="749BE39B" w14:textId="77777777">
            <w:pPr>
              <w:pStyle w:val="TableParagraph"/>
              <w:rPr>
                <w:rFonts w:ascii="Arial" w:hAnsi="Arial" w:cs="Arial"/>
                <w:sz w:val="16"/>
                <w:szCs w:val="16"/>
              </w:rPr>
            </w:pPr>
          </w:p>
          <w:p w:rsidRPr="00C3519D" w:rsidR="00C3519D" w:rsidP="00E242B4" w:rsidRDefault="00C3519D" w14:paraId="1B77B4BC" w14:textId="77777777">
            <w:pPr>
              <w:pStyle w:val="TableParagraph"/>
              <w:rPr>
                <w:rFonts w:ascii="Arial" w:hAnsi="Arial" w:cs="Arial"/>
                <w:sz w:val="16"/>
                <w:szCs w:val="16"/>
              </w:rPr>
            </w:pPr>
          </w:p>
          <w:p w:rsidRPr="00C3519D" w:rsidR="00C3519D" w:rsidP="00E242B4" w:rsidRDefault="00C3519D" w14:paraId="5A5D5AD9" w14:textId="77777777">
            <w:pPr>
              <w:pStyle w:val="TableParagraph"/>
              <w:spacing w:before="138"/>
              <w:rPr>
                <w:rFonts w:ascii="Arial" w:hAnsi="Arial" w:cs="Arial"/>
                <w:sz w:val="16"/>
                <w:szCs w:val="16"/>
              </w:rPr>
            </w:pPr>
          </w:p>
          <w:p w:rsidRPr="00C3519D" w:rsidR="00C3519D" w:rsidP="00E242B4" w:rsidRDefault="00C3519D" w14:paraId="4A732CC5" w14:textId="77777777">
            <w:pPr>
              <w:pStyle w:val="TableParagraph"/>
              <w:ind w:right="94"/>
              <w:jc w:val="right"/>
              <w:rPr>
                <w:rFonts w:ascii="Arial" w:hAnsi="Arial" w:cs="Arial"/>
                <w:sz w:val="16"/>
                <w:szCs w:val="16"/>
              </w:rPr>
            </w:pPr>
            <w:r w:rsidRPr="00C3519D">
              <w:rPr>
                <w:rFonts w:ascii="Arial" w:hAnsi="Arial" w:cs="Arial"/>
                <w:spacing w:val="-2"/>
                <w:sz w:val="16"/>
                <w:szCs w:val="16"/>
              </w:rPr>
              <w:t>33.462,42</w:t>
            </w:r>
          </w:p>
        </w:tc>
        <w:tc>
          <w:tcPr>
            <w:tcW w:w="650" w:type="pct"/>
          </w:tcPr>
          <w:p w:rsidRPr="00C3519D" w:rsidR="00C3519D" w:rsidP="00E242B4" w:rsidRDefault="00C3519D" w14:paraId="3F8957A9" w14:textId="77777777">
            <w:pPr>
              <w:pStyle w:val="TableParagraph"/>
              <w:rPr>
                <w:rFonts w:ascii="Arial" w:hAnsi="Arial" w:cs="Arial"/>
                <w:sz w:val="16"/>
                <w:szCs w:val="16"/>
              </w:rPr>
            </w:pPr>
          </w:p>
          <w:p w:rsidRPr="00C3519D" w:rsidR="00C3519D" w:rsidP="00E242B4" w:rsidRDefault="00C3519D" w14:paraId="12F4BCEC" w14:textId="77777777">
            <w:pPr>
              <w:pStyle w:val="TableParagraph"/>
              <w:spacing w:before="81"/>
              <w:rPr>
                <w:rFonts w:ascii="Arial" w:hAnsi="Arial" w:cs="Arial"/>
                <w:sz w:val="16"/>
                <w:szCs w:val="16"/>
              </w:rPr>
            </w:pPr>
          </w:p>
          <w:p w:rsidRPr="00C3519D" w:rsidR="00C3519D" w:rsidP="00E242B4" w:rsidRDefault="00C3519D" w14:paraId="52006AFF" w14:textId="77777777">
            <w:pPr>
              <w:pStyle w:val="TableParagraph"/>
              <w:spacing w:before="1"/>
              <w:ind w:left="106" w:right="98"/>
              <w:rPr>
                <w:rFonts w:ascii="Arial" w:hAnsi="Arial" w:cs="Arial"/>
                <w:sz w:val="16"/>
                <w:szCs w:val="16"/>
              </w:rPr>
            </w:pPr>
            <w:r w:rsidRPr="00C3519D">
              <w:rPr>
                <w:rFonts w:ascii="Arial" w:hAnsi="Arial" w:cs="Arial"/>
                <w:sz w:val="16"/>
                <w:szCs w:val="16"/>
              </w:rPr>
              <w:t>obveze</w:t>
            </w:r>
            <w:r w:rsidRPr="00C3519D">
              <w:rPr>
                <w:rFonts w:ascii="Arial" w:hAnsi="Arial" w:cs="Arial"/>
                <w:spacing w:val="-9"/>
                <w:sz w:val="16"/>
                <w:szCs w:val="16"/>
              </w:rPr>
              <w:t xml:space="preserve"> </w:t>
            </w:r>
            <w:r w:rsidRPr="00C3519D">
              <w:rPr>
                <w:rFonts w:ascii="Arial" w:hAnsi="Arial" w:cs="Arial"/>
                <w:sz w:val="16"/>
                <w:szCs w:val="16"/>
              </w:rPr>
              <w:t>iz</w:t>
            </w:r>
            <w:r w:rsidRPr="00C3519D">
              <w:rPr>
                <w:rFonts w:ascii="Arial" w:hAnsi="Arial" w:cs="Arial"/>
                <w:spacing w:val="-10"/>
                <w:sz w:val="16"/>
                <w:szCs w:val="16"/>
              </w:rPr>
              <w:t xml:space="preserve"> </w:t>
            </w:r>
            <w:r w:rsidRPr="00C3519D">
              <w:rPr>
                <w:rFonts w:ascii="Arial" w:hAnsi="Arial" w:cs="Arial"/>
                <w:sz w:val="16"/>
                <w:szCs w:val="16"/>
              </w:rPr>
              <w:t>radnog</w:t>
            </w:r>
            <w:r w:rsidRPr="00C3519D">
              <w:rPr>
                <w:rFonts w:ascii="Arial" w:hAnsi="Arial" w:cs="Arial"/>
                <w:spacing w:val="-10"/>
                <w:sz w:val="16"/>
                <w:szCs w:val="16"/>
              </w:rPr>
              <w:t xml:space="preserve"> </w:t>
            </w:r>
            <w:r w:rsidRPr="00C3519D">
              <w:rPr>
                <w:rFonts w:ascii="Arial" w:hAnsi="Arial" w:cs="Arial"/>
                <w:sz w:val="16"/>
                <w:szCs w:val="16"/>
              </w:rPr>
              <w:t>odnosa</w:t>
            </w:r>
            <w:r w:rsidRPr="00C3519D">
              <w:rPr>
                <w:rFonts w:ascii="Arial" w:hAnsi="Arial" w:cs="Arial"/>
                <w:spacing w:val="-9"/>
                <w:sz w:val="16"/>
                <w:szCs w:val="16"/>
              </w:rPr>
              <w:t xml:space="preserve"> </w:t>
            </w:r>
            <w:r w:rsidRPr="00C3519D">
              <w:rPr>
                <w:rFonts w:ascii="Arial" w:hAnsi="Arial" w:cs="Arial"/>
                <w:sz w:val="16"/>
                <w:szCs w:val="16"/>
              </w:rPr>
              <w:t>,</w:t>
            </w:r>
            <w:r w:rsidRPr="00C3519D">
              <w:rPr>
                <w:rFonts w:ascii="Arial" w:hAnsi="Arial" w:cs="Arial"/>
                <w:spacing w:val="40"/>
                <w:sz w:val="16"/>
                <w:szCs w:val="16"/>
              </w:rPr>
              <w:t xml:space="preserve"> </w:t>
            </w:r>
            <w:r w:rsidRPr="00C3519D">
              <w:rPr>
                <w:rFonts w:ascii="Arial" w:hAnsi="Arial" w:cs="Arial"/>
                <w:sz w:val="16"/>
                <w:szCs w:val="16"/>
              </w:rPr>
              <w:t>JOPPD obrazac</w:t>
            </w:r>
            <w:r w:rsidRPr="00C3519D">
              <w:rPr>
                <w:rFonts w:ascii="Arial" w:hAnsi="Arial" w:cs="Arial"/>
                <w:spacing w:val="40"/>
                <w:sz w:val="16"/>
                <w:szCs w:val="16"/>
              </w:rPr>
              <w:t xml:space="preserve"> </w:t>
            </w:r>
            <w:r w:rsidRPr="00C3519D">
              <w:rPr>
                <w:rFonts w:ascii="Arial" w:hAnsi="Arial" w:cs="Arial"/>
                <w:sz w:val="16"/>
                <w:szCs w:val="16"/>
              </w:rPr>
              <w:t>ovršen</w:t>
            </w:r>
            <w:r w:rsidRPr="00C3519D">
              <w:rPr>
                <w:rFonts w:ascii="Arial" w:hAnsi="Arial" w:cs="Arial"/>
                <w:spacing w:val="40"/>
                <w:sz w:val="16"/>
                <w:szCs w:val="16"/>
              </w:rPr>
              <w:t xml:space="preserve"> </w:t>
            </w:r>
            <w:r w:rsidRPr="00C3519D">
              <w:rPr>
                <w:rFonts w:ascii="Arial" w:hAnsi="Arial" w:cs="Arial"/>
                <w:sz w:val="16"/>
                <w:szCs w:val="16"/>
              </w:rPr>
              <w:t>isprave Izvješće</w:t>
            </w:r>
            <w:r w:rsidRPr="00C3519D">
              <w:rPr>
                <w:rFonts w:ascii="Arial" w:hAnsi="Arial" w:cs="Arial"/>
                <w:spacing w:val="40"/>
                <w:sz w:val="16"/>
                <w:szCs w:val="16"/>
              </w:rPr>
              <w:t xml:space="preserve"> </w:t>
            </w:r>
            <w:r w:rsidRPr="00C3519D">
              <w:rPr>
                <w:rFonts w:ascii="Arial" w:hAnsi="Arial" w:cs="Arial"/>
                <w:sz w:val="16"/>
                <w:szCs w:val="16"/>
              </w:rPr>
              <w:t>oprimicima</w:t>
            </w:r>
            <w:r w:rsidRPr="00C3519D">
              <w:rPr>
                <w:rFonts w:ascii="Arial" w:hAnsi="Arial" w:cs="Arial"/>
                <w:spacing w:val="-4"/>
                <w:sz w:val="16"/>
                <w:szCs w:val="16"/>
              </w:rPr>
              <w:t xml:space="preserve"> </w:t>
            </w:r>
            <w:r w:rsidRPr="00C3519D">
              <w:rPr>
                <w:rFonts w:ascii="Arial" w:hAnsi="Arial" w:cs="Arial"/>
                <w:sz w:val="16"/>
                <w:szCs w:val="16"/>
              </w:rPr>
              <w:t>od</w:t>
            </w:r>
            <w:r w:rsidRPr="00C3519D">
              <w:rPr>
                <w:rFonts w:ascii="Arial" w:hAnsi="Arial" w:cs="Arial"/>
                <w:spacing w:val="40"/>
                <w:sz w:val="16"/>
                <w:szCs w:val="16"/>
              </w:rPr>
              <w:t xml:space="preserve"> </w:t>
            </w:r>
            <w:r w:rsidRPr="00C3519D">
              <w:rPr>
                <w:rFonts w:ascii="Arial" w:hAnsi="Arial" w:cs="Arial"/>
                <w:sz w:val="16"/>
                <w:szCs w:val="16"/>
              </w:rPr>
              <w:t>nesamostalnog rada</w:t>
            </w:r>
            <w:r w:rsidRPr="00C3519D">
              <w:rPr>
                <w:rFonts w:ascii="Arial" w:hAnsi="Arial" w:cs="Arial"/>
                <w:spacing w:val="40"/>
                <w:sz w:val="16"/>
                <w:szCs w:val="16"/>
              </w:rPr>
              <w:t xml:space="preserve"> </w:t>
            </w:r>
            <w:r w:rsidRPr="00C3519D">
              <w:rPr>
                <w:rFonts w:ascii="Arial" w:hAnsi="Arial" w:cs="Arial"/>
                <w:sz w:val="16"/>
                <w:szCs w:val="16"/>
              </w:rPr>
              <w:t>JOPPD obrazac 2021.g</w:t>
            </w:r>
            <w:r w:rsidRPr="00C3519D">
              <w:rPr>
                <w:rFonts w:ascii="Arial" w:hAnsi="Arial" w:cs="Arial"/>
                <w:spacing w:val="40"/>
                <w:sz w:val="16"/>
                <w:szCs w:val="16"/>
              </w:rPr>
              <w:t xml:space="preserve"> </w:t>
            </w:r>
            <w:r w:rsidRPr="00C3519D">
              <w:rPr>
                <w:rFonts w:ascii="Arial" w:hAnsi="Arial" w:cs="Arial"/>
                <w:sz w:val="16"/>
                <w:szCs w:val="16"/>
              </w:rPr>
              <w:t>2022 g, 2023 g i 2024 g</w:t>
            </w:r>
          </w:p>
        </w:tc>
        <w:tc>
          <w:tcPr>
            <w:tcW w:w="280" w:type="pct"/>
          </w:tcPr>
          <w:p w:rsidRPr="00C3519D" w:rsidR="00C3519D" w:rsidP="00E242B4" w:rsidRDefault="00C3519D" w14:paraId="75159A7D" w14:textId="77777777">
            <w:pPr>
              <w:pStyle w:val="TableParagraph"/>
              <w:rPr>
                <w:rFonts w:ascii="Arial" w:hAnsi="Arial" w:cs="Arial"/>
                <w:sz w:val="16"/>
                <w:szCs w:val="16"/>
              </w:rPr>
            </w:pPr>
          </w:p>
        </w:tc>
        <w:tc>
          <w:tcPr>
            <w:tcW w:w="444" w:type="pct"/>
          </w:tcPr>
          <w:p w:rsidRPr="00C3519D" w:rsidR="00C3519D" w:rsidP="00E242B4" w:rsidRDefault="00C3519D" w14:paraId="58D4B627" w14:textId="77777777">
            <w:pPr>
              <w:pStyle w:val="TableParagraph"/>
              <w:rPr>
                <w:rFonts w:ascii="Arial" w:hAnsi="Arial" w:cs="Arial"/>
                <w:sz w:val="16"/>
                <w:szCs w:val="16"/>
              </w:rPr>
            </w:pPr>
          </w:p>
        </w:tc>
        <w:tc>
          <w:tcPr>
            <w:tcW w:w="343" w:type="pct"/>
          </w:tcPr>
          <w:p w:rsidRPr="00C3519D" w:rsidR="00C3519D" w:rsidP="00E242B4" w:rsidRDefault="00C3519D" w14:paraId="735CE309" w14:textId="77777777">
            <w:pPr>
              <w:pStyle w:val="TableParagraph"/>
              <w:rPr>
                <w:rFonts w:ascii="Arial" w:hAnsi="Arial" w:cs="Arial"/>
                <w:sz w:val="16"/>
                <w:szCs w:val="16"/>
              </w:rPr>
            </w:pPr>
          </w:p>
          <w:p w:rsidRPr="00C3519D" w:rsidR="00C3519D" w:rsidP="00E242B4" w:rsidRDefault="00C3519D" w14:paraId="4D7ECD8D" w14:textId="77777777">
            <w:pPr>
              <w:pStyle w:val="TableParagraph"/>
              <w:rPr>
                <w:rFonts w:ascii="Arial" w:hAnsi="Arial" w:cs="Arial"/>
                <w:sz w:val="16"/>
                <w:szCs w:val="16"/>
              </w:rPr>
            </w:pPr>
          </w:p>
          <w:p w:rsidRPr="00C3519D" w:rsidR="00C3519D" w:rsidP="00E242B4" w:rsidRDefault="00C3519D" w14:paraId="14A068AD" w14:textId="77777777">
            <w:pPr>
              <w:pStyle w:val="TableParagraph"/>
              <w:rPr>
                <w:rFonts w:ascii="Arial" w:hAnsi="Arial" w:cs="Arial"/>
                <w:sz w:val="16"/>
                <w:szCs w:val="16"/>
              </w:rPr>
            </w:pPr>
          </w:p>
          <w:p w:rsidRPr="00C3519D" w:rsidR="00C3519D" w:rsidP="00E242B4" w:rsidRDefault="00C3519D" w14:paraId="68DC6F24" w14:textId="77777777">
            <w:pPr>
              <w:pStyle w:val="TableParagraph"/>
              <w:spacing w:before="131"/>
              <w:rPr>
                <w:rFonts w:ascii="Arial" w:hAnsi="Arial" w:cs="Arial"/>
                <w:sz w:val="16"/>
                <w:szCs w:val="16"/>
              </w:rPr>
            </w:pPr>
          </w:p>
          <w:p w:rsidRPr="00C3519D" w:rsidR="00C3519D" w:rsidP="00E242B4" w:rsidRDefault="00C3519D" w14:paraId="6BA09E0E" w14:textId="77777777">
            <w:pPr>
              <w:pStyle w:val="TableParagraph"/>
              <w:ind w:left="108"/>
              <w:rPr>
                <w:rFonts w:ascii="Arial" w:hAnsi="Arial" w:cs="Arial"/>
                <w:sz w:val="16"/>
                <w:szCs w:val="16"/>
              </w:rPr>
            </w:pPr>
            <w:r w:rsidRPr="00C3519D">
              <w:rPr>
                <w:rFonts w:ascii="Arial" w:hAnsi="Arial" w:cs="Arial"/>
                <w:spacing w:val="-2"/>
                <w:sz w:val="16"/>
                <w:szCs w:val="16"/>
              </w:rPr>
              <w:t>JOPPD</w:t>
            </w:r>
          </w:p>
        </w:tc>
      </w:tr>
      <w:tr w:rsidRPr="00C3519D" w:rsidR="00C3519D" w:rsidTr="00667A00" w14:paraId="3DA93D63" w14:textId="77777777">
        <w:trPr>
          <w:trHeight w:val="1905"/>
        </w:trPr>
        <w:tc>
          <w:tcPr>
            <w:tcW w:w="381" w:type="pct"/>
          </w:tcPr>
          <w:p w:rsidRPr="00C3519D" w:rsidR="00C3519D" w:rsidP="00E242B4" w:rsidRDefault="00C3519D" w14:paraId="20859FAD" w14:textId="77777777">
            <w:pPr>
              <w:pStyle w:val="TableParagraph"/>
              <w:rPr>
                <w:rFonts w:ascii="Arial" w:hAnsi="Arial" w:cs="Arial"/>
                <w:sz w:val="16"/>
                <w:szCs w:val="16"/>
              </w:rPr>
            </w:pPr>
          </w:p>
          <w:p w:rsidRPr="00C3519D" w:rsidR="00C3519D" w:rsidP="00E242B4" w:rsidRDefault="00C3519D" w14:paraId="414B6E0A" w14:textId="77777777">
            <w:pPr>
              <w:pStyle w:val="TableParagraph"/>
              <w:rPr>
                <w:rFonts w:ascii="Arial" w:hAnsi="Arial" w:cs="Arial"/>
                <w:sz w:val="16"/>
                <w:szCs w:val="16"/>
              </w:rPr>
            </w:pPr>
          </w:p>
          <w:p w:rsidRPr="00C3519D" w:rsidR="00C3519D" w:rsidP="00E242B4" w:rsidRDefault="00C3519D" w14:paraId="05C94656" w14:textId="77777777">
            <w:pPr>
              <w:pStyle w:val="TableParagraph"/>
              <w:rPr>
                <w:rFonts w:ascii="Arial" w:hAnsi="Arial" w:cs="Arial"/>
                <w:sz w:val="16"/>
                <w:szCs w:val="16"/>
              </w:rPr>
            </w:pPr>
          </w:p>
          <w:p w:rsidRPr="00C3519D" w:rsidR="00C3519D" w:rsidP="00E242B4" w:rsidRDefault="00C3519D" w14:paraId="159BF669" w14:textId="77777777">
            <w:pPr>
              <w:pStyle w:val="TableParagraph"/>
              <w:spacing w:before="22"/>
              <w:rPr>
                <w:rFonts w:ascii="Arial" w:hAnsi="Arial" w:cs="Arial"/>
                <w:sz w:val="16"/>
                <w:szCs w:val="16"/>
              </w:rPr>
            </w:pPr>
          </w:p>
          <w:p w:rsidRPr="00C3519D" w:rsidR="00C3519D" w:rsidP="00E242B4" w:rsidRDefault="00C3519D" w14:paraId="1B48D138" w14:textId="77777777">
            <w:pPr>
              <w:pStyle w:val="TableParagraph"/>
              <w:ind w:left="10" w:right="4"/>
              <w:jc w:val="center"/>
              <w:rPr>
                <w:rFonts w:ascii="Arial" w:hAnsi="Arial" w:cs="Arial"/>
                <w:sz w:val="16"/>
                <w:szCs w:val="16"/>
              </w:rPr>
            </w:pPr>
            <w:r w:rsidRPr="00C3519D">
              <w:rPr>
                <w:rFonts w:ascii="Arial" w:hAnsi="Arial" w:cs="Arial"/>
                <w:spacing w:val="-10"/>
                <w:sz w:val="16"/>
                <w:szCs w:val="16"/>
              </w:rPr>
              <w:t>6</w:t>
            </w:r>
          </w:p>
        </w:tc>
        <w:tc>
          <w:tcPr>
            <w:tcW w:w="611" w:type="pct"/>
          </w:tcPr>
          <w:p w:rsidRPr="00C3519D" w:rsidR="00C3519D" w:rsidP="00E242B4" w:rsidRDefault="00C3519D" w14:paraId="538F183A" w14:textId="77777777">
            <w:pPr>
              <w:pStyle w:val="TableParagraph"/>
              <w:rPr>
                <w:rFonts w:ascii="Arial" w:hAnsi="Arial" w:cs="Arial"/>
                <w:sz w:val="16"/>
                <w:szCs w:val="16"/>
              </w:rPr>
            </w:pPr>
          </w:p>
          <w:p w:rsidRPr="00C3519D" w:rsidR="00C3519D" w:rsidP="00E242B4" w:rsidRDefault="00C3519D" w14:paraId="33A13C77" w14:textId="77777777">
            <w:pPr>
              <w:pStyle w:val="TableParagraph"/>
              <w:spacing w:before="124"/>
              <w:rPr>
                <w:rFonts w:ascii="Arial" w:hAnsi="Arial" w:cs="Arial"/>
                <w:sz w:val="16"/>
                <w:szCs w:val="16"/>
              </w:rPr>
            </w:pPr>
          </w:p>
          <w:p w:rsidRPr="00C3519D" w:rsidR="00C3519D" w:rsidP="00E242B4" w:rsidRDefault="00C3519D" w14:paraId="4B998170" w14:textId="77777777">
            <w:pPr>
              <w:pStyle w:val="TableParagraph"/>
              <w:ind w:left="107"/>
              <w:rPr>
                <w:rFonts w:ascii="Arial" w:hAnsi="Arial" w:cs="Arial"/>
                <w:sz w:val="16"/>
                <w:szCs w:val="16"/>
              </w:rPr>
            </w:pPr>
            <w:r w:rsidRPr="00C3519D">
              <w:rPr>
                <w:rFonts w:ascii="Arial" w:hAnsi="Arial" w:cs="Arial"/>
                <w:sz w:val="16"/>
                <w:szCs w:val="16"/>
              </w:rPr>
              <w:t>HRVATSKI</w:t>
            </w:r>
            <w:r w:rsidRPr="00C3519D">
              <w:rPr>
                <w:rFonts w:ascii="Arial" w:hAnsi="Arial" w:cs="Arial"/>
                <w:spacing w:val="-12"/>
                <w:sz w:val="16"/>
                <w:szCs w:val="16"/>
              </w:rPr>
              <w:t xml:space="preserve"> </w:t>
            </w:r>
            <w:r w:rsidRPr="00C3519D">
              <w:rPr>
                <w:rFonts w:ascii="Arial" w:hAnsi="Arial" w:cs="Arial"/>
                <w:sz w:val="16"/>
                <w:szCs w:val="16"/>
              </w:rPr>
              <w:t>ZAVOD</w:t>
            </w:r>
            <w:r w:rsidRPr="00C3519D">
              <w:rPr>
                <w:rFonts w:ascii="Arial" w:hAnsi="Arial" w:cs="Arial"/>
                <w:spacing w:val="-11"/>
                <w:sz w:val="16"/>
                <w:szCs w:val="16"/>
              </w:rPr>
              <w:t xml:space="preserve"> </w:t>
            </w:r>
            <w:r w:rsidRPr="00C3519D">
              <w:rPr>
                <w:rFonts w:ascii="Arial" w:hAnsi="Arial" w:cs="Arial"/>
                <w:sz w:val="16"/>
                <w:szCs w:val="16"/>
              </w:rPr>
              <w:t xml:space="preserve">ZA </w:t>
            </w:r>
            <w:r w:rsidRPr="00C3519D">
              <w:rPr>
                <w:rFonts w:ascii="Arial" w:hAnsi="Arial" w:cs="Arial"/>
                <w:spacing w:val="-2"/>
                <w:sz w:val="16"/>
                <w:szCs w:val="16"/>
              </w:rPr>
              <w:t>ZAPOŠLJAVANJE,</w:t>
            </w:r>
          </w:p>
          <w:p w:rsidRPr="00C3519D" w:rsidR="00C3519D" w:rsidP="00E242B4" w:rsidRDefault="00C3519D" w14:paraId="5B078838" w14:textId="77777777">
            <w:pPr>
              <w:pStyle w:val="TableParagraph"/>
              <w:ind w:left="107" w:right="201"/>
              <w:rPr>
                <w:rFonts w:ascii="Arial" w:hAnsi="Arial" w:cs="Arial"/>
                <w:sz w:val="16"/>
                <w:szCs w:val="16"/>
              </w:rPr>
            </w:pPr>
            <w:r w:rsidRPr="00C3519D">
              <w:rPr>
                <w:rFonts w:ascii="Arial" w:hAnsi="Arial" w:cs="Arial"/>
                <w:sz w:val="16"/>
                <w:szCs w:val="16"/>
              </w:rPr>
              <w:t>Središnji</w:t>
            </w:r>
            <w:r w:rsidRPr="00C3519D">
              <w:rPr>
                <w:rFonts w:ascii="Arial" w:hAnsi="Arial" w:cs="Arial"/>
                <w:spacing w:val="-12"/>
                <w:sz w:val="16"/>
                <w:szCs w:val="16"/>
              </w:rPr>
              <w:t xml:space="preserve"> </w:t>
            </w:r>
            <w:r w:rsidRPr="00C3519D">
              <w:rPr>
                <w:rFonts w:ascii="Arial" w:hAnsi="Arial" w:cs="Arial"/>
                <w:sz w:val="16"/>
                <w:szCs w:val="16"/>
              </w:rPr>
              <w:t>ured</w:t>
            </w:r>
            <w:r w:rsidRPr="00C3519D">
              <w:rPr>
                <w:rFonts w:ascii="Arial" w:hAnsi="Arial" w:cs="Arial"/>
                <w:spacing w:val="-11"/>
                <w:sz w:val="16"/>
                <w:szCs w:val="16"/>
              </w:rPr>
              <w:t xml:space="preserve"> </w:t>
            </w:r>
            <w:r w:rsidRPr="00C3519D">
              <w:rPr>
                <w:rFonts w:ascii="Arial" w:hAnsi="Arial" w:cs="Arial"/>
                <w:sz w:val="16"/>
                <w:szCs w:val="16"/>
              </w:rPr>
              <w:t>Zagreb, zastupa Martina DRNEŠKI</w:t>
            </w:r>
            <w:r w:rsidRPr="00C3519D">
              <w:rPr>
                <w:rFonts w:ascii="Arial" w:hAnsi="Arial" w:cs="Arial"/>
                <w:spacing w:val="-2"/>
                <w:sz w:val="16"/>
                <w:szCs w:val="16"/>
              </w:rPr>
              <w:t xml:space="preserve"> </w:t>
            </w:r>
            <w:r w:rsidRPr="00C3519D">
              <w:rPr>
                <w:rFonts w:ascii="Arial" w:hAnsi="Arial" w:cs="Arial"/>
                <w:sz w:val="16"/>
                <w:szCs w:val="16"/>
              </w:rPr>
              <w:t>mag.iur</w:t>
            </w:r>
          </w:p>
        </w:tc>
        <w:tc>
          <w:tcPr>
            <w:tcW w:w="408" w:type="pct"/>
          </w:tcPr>
          <w:p w:rsidRPr="00C3519D" w:rsidR="00C3519D" w:rsidP="00E242B4" w:rsidRDefault="00C3519D" w14:paraId="4B01A0B6" w14:textId="77777777">
            <w:pPr>
              <w:pStyle w:val="TableParagraph"/>
              <w:rPr>
                <w:rFonts w:ascii="Arial" w:hAnsi="Arial" w:cs="Arial"/>
                <w:sz w:val="16"/>
                <w:szCs w:val="16"/>
              </w:rPr>
            </w:pPr>
          </w:p>
          <w:p w:rsidRPr="00C3519D" w:rsidR="00C3519D" w:rsidP="00E242B4" w:rsidRDefault="00C3519D" w14:paraId="187F5431" w14:textId="77777777">
            <w:pPr>
              <w:pStyle w:val="TableParagraph"/>
              <w:rPr>
                <w:rFonts w:ascii="Arial" w:hAnsi="Arial" w:cs="Arial"/>
                <w:sz w:val="16"/>
                <w:szCs w:val="16"/>
              </w:rPr>
            </w:pPr>
          </w:p>
          <w:p w:rsidRPr="00C3519D" w:rsidR="00C3519D" w:rsidP="00E242B4" w:rsidRDefault="00C3519D" w14:paraId="67CD88C1" w14:textId="77777777">
            <w:pPr>
              <w:pStyle w:val="TableParagraph"/>
              <w:rPr>
                <w:rFonts w:ascii="Arial" w:hAnsi="Arial" w:cs="Arial"/>
                <w:sz w:val="16"/>
                <w:szCs w:val="16"/>
              </w:rPr>
            </w:pPr>
          </w:p>
          <w:p w:rsidRPr="00C3519D" w:rsidR="00C3519D" w:rsidP="00E242B4" w:rsidRDefault="00C3519D" w14:paraId="530453B7" w14:textId="77777777">
            <w:pPr>
              <w:pStyle w:val="TableParagraph"/>
              <w:rPr>
                <w:rFonts w:ascii="Arial" w:hAnsi="Arial" w:cs="Arial"/>
                <w:sz w:val="16"/>
                <w:szCs w:val="16"/>
              </w:rPr>
            </w:pPr>
          </w:p>
          <w:p w:rsidRPr="00C3519D" w:rsidR="00C3519D" w:rsidP="00E242B4" w:rsidRDefault="00C3519D" w14:paraId="680C7A21" w14:textId="77777777">
            <w:pPr>
              <w:pStyle w:val="TableParagraph"/>
              <w:spacing w:before="65"/>
              <w:rPr>
                <w:rFonts w:ascii="Arial" w:hAnsi="Arial" w:cs="Arial"/>
                <w:sz w:val="16"/>
                <w:szCs w:val="16"/>
              </w:rPr>
            </w:pPr>
          </w:p>
          <w:p w:rsidRPr="00C3519D" w:rsidR="00C3519D" w:rsidP="00E242B4" w:rsidRDefault="00C3519D" w14:paraId="41B63E59" w14:textId="77777777">
            <w:pPr>
              <w:pStyle w:val="TableParagraph"/>
              <w:spacing w:before="1"/>
              <w:ind w:left="10" w:right="3"/>
              <w:jc w:val="center"/>
              <w:rPr>
                <w:rFonts w:ascii="Arial" w:hAnsi="Arial" w:cs="Arial"/>
                <w:sz w:val="16"/>
                <w:szCs w:val="16"/>
              </w:rPr>
            </w:pPr>
            <w:r w:rsidRPr="00C3519D">
              <w:rPr>
                <w:rFonts w:ascii="Arial" w:hAnsi="Arial" w:cs="Arial"/>
                <w:spacing w:val="-2"/>
                <w:sz w:val="16"/>
                <w:szCs w:val="16"/>
              </w:rPr>
              <w:t>91547293790</w:t>
            </w:r>
          </w:p>
        </w:tc>
        <w:tc>
          <w:tcPr>
            <w:tcW w:w="470" w:type="pct"/>
          </w:tcPr>
          <w:p w:rsidRPr="00C3519D" w:rsidR="00C3519D" w:rsidP="00E242B4" w:rsidRDefault="00C3519D" w14:paraId="0782A790" w14:textId="77777777">
            <w:pPr>
              <w:pStyle w:val="TableParagraph"/>
              <w:rPr>
                <w:rFonts w:ascii="Arial" w:hAnsi="Arial" w:cs="Arial"/>
                <w:sz w:val="16"/>
                <w:szCs w:val="16"/>
              </w:rPr>
            </w:pPr>
          </w:p>
          <w:p w:rsidRPr="00C3519D" w:rsidR="00C3519D" w:rsidP="00E242B4" w:rsidRDefault="00C3519D" w14:paraId="3A6300E0" w14:textId="77777777">
            <w:pPr>
              <w:pStyle w:val="TableParagraph"/>
              <w:rPr>
                <w:rFonts w:ascii="Arial" w:hAnsi="Arial" w:cs="Arial"/>
                <w:sz w:val="16"/>
                <w:szCs w:val="16"/>
              </w:rPr>
            </w:pPr>
          </w:p>
          <w:p w:rsidRPr="00C3519D" w:rsidR="00C3519D" w:rsidP="00E242B4" w:rsidRDefault="00C3519D" w14:paraId="032568BF" w14:textId="77777777">
            <w:pPr>
              <w:pStyle w:val="TableParagraph"/>
              <w:rPr>
                <w:rFonts w:ascii="Arial" w:hAnsi="Arial" w:cs="Arial"/>
                <w:sz w:val="16"/>
                <w:szCs w:val="16"/>
              </w:rPr>
            </w:pPr>
          </w:p>
          <w:p w:rsidRPr="00C3519D" w:rsidR="00C3519D" w:rsidP="00E242B4" w:rsidRDefault="00C3519D" w14:paraId="4D3012EB" w14:textId="77777777">
            <w:pPr>
              <w:pStyle w:val="TableParagraph"/>
              <w:spacing w:before="32"/>
              <w:rPr>
                <w:rFonts w:ascii="Arial" w:hAnsi="Arial" w:cs="Arial"/>
                <w:sz w:val="16"/>
                <w:szCs w:val="16"/>
              </w:rPr>
            </w:pPr>
          </w:p>
          <w:p w:rsidRPr="00C3519D" w:rsidR="00C3519D" w:rsidP="00E242B4" w:rsidRDefault="00C3519D" w14:paraId="4852AFAB" w14:textId="77777777">
            <w:pPr>
              <w:pStyle w:val="TableParagraph"/>
              <w:ind w:left="106" w:right="95"/>
              <w:rPr>
                <w:rFonts w:ascii="Arial" w:hAnsi="Arial" w:cs="Arial"/>
                <w:sz w:val="16"/>
                <w:szCs w:val="16"/>
              </w:rPr>
            </w:pPr>
            <w:r w:rsidRPr="00C3519D">
              <w:rPr>
                <w:rFonts w:ascii="Arial" w:hAnsi="Arial" w:cs="Arial"/>
                <w:sz w:val="16"/>
                <w:szCs w:val="16"/>
              </w:rPr>
              <w:t>Zagreb,</w:t>
            </w:r>
            <w:r w:rsidRPr="00C3519D">
              <w:rPr>
                <w:rFonts w:ascii="Arial" w:hAnsi="Arial" w:cs="Arial"/>
                <w:spacing w:val="-12"/>
                <w:sz w:val="16"/>
                <w:szCs w:val="16"/>
              </w:rPr>
              <w:t xml:space="preserve"> </w:t>
            </w:r>
            <w:r w:rsidRPr="00C3519D">
              <w:rPr>
                <w:rFonts w:ascii="Arial" w:hAnsi="Arial" w:cs="Arial"/>
                <w:sz w:val="16"/>
                <w:szCs w:val="16"/>
              </w:rPr>
              <w:t>Savska cesta 64</w:t>
            </w:r>
          </w:p>
        </w:tc>
        <w:tc>
          <w:tcPr>
            <w:tcW w:w="342" w:type="pct"/>
          </w:tcPr>
          <w:p w:rsidRPr="00C3519D" w:rsidR="00C3519D" w:rsidP="00E242B4" w:rsidRDefault="00C3519D" w14:paraId="272A0BFD" w14:textId="77777777">
            <w:pPr>
              <w:pStyle w:val="TableParagraph"/>
              <w:rPr>
                <w:rFonts w:ascii="Arial" w:hAnsi="Arial" w:cs="Arial"/>
                <w:sz w:val="16"/>
                <w:szCs w:val="16"/>
              </w:rPr>
            </w:pPr>
          </w:p>
          <w:p w:rsidRPr="00C3519D" w:rsidR="00C3519D" w:rsidP="00E242B4" w:rsidRDefault="00C3519D" w14:paraId="131AACB9" w14:textId="77777777">
            <w:pPr>
              <w:pStyle w:val="TableParagraph"/>
              <w:rPr>
                <w:rFonts w:ascii="Arial" w:hAnsi="Arial" w:cs="Arial"/>
                <w:sz w:val="16"/>
                <w:szCs w:val="16"/>
              </w:rPr>
            </w:pPr>
          </w:p>
          <w:p w:rsidRPr="00C3519D" w:rsidR="00C3519D" w:rsidP="00E242B4" w:rsidRDefault="00C3519D" w14:paraId="0160F773" w14:textId="77777777">
            <w:pPr>
              <w:pStyle w:val="TableParagraph"/>
              <w:rPr>
                <w:rFonts w:ascii="Arial" w:hAnsi="Arial" w:cs="Arial"/>
                <w:sz w:val="16"/>
                <w:szCs w:val="16"/>
              </w:rPr>
            </w:pPr>
          </w:p>
          <w:p w:rsidRPr="00C3519D" w:rsidR="00C3519D" w:rsidP="00E242B4" w:rsidRDefault="00C3519D" w14:paraId="000199C6" w14:textId="77777777">
            <w:pPr>
              <w:pStyle w:val="TableParagraph"/>
              <w:spacing w:before="123"/>
              <w:rPr>
                <w:rFonts w:ascii="Arial" w:hAnsi="Arial" w:cs="Arial"/>
                <w:sz w:val="16"/>
                <w:szCs w:val="16"/>
              </w:rPr>
            </w:pPr>
          </w:p>
          <w:p w:rsidRPr="00C3519D" w:rsidR="00C3519D" w:rsidP="00E242B4" w:rsidRDefault="00C3519D" w14:paraId="5874EDBD" w14:textId="77777777">
            <w:pPr>
              <w:pStyle w:val="TableParagraph"/>
              <w:ind w:left="115"/>
              <w:jc w:val="center"/>
              <w:rPr>
                <w:rFonts w:ascii="Arial" w:hAnsi="Arial" w:cs="Arial"/>
                <w:sz w:val="16"/>
                <w:szCs w:val="16"/>
              </w:rPr>
            </w:pPr>
            <w:r w:rsidRPr="00C3519D">
              <w:rPr>
                <w:rFonts w:ascii="Arial" w:hAnsi="Arial" w:cs="Arial"/>
                <w:spacing w:val="-2"/>
                <w:sz w:val="16"/>
                <w:szCs w:val="16"/>
              </w:rPr>
              <w:t>11.295,96</w:t>
            </w:r>
          </w:p>
        </w:tc>
        <w:tc>
          <w:tcPr>
            <w:tcW w:w="545" w:type="pct"/>
          </w:tcPr>
          <w:p w:rsidRPr="00C3519D" w:rsidR="00C3519D" w:rsidP="00E242B4" w:rsidRDefault="00C3519D" w14:paraId="18D14277" w14:textId="77777777">
            <w:pPr>
              <w:pStyle w:val="TableParagraph"/>
              <w:spacing w:before="146"/>
              <w:ind w:left="106" w:right="136"/>
              <w:rPr>
                <w:rFonts w:ascii="Arial" w:hAnsi="Arial" w:cs="Arial"/>
                <w:sz w:val="16"/>
                <w:szCs w:val="16"/>
              </w:rPr>
            </w:pPr>
            <w:r w:rsidRPr="00C3519D">
              <w:rPr>
                <w:rFonts w:ascii="Arial" w:hAnsi="Arial" w:cs="Arial"/>
                <w:sz w:val="16"/>
                <w:szCs w:val="16"/>
              </w:rPr>
              <w:t>potpora za očuvanje</w:t>
            </w:r>
            <w:r w:rsidRPr="00C3519D">
              <w:rPr>
                <w:rFonts w:ascii="Arial" w:hAnsi="Arial" w:cs="Arial"/>
                <w:spacing w:val="40"/>
                <w:sz w:val="16"/>
                <w:szCs w:val="16"/>
              </w:rPr>
              <w:t xml:space="preserve"> </w:t>
            </w:r>
            <w:r w:rsidRPr="00C3519D">
              <w:rPr>
                <w:rFonts w:ascii="Arial" w:hAnsi="Arial" w:cs="Arial"/>
                <w:sz w:val="16"/>
                <w:szCs w:val="16"/>
              </w:rPr>
              <w:t>radnih mjesta u</w:t>
            </w:r>
            <w:r w:rsidRPr="00C3519D">
              <w:rPr>
                <w:rFonts w:ascii="Arial" w:hAnsi="Arial" w:cs="Arial"/>
                <w:spacing w:val="40"/>
                <w:sz w:val="16"/>
                <w:szCs w:val="16"/>
              </w:rPr>
              <w:t xml:space="preserve"> </w:t>
            </w:r>
            <w:r w:rsidRPr="00C3519D">
              <w:rPr>
                <w:rFonts w:ascii="Arial" w:hAnsi="Arial" w:cs="Arial"/>
                <w:sz w:val="16"/>
                <w:szCs w:val="16"/>
              </w:rPr>
              <w:t>djelatnostima</w:t>
            </w:r>
            <w:r w:rsidRPr="00C3519D">
              <w:rPr>
                <w:rFonts w:ascii="Arial" w:hAnsi="Arial" w:cs="Arial"/>
                <w:spacing w:val="-10"/>
                <w:sz w:val="16"/>
                <w:szCs w:val="16"/>
              </w:rPr>
              <w:t xml:space="preserve"> </w:t>
            </w:r>
            <w:r w:rsidRPr="00C3519D">
              <w:rPr>
                <w:rFonts w:ascii="Arial" w:hAnsi="Arial" w:cs="Arial"/>
                <w:sz w:val="16"/>
                <w:szCs w:val="16"/>
              </w:rPr>
              <w:t>pogođenim</w:t>
            </w:r>
            <w:r w:rsidRPr="00C3519D">
              <w:rPr>
                <w:rFonts w:ascii="Arial" w:hAnsi="Arial" w:cs="Arial"/>
                <w:spacing w:val="40"/>
                <w:sz w:val="16"/>
                <w:szCs w:val="16"/>
              </w:rPr>
              <w:t xml:space="preserve"> </w:t>
            </w:r>
            <w:r w:rsidRPr="00C3519D">
              <w:rPr>
                <w:rFonts w:ascii="Arial" w:hAnsi="Arial" w:cs="Arial"/>
                <w:sz w:val="16"/>
                <w:szCs w:val="16"/>
              </w:rPr>
              <w:t>korona virusom,</w:t>
            </w:r>
            <w:r w:rsidRPr="00C3519D">
              <w:rPr>
                <w:rFonts w:ascii="Arial" w:hAnsi="Arial" w:cs="Arial"/>
                <w:spacing w:val="40"/>
                <w:sz w:val="16"/>
                <w:szCs w:val="16"/>
              </w:rPr>
              <w:t xml:space="preserve"> </w:t>
            </w:r>
            <w:r w:rsidRPr="00C3519D">
              <w:rPr>
                <w:rFonts w:ascii="Arial" w:hAnsi="Arial" w:cs="Arial"/>
                <w:spacing w:val="-2"/>
                <w:sz w:val="16"/>
                <w:szCs w:val="16"/>
              </w:rPr>
              <w:t>klasa:103-05/20-</w:t>
            </w:r>
            <w:r w:rsidRPr="00C3519D">
              <w:rPr>
                <w:rFonts w:ascii="Arial" w:hAnsi="Arial" w:cs="Arial"/>
                <w:spacing w:val="40"/>
                <w:sz w:val="16"/>
                <w:szCs w:val="16"/>
              </w:rPr>
              <w:t xml:space="preserve"> </w:t>
            </w:r>
            <w:r w:rsidRPr="00C3519D">
              <w:rPr>
                <w:rFonts w:ascii="Arial" w:hAnsi="Arial" w:cs="Arial"/>
                <w:sz w:val="16"/>
                <w:szCs w:val="16"/>
              </w:rPr>
              <w:t>01/14386od 22.8.2020.;</w:t>
            </w:r>
            <w:r w:rsidRPr="00C3519D">
              <w:rPr>
                <w:rFonts w:ascii="Arial" w:hAnsi="Arial" w:cs="Arial"/>
                <w:spacing w:val="40"/>
                <w:sz w:val="16"/>
                <w:szCs w:val="16"/>
              </w:rPr>
              <w:t xml:space="preserve"> </w:t>
            </w:r>
            <w:r w:rsidRPr="00C3519D">
              <w:rPr>
                <w:rFonts w:ascii="Arial" w:hAnsi="Arial" w:cs="Arial"/>
                <w:spacing w:val="-2"/>
                <w:sz w:val="16"/>
                <w:szCs w:val="16"/>
              </w:rPr>
              <w:t>klasa:103-05/20-01/75902</w:t>
            </w:r>
            <w:r w:rsidRPr="00C3519D">
              <w:rPr>
                <w:rFonts w:ascii="Arial" w:hAnsi="Arial" w:cs="Arial"/>
                <w:spacing w:val="40"/>
                <w:sz w:val="16"/>
                <w:szCs w:val="16"/>
              </w:rPr>
              <w:t xml:space="preserve"> </w:t>
            </w:r>
            <w:r w:rsidRPr="00C3519D">
              <w:rPr>
                <w:rFonts w:ascii="Arial" w:hAnsi="Arial" w:cs="Arial"/>
                <w:sz w:val="16"/>
                <w:szCs w:val="16"/>
              </w:rPr>
              <w:t>od 24.04.2021;</w:t>
            </w:r>
            <w:r w:rsidRPr="00C3519D">
              <w:rPr>
                <w:rFonts w:ascii="Arial" w:hAnsi="Arial" w:cs="Arial"/>
                <w:spacing w:val="40"/>
                <w:sz w:val="16"/>
                <w:szCs w:val="16"/>
              </w:rPr>
              <w:t xml:space="preserve"> </w:t>
            </w:r>
            <w:r w:rsidRPr="00C3519D">
              <w:rPr>
                <w:rFonts w:ascii="Arial" w:hAnsi="Arial" w:cs="Arial"/>
                <w:spacing w:val="-2"/>
                <w:sz w:val="16"/>
                <w:szCs w:val="16"/>
              </w:rPr>
              <w:t>klasa:103/05-21-01/18294</w:t>
            </w:r>
            <w:r w:rsidRPr="00C3519D">
              <w:rPr>
                <w:rFonts w:ascii="Arial" w:hAnsi="Arial" w:cs="Arial"/>
                <w:spacing w:val="40"/>
                <w:sz w:val="16"/>
                <w:szCs w:val="16"/>
              </w:rPr>
              <w:t xml:space="preserve"> </w:t>
            </w:r>
            <w:r w:rsidRPr="00C3519D">
              <w:rPr>
                <w:rFonts w:ascii="Arial" w:hAnsi="Arial" w:cs="Arial"/>
                <w:sz w:val="16"/>
                <w:szCs w:val="16"/>
              </w:rPr>
              <w:t>od 10.7.2021.</w:t>
            </w:r>
          </w:p>
        </w:tc>
        <w:tc>
          <w:tcPr>
            <w:tcW w:w="526" w:type="pct"/>
          </w:tcPr>
          <w:p w:rsidRPr="00C3519D" w:rsidR="00C3519D" w:rsidP="00E242B4" w:rsidRDefault="00C3519D" w14:paraId="2EEF91C5" w14:textId="77777777">
            <w:pPr>
              <w:pStyle w:val="TableParagraph"/>
              <w:rPr>
                <w:rFonts w:ascii="Arial" w:hAnsi="Arial" w:cs="Arial"/>
                <w:sz w:val="16"/>
                <w:szCs w:val="16"/>
              </w:rPr>
            </w:pPr>
          </w:p>
          <w:p w:rsidRPr="00C3519D" w:rsidR="00C3519D" w:rsidP="00E242B4" w:rsidRDefault="00C3519D" w14:paraId="37B7F16F" w14:textId="77777777">
            <w:pPr>
              <w:pStyle w:val="TableParagraph"/>
              <w:rPr>
                <w:rFonts w:ascii="Arial" w:hAnsi="Arial" w:cs="Arial"/>
                <w:sz w:val="16"/>
                <w:szCs w:val="16"/>
              </w:rPr>
            </w:pPr>
          </w:p>
          <w:p w:rsidRPr="00C3519D" w:rsidR="00C3519D" w:rsidP="00E242B4" w:rsidRDefault="00C3519D" w14:paraId="26B5F203" w14:textId="77777777">
            <w:pPr>
              <w:pStyle w:val="TableParagraph"/>
              <w:rPr>
                <w:rFonts w:ascii="Arial" w:hAnsi="Arial" w:cs="Arial"/>
                <w:sz w:val="16"/>
                <w:szCs w:val="16"/>
              </w:rPr>
            </w:pPr>
          </w:p>
          <w:p w:rsidRPr="00C3519D" w:rsidR="00C3519D" w:rsidP="00E242B4" w:rsidRDefault="00C3519D" w14:paraId="2D1229E5" w14:textId="77777777">
            <w:pPr>
              <w:pStyle w:val="TableParagraph"/>
              <w:spacing w:before="123"/>
              <w:rPr>
                <w:rFonts w:ascii="Arial" w:hAnsi="Arial" w:cs="Arial"/>
                <w:sz w:val="16"/>
                <w:szCs w:val="16"/>
              </w:rPr>
            </w:pPr>
          </w:p>
          <w:p w:rsidRPr="00C3519D" w:rsidR="00C3519D" w:rsidP="00E242B4" w:rsidRDefault="00C3519D" w14:paraId="2CDDF0A3" w14:textId="77777777">
            <w:pPr>
              <w:pStyle w:val="TableParagraph"/>
              <w:ind w:right="94"/>
              <w:jc w:val="right"/>
              <w:rPr>
                <w:rFonts w:ascii="Arial" w:hAnsi="Arial" w:cs="Arial"/>
                <w:sz w:val="16"/>
                <w:szCs w:val="16"/>
              </w:rPr>
            </w:pPr>
            <w:r w:rsidRPr="00C3519D">
              <w:rPr>
                <w:rFonts w:ascii="Arial" w:hAnsi="Arial" w:cs="Arial"/>
                <w:spacing w:val="-2"/>
                <w:sz w:val="16"/>
                <w:szCs w:val="16"/>
              </w:rPr>
              <w:t>11.295,96</w:t>
            </w:r>
          </w:p>
        </w:tc>
        <w:tc>
          <w:tcPr>
            <w:tcW w:w="650" w:type="pct"/>
          </w:tcPr>
          <w:p w:rsidRPr="00C3519D" w:rsidR="00C3519D" w:rsidP="00E242B4" w:rsidRDefault="00C3519D" w14:paraId="59656AC4" w14:textId="77777777">
            <w:pPr>
              <w:pStyle w:val="TableParagraph"/>
              <w:spacing w:before="146"/>
              <w:ind w:left="106" w:right="98"/>
              <w:rPr>
                <w:rFonts w:ascii="Arial" w:hAnsi="Arial" w:cs="Arial"/>
                <w:sz w:val="16"/>
                <w:szCs w:val="16"/>
              </w:rPr>
            </w:pPr>
            <w:r w:rsidRPr="00C3519D">
              <w:rPr>
                <w:rFonts w:ascii="Arial" w:hAnsi="Arial" w:cs="Arial"/>
                <w:sz w:val="16"/>
                <w:szCs w:val="16"/>
              </w:rPr>
              <w:t>potpora za očuvanje</w:t>
            </w:r>
            <w:r w:rsidRPr="00C3519D">
              <w:rPr>
                <w:rFonts w:ascii="Arial" w:hAnsi="Arial" w:cs="Arial"/>
                <w:spacing w:val="40"/>
                <w:sz w:val="16"/>
                <w:szCs w:val="16"/>
              </w:rPr>
              <w:t xml:space="preserve"> </w:t>
            </w:r>
            <w:r w:rsidRPr="00C3519D">
              <w:rPr>
                <w:rFonts w:ascii="Arial" w:hAnsi="Arial" w:cs="Arial"/>
                <w:sz w:val="16"/>
                <w:szCs w:val="16"/>
              </w:rPr>
              <w:t>radnih mjesta u</w:t>
            </w:r>
            <w:r w:rsidRPr="00C3519D">
              <w:rPr>
                <w:rFonts w:ascii="Arial" w:hAnsi="Arial" w:cs="Arial"/>
                <w:spacing w:val="40"/>
                <w:sz w:val="16"/>
                <w:szCs w:val="16"/>
              </w:rPr>
              <w:t xml:space="preserve"> </w:t>
            </w:r>
            <w:r w:rsidRPr="00C3519D">
              <w:rPr>
                <w:rFonts w:ascii="Arial" w:hAnsi="Arial" w:cs="Arial"/>
                <w:spacing w:val="-2"/>
                <w:sz w:val="16"/>
                <w:szCs w:val="16"/>
              </w:rPr>
              <w:t>djelatnostima</w:t>
            </w:r>
            <w:r w:rsidRPr="00C3519D">
              <w:rPr>
                <w:rFonts w:ascii="Arial" w:hAnsi="Arial" w:cs="Arial"/>
                <w:spacing w:val="40"/>
                <w:sz w:val="16"/>
                <w:szCs w:val="16"/>
              </w:rPr>
              <w:t xml:space="preserve"> </w:t>
            </w:r>
            <w:r w:rsidRPr="00C3519D">
              <w:rPr>
                <w:rFonts w:ascii="Arial" w:hAnsi="Arial" w:cs="Arial"/>
                <w:spacing w:val="-4"/>
                <w:sz w:val="16"/>
                <w:szCs w:val="16"/>
              </w:rPr>
              <w:t>pogođenimkoronavirusom,</w:t>
            </w:r>
            <w:r w:rsidRPr="00C3519D">
              <w:rPr>
                <w:rFonts w:ascii="Arial" w:hAnsi="Arial" w:cs="Arial"/>
                <w:spacing w:val="40"/>
                <w:sz w:val="16"/>
                <w:szCs w:val="16"/>
              </w:rPr>
              <w:t xml:space="preserve"> </w:t>
            </w:r>
            <w:r w:rsidRPr="00C3519D">
              <w:rPr>
                <w:rFonts w:ascii="Arial" w:hAnsi="Arial" w:cs="Arial"/>
                <w:spacing w:val="-2"/>
                <w:sz w:val="16"/>
                <w:szCs w:val="16"/>
              </w:rPr>
              <w:t>klasa:103-05/20-01/14386</w:t>
            </w:r>
          </w:p>
          <w:p w:rsidRPr="00C3519D" w:rsidR="00C3519D" w:rsidP="00E242B4" w:rsidRDefault="00C3519D" w14:paraId="22BDBAF8" w14:textId="77777777">
            <w:pPr>
              <w:pStyle w:val="TableParagraph"/>
              <w:ind w:left="106" w:right="167"/>
              <w:rPr>
                <w:rFonts w:ascii="Arial" w:hAnsi="Arial" w:cs="Arial"/>
                <w:sz w:val="16"/>
                <w:szCs w:val="16"/>
              </w:rPr>
            </w:pPr>
            <w:r w:rsidRPr="00C3519D">
              <w:rPr>
                <w:rFonts w:ascii="Arial" w:hAnsi="Arial" w:cs="Arial"/>
                <w:sz w:val="16"/>
                <w:szCs w:val="16"/>
              </w:rPr>
              <w:t>od</w:t>
            </w:r>
            <w:r w:rsidRPr="00C3519D">
              <w:rPr>
                <w:rFonts w:ascii="Arial" w:hAnsi="Arial" w:cs="Arial"/>
                <w:spacing w:val="-10"/>
                <w:sz w:val="16"/>
                <w:szCs w:val="16"/>
              </w:rPr>
              <w:t xml:space="preserve"> </w:t>
            </w:r>
            <w:r w:rsidRPr="00C3519D">
              <w:rPr>
                <w:rFonts w:ascii="Arial" w:hAnsi="Arial" w:cs="Arial"/>
                <w:sz w:val="16"/>
                <w:szCs w:val="16"/>
              </w:rPr>
              <w:t>22.8.2020.;</w:t>
            </w:r>
            <w:r w:rsidRPr="00C3519D">
              <w:rPr>
                <w:rFonts w:ascii="Arial" w:hAnsi="Arial" w:cs="Arial"/>
                <w:spacing w:val="-10"/>
                <w:sz w:val="16"/>
                <w:szCs w:val="16"/>
              </w:rPr>
              <w:t xml:space="preserve"> </w:t>
            </w:r>
            <w:r w:rsidRPr="00C3519D">
              <w:rPr>
                <w:rFonts w:ascii="Arial" w:hAnsi="Arial" w:cs="Arial"/>
                <w:sz w:val="16"/>
                <w:szCs w:val="16"/>
              </w:rPr>
              <w:t>klasa:103-</w:t>
            </w:r>
            <w:r w:rsidRPr="00C3519D">
              <w:rPr>
                <w:rFonts w:ascii="Arial" w:hAnsi="Arial" w:cs="Arial"/>
                <w:spacing w:val="40"/>
                <w:sz w:val="16"/>
                <w:szCs w:val="16"/>
              </w:rPr>
              <w:t xml:space="preserve"> </w:t>
            </w:r>
            <w:r w:rsidRPr="00C3519D">
              <w:rPr>
                <w:rFonts w:ascii="Arial" w:hAnsi="Arial" w:cs="Arial"/>
                <w:sz w:val="16"/>
                <w:szCs w:val="16"/>
              </w:rPr>
              <w:t>05/20-01/75902 od</w:t>
            </w:r>
          </w:p>
          <w:p w:rsidRPr="00C3519D" w:rsidR="00C3519D" w:rsidP="00E242B4" w:rsidRDefault="00C3519D" w14:paraId="63BA86CC" w14:textId="77777777">
            <w:pPr>
              <w:pStyle w:val="TableParagraph"/>
              <w:spacing w:line="161" w:lineRule="exact"/>
              <w:ind w:left="106"/>
              <w:rPr>
                <w:rFonts w:ascii="Arial" w:hAnsi="Arial" w:cs="Arial"/>
                <w:sz w:val="16"/>
                <w:szCs w:val="16"/>
              </w:rPr>
            </w:pPr>
            <w:r w:rsidRPr="00C3519D">
              <w:rPr>
                <w:rFonts w:ascii="Arial" w:hAnsi="Arial" w:cs="Arial"/>
                <w:sz w:val="16"/>
                <w:szCs w:val="16"/>
              </w:rPr>
              <w:t>24.04.2021;</w:t>
            </w:r>
            <w:r w:rsidRPr="00C3519D">
              <w:rPr>
                <w:rFonts w:ascii="Arial" w:hAnsi="Arial" w:cs="Arial"/>
                <w:spacing w:val="-6"/>
                <w:sz w:val="16"/>
                <w:szCs w:val="16"/>
              </w:rPr>
              <w:t xml:space="preserve"> </w:t>
            </w:r>
            <w:r w:rsidRPr="00C3519D">
              <w:rPr>
                <w:rFonts w:ascii="Arial" w:hAnsi="Arial" w:cs="Arial"/>
                <w:spacing w:val="-2"/>
                <w:sz w:val="16"/>
                <w:szCs w:val="16"/>
              </w:rPr>
              <w:t>klasa:103/05-</w:t>
            </w:r>
          </w:p>
          <w:p w:rsidRPr="00C3519D" w:rsidR="00C3519D" w:rsidP="00E242B4" w:rsidRDefault="00C3519D" w14:paraId="05D21DA0" w14:textId="77777777">
            <w:pPr>
              <w:pStyle w:val="TableParagraph"/>
              <w:spacing w:before="1"/>
              <w:ind w:left="106"/>
              <w:rPr>
                <w:rFonts w:ascii="Arial" w:hAnsi="Arial" w:cs="Arial"/>
                <w:sz w:val="16"/>
                <w:szCs w:val="16"/>
              </w:rPr>
            </w:pPr>
            <w:r w:rsidRPr="00C3519D">
              <w:rPr>
                <w:rFonts w:ascii="Arial" w:hAnsi="Arial" w:cs="Arial"/>
                <w:sz w:val="16"/>
                <w:szCs w:val="16"/>
              </w:rPr>
              <w:t>21-01/18294</w:t>
            </w:r>
            <w:r w:rsidRPr="00C3519D">
              <w:rPr>
                <w:rFonts w:ascii="Arial" w:hAnsi="Arial" w:cs="Arial"/>
                <w:spacing w:val="-9"/>
                <w:sz w:val="16"/>
                <w:szCs w:val="16"/>
              </w:rPr>
              <w:t xml:space="preserve"> </w:t>
            </w:r>
            <w:r w:rsidRPr="00C3519D">
              <w:rPr>
                <w:rFonts w:ascii="Arial" w:hAnsi="Arial" w:cs="Arial"/>
                <w:spacing w:val="-5"/>
                <w:sz w:val="16"/>
                <w:szCs w:val="16"/>
              </w:rPr>
              <w:t>od</w:t>
            </w:r>
          </w:p>
          <w:p w:rsidRPr="00C3519D" w:rsidR="00C3519D" w:rsidP="00E242B4" w:rsidRDefault="00C3519D" w14:paraId="68C72A9C" w14:textId="77777777">
            <w:pPr>
              <w:pStyle w:val="TableParagraph"/>
              <w:ind w:left="106"/>
              <w:rPr>
                <w:rFonts w:ascii="Arial" w:hAnsi="Arial" w:cs="Arial"/>
                <w:sz w:val="16"/>
                <w:szCs w:val="16"/>
              </w:rPr>
            </w:pPr>
            <w:r w:rsidRPr="00C3519D">
              <w:rPr>
                <w:rFonts w:ascii="Arial" w:hAnsi="Arial" w:cs="Arial"/>
                <w:spacing w:val="-2"/>
                <w:sz w:val="16"/>
                <w:szCs w:val="16"/>
              </w:rPr>
              <w:t>10.7.2021.</w:t>
            </w:r>
          </w:p>
        </w:tc>
        <w:tc>
          <w:tcPr>
            <w:tcW w:w="280" w:type="pct"/>
          </w:tcPr>
          <w:p w:rsidRPr="00C3519D" w:rsidR="00C3519D" w:rsidP="00E242B4" w:rsidRDefault="00C3519D" w14:paraId="3BBA984F" w14:textId="77777777">
            <w:pPr>
              <w:pStyle w:val="TableParagraph"/>
              <w:rPr>
                <w:rFonts w:ascii="Arial" w:hAnsi="Arial" w:cs="Arial"/>
                <w:sz w:val="16"/>
                <w:szCs w:val="16"/>
              </w:rPr>
            </w:pPr>
          </w:p>
        </w:tc>
        <w:tc>
          <w:tcPr>
            <w:tcW w:w="444" w:type="pct"/>
          </w:tcPr>
          <w:p w:rsidRPr="00C3519D" w:rsidR="00C3519D" w:rsidP="00E242B4" w:rsidRDefault="00C3519D" w14:paraId="0071EF49" w14:textId="77777777">
            <w:pPr>
              <w:pStyle w:val="TableParagraph"/>
              <w:rPr>
                <w:rFonts w:ascii="Arial" w:hAnsi="Arial" w:cs="Arial"/>
                <w:sz w:val="16"/>
                <w:szCs w:val="16"/>
              </w:rPr>
            </w:pPr>
          </w:p>
        </w:tc>
        <w:tc>
          <w:tcPr>
            <w:tcW w:w="343" w:type="pct"/>
          </w:tcPr>
          <w:p w:rsidRPr="00C3519D" w:rsidR="00C3519D" w:rsidP="00E242B4" w:rsidRDefault="00C3519D" w14:paraId="2DF57C2B" w14:textId="77777777">
            <w:pPr>
              <w:pStyle w:val="TableParagraph"/>
              <w:rPr>
                <w:rFonts w:ascii="Arial" w:hAnsi="Arial" w:cs="Arial"/>
                <w:sz w:val="16"/>
                <w:szCs w:val="16"/>
              </w:rPr>
            </w:pPr>
          </w:p>
        </w:tc>
      </w:tr>
      <w:tr w:rsidRPr="00C3519D" w:rsidR="00C3519D" w:rsidTr="00667A00" w14:paraId="64875E03" w14:textId="77777777">
        <w:trPr>
          <w:trHeight w:val="388"/>
        </w:trPr>
        <w:tc>
          <w:tcPr>
            <w:tcW w:w="381" w:type="pct"/>
            <w:tcBorders>
              <w:left w:val="nil"/>
              <w:bottom w:val="nil"/>
            </w:tcBorders>
          </w:tcPr>
          <w:p w:rsidRPr="00C3519D" w:rsidR="00C3519D" w:rsidP="00E242B4" w:rsidRDefault="00C3519D" w14:paraId="20A4D40C" w14:textId="77777777">
            <w:pPr>
              <w:pStyle w:val="TableParagraph"/>
              <w:rPr>
                <w:rFonts w:ascii="Arial" w:hAnsi="Arial" w:cs="Arial"/>
                <w:sz w:val="16"/>
                <w:szCs w:val="16"/>
              </w:rPr>
            </w:pPr>
          </w:p>
        </w:tc>
        <w:tc>
          <w:tcPr>
            <w:tcW w:w="1019" w:type="pct"/>
            <w:gridSpan w:val="2"/>
            <w:tcBorders>
              <w:right w:val="nil"/>
            </w:tcBorders>
          </w:tcPr>
          <w:p w:rsidRPr="00667A00" w:rsidR="00C3519D" w:rsidP="00E242B4" w:rsidRDefault="00C3519D" w14:paraId="6E67A0AE" w14:textId="77777777">
            <w:pPr>
              <w:pStyle w:val="TableParagraph"/>
              <w:spacing w:before="144" w:line="223" w:lineRule="exact"/>
              <w:ind w:left="107"/>
              <w:rPr>
                <w:rFonts w:ascii="Arial" w:hAnsi="Arial" w:cs="Arial"/>
                <w:sz w:val="16"/>
                <w:szCs w:val="16"/>
              </w:rPr>
            </w:pPr>
            <w:r w:rsidRPr="00667A00">
              <w:rPr>
                <w:rFonts w:ascii="Arial" w:hAnsi="Arial" w:cs="Arial"/>
                <w:sz w:val="16"/>
                <w:szCs w:val="16"/>
              </w:rPr>
              <w:t>I.viši</w:t>
            </w:r>
            <w:r w:rsidRPr="00667A00">
              <w:rPr>
                <w:rFonts w:ascii="Arial" w:hAnsi="Arial" w:cs="Arial"/>
                <w:spacing w:val="-6"/>
                <w:sz w:val="16"/>
                <w:szCs w:val="16"/>
              </w:rPr>
              <w:t xml:space="preserve"> </w:t>
            </w:r>
            <w:r w:rsidRPr="00667A00">
              <w:rPr>
                <w:rFonts w:ascii="Arial" w:hAnsi="Arial" w:cs="Arial"/>
                <w:sz w:val="16"/>
                <w:szCs w:val="16"/>
              </w:rPr>
              <w:t>isplatni</w:t>
            </w:r>
            <w:r w:rsidRPr="00667A00">
              <w:rPr>
                <w:rFonts w:ascii="Arial" w:hAnsi="Arial" w:cs="Arial"/>
                <w:spacing w:val="39"/>
                <w:sz w:val="16"/>
                <w:szCs w:val="16"/>
              </w:rPr>
              <w:t xml:space="preserve"> </w:t>
            </w:r>
            <w:r w:rsidRPr="00667A00">
              <w:rPr>
                <w:rFonts w:ascii="Arial" w:hAnsi="Arial" w:cs="Arial"/>
                <w:sz w:val="16"/>
                <w:szCs w:val="16"/>
              </w:rPr>
              <w:t>red</w:t>
            </w:r>
            <w:r w:rsidRPr="00667A00">
              <w:rPr>
                <w:rFonts w:ascii="Arial" w:hAnsi="Arial" w:cs="Arial"/>
                <w:spacing w:val="-4"/>
                <w:sz w:val="16"/>
                <w:szCs w:val="16"/>
              </w:rPr>
              <w:t xml:space="preserve"> </w:t>
            </w:r>
            <w:r w:rsidRPr="00667A00">
              <w:rPr>
                <w:rFonts w:ascii="Arial" w:hAnsi="Arial" w:cs="Arial"/>
                <w:spacing w:val="-2"/>
                <w:sz w:val="16"/>
                <w:szCs w:val="16"/>
              </w:rPr>
              <w:t>ukupno</w:t>
            </w:r>
          </w:p>
        </w:tc>
        <w:tc>
          <w:tcPr>
            <w:tcW w:w="470" w:type="pct"/>
            <w:tcBorders>
              <w:left w:val="nil"/>
              <w:right w:val="nil"/>
            </w:tcBorders>
          </w:tcPr>
          <w:p w:rsidRPr="00667A00" w:rsidR="00C3519D" w:rsidP="00E242B4" w:rsidRDefault="00C3519D" w14:paraId="188C28A0" w14:textId="77777777">
            <w:pPr>
              <w:pStyle w:val="TableParagraph"/>
              <w:rPr>
                <w:rFonts w:ascii="Arial" w:hAnsi="Arial" w:cs="Arial"/>
                <w:sz w:val="16"/>
                <w:szCs w:val="16"/>
              </w:rPr>
            </w:pPr>
          </w:p>
        </w:tc>
        <w:tc>
          <w:tcPr>
            <w:tcW w:w="342" w:type="pct"/>
            <w:tcBorders>
              <w:left w:val="nil"/>
              <w:right w:val="nil"/>
            </w:tcBorders>
          </w:tcPr>
          <w:p w:rsidRPr="00667A00" w:rsidR="00C3519D" w:rsidP="00E242B4" w:rsidRDefault="00C3519D" w14:paraId="53FF4DE0" w14:textId="77777777">
            <w:pPr>
              <w:pStyle w:val="TableParagraph"/>
              <w:spacing w:before="144" w:line="223" w:lineRule="exact"/>
              <w:ind w:left="10" w:right="4"/>
              <w:jc w:val="center"/>
              <w:rPr>
                <w:rFonts w:ascii="Arial" w:hAnsi="Arial" w:cs="Arial"/>
                <w:sz w:val="16"/>
                <w:szCs w:val="16"/>
              </w:rPr>
            </w:pPr>
            <w:r w:rsidRPr="00667A00">
              <w:rPr>
                <w:rFonts w:ascii="Arial" w:hAnsi="Arial" w:cs="Arial"/>
                <w:spacing w:val="-2"/>
                <w:sz w:val="16"/>
                <w:szCs w:val="16"/>
              </w:rPr>
              <w:t>44.758,38</w:t>
            </w:r>
          </w:p>
        </w:tc>
        <w:tc>
          <w:tcPr>
            <w:tcW w:w="545" w:type="pct"/>
            <w:tcBorders>
              <w:left w:val="nil"/>
              <w:right w:val="nil"/>
            </w:tcBorders>
          </w:tcPr>
          <w:p w:rsidRPr="00667A00" w:rsidR="00C3519D" w:rsidP="00E242B4" w:rsidRDefault="00C3519D" w14:paraId="045B7CB8" w14:textId="77777777">
            <w:pPr>
              <w:pStyle w:val="TableParagraph"/>
              <w:rPr>
                <w:rFonts w:ascii="Arial" w:hAnsi="Arial" w:cs="Arial"/>
                <w:sz w:val="16"/>
                <w:szCs w:val="16"/>
              </w:rPr>
            </w:pPr>
          </w:p>
        </w:tc>
        <w:tc>
          <w:tcPr>
            <w:tcW w:w="526" w:type="pct"/>
            <w:tcBorders>
              <w:left w:val="nil"/>
              <w:right w:val="nil"/>
            </w:tcBorders>
          </w:tcPr>
          <w:p w:rsidRPr="00667A00" w:rsidR="00C3519D" w:rsidP="00E242B4" w:rsidRDefault="00C3519D" w14:paraId="44CC595D" w14:textId="77777777">
            <w:pPr>
              <w:pStyle w:val="TableParagraph"/>
              <w:spacing w:before="144" w:line="223" w:lineRule="exact"/>
              <w:ind w:right="104"/>
              <w:jc w:val="right"/>
              <w:rPr>
                <w:rFonts w:ascii="Arial" w:hAnsi="Arial" w:cs="Arial"/>
                <w:sz w:val="16"/>
                <w:szCs w:val="16"/>
              </w:rPr>
            </w:pPr>
            <w:r w:rsidRPr="00667A00">
              <w:rPr>
                <w:rFonts w:ascii="Arial" w:hAnsi="Arial" w:cs="Arial"/>
                <w:spacing w:val="-2"/>
                <w:sz w:val="16"/>
                <w:szCs w:val="16"/>
              </w:rPr>
              <w:t>44.758,38</w:t>
            </w:r>
          </w:p>
        </w:tc>
        <w:tc>
          <w:tcPr>
            <w:tcW w:w="650" w:type="pct"/>
            <w:tcBorders>
              <w:left w:val="nil"/>
              <w:right w:val="nil"/>
            </w:tcBorders>
          </w:tcPr>
          <w:p w:rsidRPr="00667A00" w:rsidR="00C3519D" w:rsidP="00E242B4" w:rsidRDefault="00C3519D" w14:paraId="6E8D194D" w14:textId="77777777">
            <w:pPr>
              <w:pStyle w:val="TableParagraph"/>
              <w:rPr>
                <w:rFonts w:ascii="Arial" w:hAnsi="Arial" w:cs="Arial"/>
                <w:sz w:val="16"/>
                <w:szCs w:val="16"/>
              </w:rPr>
            </w:pPr>
          </w:p>
        </w:tc>
        <w:tc>
          <w:tcPr>
            <w:tcW w:w="280" w:type="pct"/>
            <w:tcBorders>
              <w:left w:val="nil"/>
              <w:right w:val="nil"/>
            </w:tcBorders>
          </w:tcPr>
          <w:p w:rsidRPr="00C3519D" w:rsidR="00C3519D" w:rsidP="00E242B4" w:rsidRDefault="00C3519D" w14:paraId="36109AFB" w14:textId="77777777">
            <w:pPr>
              <w:pStyle w:val="TableParagraph"/>
              <w:rPr>
                <w:rFonts w:ascii="Arial" w:hAnsi="Arial" w:cs="Arial"/>
                <w:sz w:val="16"/>
                <w:szCs w:val="16"/>
              </w:rPr>
            </w:pPr>
          </w:p>
        </w:tc>
        <w:tc>
          <w:tcPr>
            <w:tcW w:w="444" w:type="pct"/>
            <w:tcBorders>
              <w:left w:val="nil"/>
              <w:right w:val="nil"/>
            </w:tcBorders>
          </w:tcPr>
          <w:p w:rsidRPr="00C3519D" w:rsidR="00C3519D" w:rsidP="00E242B4" w:rsidRDefault="00C3519D" w14:paraId="36165A56" w14:textId="77777777">
            <w:pPr>
              <w:pStyle w:val="TableParagraph"/>
              <w:rPr>
                <w:rFonts w:ascii="Arial" w:hAnsi="Arial" w:cs="Arial"/>
                <w:sz w:val="16"/>
                <w:szCs w:val="16"/>
              </w:rPr>
            </w:pPr>
          </w:p>
        </w:tc>
        <w:tc>
          <w:tcPr>
            <w:tcW w:w="343" w:type="pct"/>
            <w:tcBorders>
              <w:left w:val="nil"/>
            </w:tcBorders>
          </w:tcPr>
          <w:p w:rsidRPr="00C3519D" w:rsidR="00C3519D" w:rsidP="00E242B4" w:rsidRDefault="00C3519D" w14:paraId="12947634" w14:textId="77777777">
            <w:pPr>
              <w:pStyle w:val="TableParagraph"/>
              <w:rPr>
                <w:rFonts w:ascii="Arial" w:hAnsi="Arial" w:cs="Arial"/>
                <w:sz w:val="16"/>
                <w:szCs w:val="16"/>
              </w:rPr>
            </w:pPr>
          </w:p>
        </w:tc>
      </w:tr>
    </w:tbl>
    <w:p w:rsidR="00C3519D" w:rsidP="00C3519D" w:rsidRDefault="00C3519D" w14:paraId="2FC966A5" w14:textId="3366C67A">
      <w:pPr>
        <w:rPr>
          <w:rFonts w:ascii="Arial" w:hAnsi="Arial" w:cs="Arial"/>
          <w:sz w:val="24"/>
          <w:szCs w:val="24"/>
        </w:rPr>
      </w:pPr>
    </w:p>
    <w:p w:rsidR="00667A00" w:rsidP="00C3519D" w:rsidRDefault="00667A00" w14:paraId="08D8FF4E" w14:textId="618552CB">
      <w:pPr>
        <w:rPr>
          <w:rFonts w:ascii="Arial" w:hAnsi="Arial" w:cs="Arial"/>
          <w:sz w:val="24"/>
          <w:szCs w:val="24"/>
        </w:rPr>
      </w:pPr>
    </w:p>
    <w:p w:rsidR="00667A00" w:rsidP="00667A00" w:rsidRDefault="00667A00" w14:paraId="52C6325A" w14:textId="0661137E">
      <w:pPr>
        <w:pStyle w:val="Odlomakpopisa"/>
        <w:numPr>
          <w:ilvl w:val="0"/>
          <w:numId w:val="34"/>
        </w:numPr>
        <w:rPr>
          <w:rFonts w:ascii="Arial" w:hAnsi="Arial" w:cs="Arial"/>
          <w:sz w:val="24"/>
          <w:szCs w:val="24"/>
        </w:rPr>
      </w:pPr>
      <w:r>
        <w:rPr>
          <w:rFonts w:ascii="Arial" w:hAnsi="Arial" w:cs="Arial"/>
          <w:sz w:val="24"/>
          <w:szCs w:val="24"/>
        </w:rPr>
        <w:t>viši isplatni 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750"/>
        <w:gridCol w:w="2743"/>
        <w:gridCol w:w="1755"/>
        <w:gridCol w:w="1758"/>
        <w:gridCol w:w="677"/>
        <w:gridCol w:w="1570"/>
        <w:gridCol w:w="675"/>
        <w:gridCol w:w="1385"/>
        <w:gridCol w:w="557"/>
        <w:gridCol w:w="876"/>
        <w:gridCol w:w="1248"/>
      </w:tblGrid>
      <w:tr w:rsidRPr="00C43C5A" w:rsidR="00C43C5A" w:rsidTr="00884E49" w14:paraId="07706F6D" w14:textId="77777777">
        <w:trPr>
          <w:trHeight w:val="794"/>
        </w:trPr>
        <w:tc>
          <w:tcPr>
            <w:tcW w:w="268" w:type="pct"/>
          </w:tcPr>
          <w:p w:rsidR="00667A00" w:rsidP="00E242B4" w:rsidRDefault="00137820" w14:paraId="30FC89E5" w14:textId="5C1A5B65">
            <w:pPr>
              <w:pStyle w:val="TableParagraph"/>
              <w:spacing w:before="156"/>
              <w:ind w:left="107" w:right="97"/>
              <w:jc w:val="both"/>
              <w:rPr>
                <w:rFonts w:ascii="Arial" w:hAnsi="Arial" w:cs="Arial"/>
                <w:sz w:val="16"/>
                <w:szCs w:val="16"/>
              </w:rPr>
            </w:pPr>
            <w:r>
              <w:rPr>
                <w:rFonts w:ascii="Arial" w:hAnsi="Arial" w:cs="Arial"/>
                <w:sz w:val="16"/>
                <w:szCs w:val="16"/>
              </w:rPr>
              <w:br/>
              <w:t>R</w:t>
            </w:r>
          </w:p>
          <w:p w:rsidRPr="00137820" w:rsidR="00137820" w:rsidP="00E242B4" w:rsidRDefault="00137820" w14:paraId="251DEE7C" w14:textId="0919F0AD">
            <w:pPr>
              <w:pStyle w:val="TableParagraph"/>
              <w:spacing w:before="156"/>
              <w:ind w:left="107" w:right="97"/>
              <w:jc w:val="both"/>
              <w:rPr>
                <w:rFonts w:ascii="Arial" w:hAnsi="Arial" w:cs="Arial"/>
                <w:i/>
                <w:sz w:val="16"/>
                <w:szCs w:val="16"/>
              </w:rPr>
            </w:pPr>
            <w:r w:rsidRPr="00137820">
              <w:rPr>
                <w:rFonts w:ascii="Arial" w:hAnsi="Arial" w:cs="Arial"/>
                <w:sz w:val="16"/>
                <w:szCs w:val="16"/>
              </w:rPr>
              <w:t>br</w:t>
            </w:r>
            <w:r>
              <w:rPr>
                <w:rFonts w:ascii="Arial" w:hAnsi="Arial" w:cs="Arial"/>
                <w:sz w:val="16"/>
                <w:szCs w:val="16"/>
              </w:rPr>
              <w:t>.</w:t>
            </w:r>
          </w:p>
        </w:tc>
        <w:tc>
          <w:tcPr>
            <w:tcW w:w="980" w:type="pct"/>
          </w:tcPr>
          <w:p w:rsidRPr="00C43C5A" w:rsidR="00667A00" w:rsidP="00E242B4" w:rsidRDefault="00667A00" w14:paraId="0852C0B3" w14:textId="77777777">
            <w:pPr>
              <w:pStyle w:val="TableParagraph"/>
              <w:spacing w:before="74"/>
              <w:rPr>
                <w:rFonts w:ascii="Arial" w:hAnsi="Arial" w:cs="Arial"/>
                <w:i/>
                <w:sz w:val="16"/>
                <w:szCs w:val="16"/>
              </w:rPr>
            </w:pPr>
          </w:p>
          <w:p w:rsidR="00137820" w:rsidP="00E242B4" w:rsidRDefault="00667A00" w14:paraId="3221B0E8" w14:textId="77777777">
            <w:pPr>
              <w:pStyle w:val="TableParagraph"/>
              <w:ind w:left="693" w:hanging="339"/>
              <w:rPr>
                <w:rFonts w:ascii="Arial" w:hAnsi="Arial" w:cs="Arial"/>
                <w:spacing w:val="-9"/>
                <w:sz w:val="16"/>
                <w:szCs w:val="16"/>
              </w:rPr>
            </w:pPr>
            <w:r w:rsidRPr="00C43C5A">
              <w:rPr>
                <w:rFonts w:ascii="Arial" w:hAnsi="Arial" w:cs="Arial"/>
                <w:sz w:val="16"/>
                <w:szCs w:val="16"/>
              </w:rPr>
              <w:t>Ime</w:t>
            </w:r>
            <w:r w:rsidRPr="00C43C5A">
              <w:rPr>
                <w:rFonts w:ascii="Arial" w:hAnsi="Arial" w:cs="Arial"/>
                <w:spacing w:val="-10"/>
                <w:sz w:val="16"/>
                <w:szCs w:val="16"/>
              </w:rPr>
              <w:t xml:space="preserve"> </w:t>
            </w:r>
            <w:r w:rsidRPr="00C43C5A">
              <w:rPr>
                <w:rFonts w:ascii="Arial" w:hAnsi="Arial" w:cs="Arial"/>
                <w:sz w:val="16"/>
                <w:szCs w:val="16"/>
              </w:rPr>
              <w:t>i</w:t>
            </w:r>
            <w:r w:rsidRPr="00C43C5A">
              <w:rPr>
                <w:rFonts w:ascii="Arial" w:hAnsi="Arial" w:cs="Arial"/>
                <w:spacing w:val="-10"/>
                <w:sz w:val="16"/>
                <w:szCs w:val="16"/>
              </w:rPr>
              <w:t xml:space="preserve"> </w:t>
            </w:r>
            <w:r w:rsidRPr="00C43C5A">
              <w:rPr>
                <w:rFonts w:ascii="Arial" w:hAnsi="Arial" w:cs="Arial"/>
                <w:sz w:val="16"/>
                <w:szCs w:val="16"/>
              </w:rPr>
              <w:t>prezime</w:t>
            </w:r>
            <w:r w:rsidRPr="00C43C5A">
              <w:rPr>
                <w:rFonts w:ascii="Arial" w:hAnsi="Arial" w:cs="Arial"/>
                <w:spacing w:val="-10"/>
                <w:sz w:val="16"/>
                <w:szCs w:val="16"/>
              </w:rPr>
              <w:t xml:space="preserve"> </w:t>
            </w:r>
            <w:r w:rsidRPr="00C43C5A">
              <w:rPr>
                <w:rFonts w:ascii="Arial" w:hAnsi="Arial" w:cs="Arial"/>
                <w:sz w:val="16"/>
                <w:szCs w:val="16"/>
              </w:rPr>
              <w:t>/</w:t>
            </w:r>
            <w:r w:rsidRPr="00C43C5A">
              <w:rPr>
                <w:rFonts w:ascii="Arial" w:hAnsi="Arial" w:cs="Arial"/>
                <w:spacing w:val="-9"/>
                <w:sz w:val="16"/>
                <w:szCs w:val="16"/>
              </w:rPr>
              <w:t xml:space="preserve"> </w:t>
            </w:r>
          </w:p>
          <w:p w:rsidRPr="00C43C5A" w:rsidR="00667A00" w:rsidP="00E242B4" w:rsidRDefault="00667A00" w14:paraId="69B74899" w14:textId="3DD1BBE2">
            <w:pPr>
              <w:pStyle w:val="TableParagraph"/>
              <w:ind w:left="693" w:hanging="339"/>
              <w:rPr>
                <w:rFonts w:ascii="Arial" w:hAnsi="Arial" w:cs="Arial"/>
                <w:sz w:val="16"/>
                <w:szCs w:val="16"/>
              </w:rPr>
            </w:pPr>
            <w:r w:rsidRPr="00C43C5A">
              <w:rPr>
                <w:rFonts w:ascii="Arial" w:hAnsi="Arial" w:cs="Arial"/>
                <w:sz w:val="16"/>
                <w:szCs w:val="16"/>
              </w:rPr>
              <w:t>Naziv</w:t>
            </w:r>
            <w:r w:rsidRPr="00C43C5A">
              <w:rPr>
                <w:rFonts w:ascii="Arial" w:hAnsi="Arial" w:cs="Arial"/>
                <w:spacing w:val="40"/>
                <w:sz w:val="16"/>
                <w:szCs w:val="16"/>
              </w:rPr>
              <w:t xml:space="preserve"> </w:t>
            </w:r>
            <w:r w:rsidRPr="00C43C5A">
              <w:rPr>
                <w:rFonts w:ascii="Arial" w:hAnsi="Arial" w:cs="Arial"/>
                <w:spacing w:val="-2"/>
                <w:sz w:val="16"/>
                <w:szCs w:val="16"/>
              </w:rPr>
              <w:t>vjerovnika</w:t>
            </w:r>
          </w:p>
        </w:tc>
        <w:tc>
          <w:tcPr>
            <w:tcW w:w="627" w:type="pct"/>
          </w:tcPr>
          <w:p w:rsidRPr="00C43C5A" w:rsidR="00667A00" w:rsidP="00E242B4" w:rsidRDefault="00667A00" w14:paraId="376910EA" w14:textId="77777777">
            <w:pPr>
              <w:pStyle w:val="TableParagraph"/>
              <w:spacing w:before="74"/>
              <w:rPr>
                <w:rFonts w:ascii="Arial" w:hAnsi="Arial" w:cs="Arial"/>
                <w:i/>
                <w:sz w:val="16"/>
                <w:szCs w:val="16"/>
              </w:rPr>
            </w:pPr>
          </w:p>
          <w:p w:rsidRPr="00C43C5A" w:rsidR="00667A00" w:rsidP="00E242B4" w:rsidRDefault="00667A00" w14:paraId="54BABA19" w14:textId="77777777">
            <w:pPr>
              <w:pStyle w:val="TableParagraph"/>
              <w:spacing w:line="161" w:lineRule="exact"/>
              <w:ind w:left="10" w:right="2"/>
              <w:jc w:val="center"/>
              <w:rPr>
                <w:rFonts w:ascii="Arial" w:hAnsi="Arial" w:cs="Arial"/>
                <w:sz w:val="16"/>
                <w:szCs w:val="16"/>
              </w:rPr>
            </w:pPr>
            <w:r w:rsidRPr="00C43C5A">
              <w:rPr>
                <w:rFonts w:ascii="Arial" w:hAnsi="Arial" w:cs="Arial"/>
                <w:spacing w:val="-5"/>
                <w:sz w:val="16"/>
                <w:szCs w:val="16"/>
              </w:rPr>
              <w:t>OIB</w:t>
            </w:r>
          </w:p>
          <w:p w:rsidRPr="00C43C5A" w:rsidR="00667A00" w:rsidP="00E242B4" w:rsidRDefault="00667A00" w14:paraId="1A8229CD" w14:textId="77777777">
            <w:pPr>
              <w:pStyle w:val="TableParagraph"/>
              <w:ind w:left="10" w:right="3"/>
              <w:jc w:val="center"/>
              <w:rPr>
                <w:rFonts w:ascii="Arial" w:hAnsi="Arial" w:cs="Arial"/>
                <w:sz w:val="16"/>
                <w:szCs w:val="16"/>
              </w:rPr>
            </w:pPr>
            <w:r w:rsidRPr="00C43C5A">
              <w:rPr>
                <w:rFonts w:ascii="Arial" w:hAnsi="Arial" w:cs="Arial"/>
                <w:spacing w:val="-2"/>
                <w:sz w:val="16"/>
                <w:szCs w:val="16"/>
              </w:rPr>
              <w:t>vjerovnika</w:t>
            </w:r>
          </w:p>
        </w:tc>
        <w:tc>
          <w:tcPr>
            <w:tcW w:w="628" w:type="pct"/>
          </w:tcPr>
          <w:p w:rsidRPr="00C43C5A" w:rsidR="00667A00" w:rsidP="00E242B4" w:rsidRDefault="00667A00" w14:paraId="0E8A5359" w14:textId="77777777">
            <w:pPr>
              <w:pStyle w:val="TableParagraph"/>
              <w:spacing w:before="74"/>
              <w:rPr>
                <w:rFonts w:ascii="Arial" w:hAnsi="Arial" w:cs="Arial"/>
                <w:i/>
                <w:sz w:val="16"/>
                <w:szCs w:val="16"/>
              </w:rPr>
            </w:pPr>
          </w:p>
          <w:p w:rsidRPr="00C43C5A" w:rsidR="00667A00" w:rsidP="00E242B4" w:rsidRDefault="00667A00" w14:paraId="6BAC47CF" w14:textId="77777777">
            <w:pPr>
              <w:pStyle w:val="TableParagraph"/>
              <w:ind w:left="322" w:right="95" w:firstLine="108"/>
              <w:rPr>
                <w:rFonts w:ascii="Arial" w:hAnsi="Arial" w:cs="Arial"/>
                <w:sz w:val="16"/>
                <w:szCs w:val="16"/>
              </w:rPr>
            </w:pPr>
            <w:r w:rsidRPr="00C43C5A">
              <w:rPr>
                <w:rFonts w:ascii="Arial" w:hAnsi="Arial" w:cs="Arial"/>
                <w:spacing w:val="-2"/>
                <w:sz w:val="16"/>
                <w:szCs w:val="16"/>
              </w:rPr>
              <w:t>Adresa</w:t>
            </w:r>
            <w:r w:rsidRPr="00C43C5A">
              <w:rPr>
                <w:rFonts w:ascii="Arial" w:hAnsi="Arial" w:cs="Arial"/>
                <w:spacing w:val="40"/>
                <w:sz w:val="16"/>
                <w:szCs w:val="16"/>
              </w:rPr>
              <w:t xml:space="preserve"> </w:t>
            </w:r>
            <w:r w:rsidRPr="00C43C5A">
              <w:rPr>
                <w:rFonts w:ascii="Arial" w:hAnsi="Arial" w:cs="Arial"/>
                <w:spacing w:val="-2"/>
                <w:sz w:val="16"/>
                <w:szCs w:val="16"/>
              </w:rPr>
              <w:t>vjerovnika</w:t>
            </w:r>
          </w:p>
        </w:tc>
        <w:tc>
          <w:tcPr>
            <w:tcW w:w="242" w:type="pct"/>
          </w:tcPr>
          <w:p w:rsidRPr="00C43C5A" w:rsidR="00667A00" w:rsidP="00E242B4" w:rsidRDefault="00667A00" w14:paraId="4B4BBF2B" w14:textId="77777777">
            <w:pPr>
              <w:pStyle w:val="TableParagraph"/>
              <w:spacing w:before="156"/>
              <w:ind w:left="122" w:right="113" w:hanging="1"/>
              <w:jc w:val="center"/>
              <w:rPr>
                <w:rFonts w:ascii="Arial" w:hAnsi="Arial" w:cs="Arial"/>
                <w:sz w:val="16"/>
                <w:szCs w:val="16"/>
              </w:rPr>
            </w:pPr>
            <w:r w:rsidRPr="00C43C5A">
              <w:rPr>
                <w:rFonts w:ascii="Arial" w:hAnsi="Arial" w:cs="Arial"/>
                <w:spacing w:val="-2"/>
                <w:sz w:val="16"/>
                <w:szCs w:val="16"/>
              </w:rPr>
              <w:t>Iznos</w:t>
            </w:r>
            <w:r w:rsidRPr="00C43C5A">
              <w:rPr>
                <w:rFonts w:ascii="Arial" w:hAnsi="Arial" w:cs="Arial"/>
                <w:spacing w:val="40"/>
                <w:sz w:val="16"/>
                <w:szCs w:val="16"/>
              </w:rPr>
              <w:t xml:space="preserve"> </w:t>
            </w:r>
            <w:r w:rsidRPr="00C43C5A">
              <w:rPr>
                <w:rFonts w:ascii="Arial" w:hAnsi="Arial" w:cs="Arial"/>
                <w:sz w:val="16"/>
                <w:szCs w:val="16"/>
              </w:rPr>
              <w:t>tražbine</w:t>
            </w:r>
            <w:r w:rsidRPr="00C43C5A">
              <w:rPr>
                <w:rFonts w:ascii="Arial" w:hAnsi="Arial" w:cs="Arial"/>
                <w:spacing w:val="38"/>
                <w:sz w:val="16"/>
                <w:szCs w:val="16"/>
              </w:rPr>
              <w:t xml:space="preserve"> </w:t>
            </w:r>
            <w:r w:rsidRPr="00C43C5A">
              <w:rPr>
                <w:rFonts w:ascii="Arial" w:hAnsi="Arial" w:cs="Arial"/>
                <w:sz w:val="16"/>
                <w:szCs w:val="16"/>
              </w:rPr>
              <w:t>(u</w:t>
            </w:r>
            <w:r w:rsidRPr="00C43C5A">
              <w:rPr>
                <w:rFonts w:ascii="Arial" w:hAnsi="Arial" w:cs="Arial"/>
                <w:spacing w:val="40"/>
                <w:sz w:val="16"/>
                <w:szCs w:val="16"/>
              </w:rPr>
              <w:t xml:space="preserve"> </w:t>
            </w:r>
            <w:r w:rsidRPr="00C43C5A">
              <w:rPr>
                <w:rFonts w:ascii="Arial" w:hAnsi="Arial" w:cs="Arial"/>
                <w:spacing w:val="-4"/>
                <w:sz w:val="16"/>
                <w:szCs w:val="16"/>
              </w:rPr>
              <w:t>EUR)</w:t>
            </w:r>
          </w:p>
        </w:tc>
        <w:tc>
          <w:tcPr>
            <w:tcW w:w="561" w:type="pct"/>
          </w:tcPr>
          <w:p w:rsidRPr="00C43C5A" w:rsidR="00667A00" w:rsidP="00E242B4" w:rsidRDefault="00667A00" w14:paraId="33F1AEE9" w14:textId="77777777">
            <w:pPr>
              <w:pStyle w:val="TableParagraph"/>
              <w:spacing w:before="156"/>
              <w:ind w:left="115" w:right="106"/>
              <w:jc w:val="center"/>
              <w:rPr>
                <w:rFonts w:ascii="Arial" w:hAnsi="Arial" w:cs="Arial"/>
                <w:sz w:val="16"/>
                <w:szCs w:val="16"/>
              </w:rPr>
            </w:pPr>
            <w:r w:rsidRPr="00C43C5A">
              <w:rPr>
                <w:rFonts w:ascii="Arial" w:hAnsi="Arial" w:cs="Arial"/>
                <w:sz w:val="16"/>
                <w:szCs w:val="16"/>
              </w:rPr>
              <w:t>Pravna osnova</w:t>
            </w:r>
            <w:r w:rsidRPr="00C43C5A">
              <w:rPr>
                <w:rFonts w:ascii="Arial" w:hAnsi="Arial" w:cs="Arial"/>
                <w:spacing w:val="40"/>
                <w:sz w:val="16"/>
                <w:szCs w:val="16"/>
              </w:rPr>
              <w:t xml:space="preserve"> </w:t>
            </w:r>
            <w:r w:rsidRPr="00C43C5A">
              <w:rPr>
                <w:rFonts w:ascii="Arial" w:hAnsi="Arial" w:cs="Arial"/>
                <w:sz w:val="16"/>
                <w:szCs w:val="16"/>
              </w:rPr>
              <w:t>prijavljene</w:t>
            </w:r>
            <w:r w:rsidRPr="00C43C5A">
              <w:rPr>
                <w:rFonts w:ascii="Arial" w:hAnsi="Arial" w:cs="Arial"/>
                <w:spacing w:val="-10"/>
                <w:sz w:val="16"/>
                <w:szCs w:val="16"/>
              </w:rPr>
              <w:t xml:space="preserve"> </w:t>
            </w:r>
            <w:r w:rsidRPr="00C43C5A">
              <w:rPr>
                <w:rFonts w:ascii="Arial" w:hAnsi="Arial" w:cs="Arial"/>
                <w:sz w:val="16"/>
                <w:szCs w:val="16"/>
              </w:rPr>
              <w:t>tražbine</w:t>
            </w:r>
            <w:r w:rsidRPr="00C43C5A">
              <w:rPr>
                <w:rFonts w:ascii="Arial" w:hAnsi="Arial" w:cs="Arial"/>
                <w:spacing w:val="40"/>
                <w:sz w:val="16"/>
                <w:szCs w:val="16"/>
              </w:rPr>
              <w:t xml:space="preserve"> </w:t>
            </w:r>
            <w:r w:rsidRPr="00C43C5A">
              <w:rPr>
                <w:rFonts w:ascii="Arial" w:hAnsi="Arial" w:cs="Arial"/>
                <w:spacing w:val="-2"/>
                <w:sz w:val="16"/>
                <w:szCs w:val="16"/>
              </w:rPr>
              <w:t>tražbine</w:t>
            </w:r>
          </w:p>
        </w:tc>
        <w:tc>
          <w:tcPr>
            <w:tcW w:w="241" w:type="pct"/>
          </w:tcPr>
          <w:p w:rsidRPr="00C43C5A" w:rsidR="00667A00" w:rsidP="00E242B4" w:rsidRDefault="00667A00" w14:paraId="59CFF5C3" w14:textId="77777777">
            <w:pPr>
              <w:pStyle w:val="TableParagraph"/>
              <w:spacing w:before="156"/>
              <w:ind w:left="108" w:right="128"/>
              <w:rPr>
                <w:rFonts w:ascii="Arial" w:hAnsi="Arial" w:cs="Arial"/>
                <w:sz w:val="16"/>
                <w:szCs w:val="16"/>
              </w:rPr>
            </w:pPr>
            <w:r w:rsidRPr="00C43C5A">
              <w:rPr>
                <w:rFonts w:ascii="Arial" w:hAnsi="Arial" w:cs="Arial"/>
                <w:spacing w:val="-2"/>
                <w:sz w:val="16"/>
                <w:szCs w:val="16"/>
              </w:rPr>
              <w:t>Iznos</w:t>
            </w:r>
            <w:r w:rsidRPr="00C43C5A">
              <w:rPr>
                <w:rFonts w:ascii="Arial" w:hAnsi="Arial" w:cs="Arial"/>
                <w:spacing w:val="-8"/>
                <w:sz w:val="16"/>
                <w:szCs w:val="16"/>
              </w:rPr>
              <w:t xml:space="preserve"> </w:t>
            </w:r>
            <w:r w:rsidRPr="00C43C5A">
              <w:rPr>
                <w:rFonts w:ascii="Arial" w:hAnsi="Arial" w:cs="Arial"/>
                <w:spacing w:val="-2"/>
                <w:sz w:val="16"/>
                <w:szCs w:val="16"/>
              </w:rPr>
              <w:t>priznate</w:t>
            </w:r>
            <w:r w:rsidRPr="00C43C5A">
              <w:rPr>
                <w:rFonts w:ascii="Arial" w:hAnsi="Arial" w:cs="Arial"/>
                <w:spacing w:val="40"/>
                <w:sz w:val="16"/>
                <w:szCs w:val="16"/>
              </w:rPr>
              <w:t xml:space="preserve"> </w:t>
            </w:r>
            <w:r w:rsidRPr="00C43C5A">
              <w:rPr>
                <w:rFonts w:ascii="Arial" w:hAnsi="Arial" w:cs="Arial"/>
                <w:sz w:val="16"/>
                <w:szCs w:val="16"/>
              </w:rPr>
              <w:t>tražbine</w:t>
            </w:r>
            <w:r w:rsidRPr="00C43C5A">
              <w:rPr>
                <w:rFonts w:ascii="Arial" w:hAnsi="Arial" w:cs="Arial"/>
                <w:spacing w:val="40"/>
                <w:sz w:val="16"/>
                <w:szCs w:val="16"/>
              </w:rPr>
              <w:t xml:space="preserve"> </w:t>
            </w:r>
            <w:r w:rsidRPr="00C43C5A">
              <w:rPr>
                <w:rFonts w:ascii="Arial" w:hAnsi="Arial" w:cs="Arial"/>
                <w:sz w:val="16"/>
                <w:szCs w:val="16"/>
              </w:rPr>
              <w:t>(u</w:t>
            </w:r>
            <w:r w:rsidRPr="00C43C5A">
              <w:rPr>
                <w:rFonts w:ascii="Arial" w:hAnsi="Arial" w:cs="Arial"/>
                <w:spacing w:val="40"/>
                <w:sz w:val="16"/>
                <w:szCs w:val="16"/>
              </w:rPr>
              <w:t xml:space="preserve"> </w:t>
            </w:r>
            <w:r w:rsidRPr="00C43C5A">
              <w:rPr>
                <w:rFonts w:ascii="Arial" w:hAnsi="Arial" w:cs="Arial"/>
                <w:spacing w:val="-4"/>
                <w:sz w:val="16"/>
                <w:szCs w:val="16"/>
              </w:rPr>
              <w:t>EUR)</w:t>
            </w:r>
          </w:p>
        </w:tc>
        <w:tc>
          <w:tcPr>
            <w:tcW w:w="495" w:type="pct"/>
          </w:tcPr>
          <w:p w:rsidRPr="00C43C5A" w:rsidR="00667A00" w:rsidP="00E242B4" w:rsidRDefault="00667A00" w14:paraId="1A1420DE" w14:textId="77777777">
            <w:pPr>
              <w:pStyle w:val="TableParagraph"/>
              <w:spacing w:before="74"/>
              <w:rPr>
                <w:rFonts w:ascii="Arial" w:hAnsi="Arial" w:cs="Arial"/>
                <w:i/>
                <w:sz w:val="16"/>
                <w:szCs w:val="16"/>
              </w:rPr>
            </w:pPr>
          </w:p>
          <w:p w:rsidRPr="00C43C5A" w:rsidR="00667A00" w:rsidP="00E242B4" w:rsidRDefault="00667A00" w14:paraId="113DB520" w14:textId="77777777">
            <w:pPr>
              <w:pStyle w:val="TableParagraph"/>
              <w:ind w:left="375" w:right="137" w:hanging="228"/>
              <w:rPr>
                <w:rFonts w:ascii="Arial" w:hAnsi="Arial" w:cs="Arial"/>
                <w:sz w:val="16"/>
                <w:szCs w:val="16"/>
              </w:rPr>
            </w:pPr>
            <w:r w:rsidRPr="00C43C5A">
              <w:rPr>
                <w:rFonts w:ascii="Arial" w:hAnsi="Arial" w:cs="Arial"/>
                <w:sz w:val="16"/>
                <w:szCs w:val="16"/>
              </w:rPr>
              <w:t>Pravna</w:t>
            </w:r>
            <w:r w:rsidRPr="00C43C5A">
              <w:rPr>
                <w:rFonts w:ascii="Arial" w:hAnsi="Arial" w:cs="Arial"/>
                <w:spacing w:val="-10"/>
                <w:sz w:val="16"/>
                <w:szCs w:val="16"/>
              </w:rPr>
              <w:t xml:space="preserve"> </w:t>
            </w:r>
            <w:r w:rsidRPr="00C43C5A">
              <w:rPr>
                <w:rFonts w:ascii="Arial" w:hAnsi="Arial" w:cs="Arial"/>
                <w:sz w:val="16"/>
                <w:szCs w:val="16"/>
              </w:rPr>
              <w:t>osnova</w:t>
            </w:r>
            <w:r w:rsidRPr="00C43C5A">
              <w:rPr>
                <w:rFonts w:ascii="Arial" w:hAnsi="Arial" w:cs="Arial"/>
                <w:spacing w:val="-10"/>
                <w:sz w:val="16"/>
                <w:szCs w:val="16"/>
              </w:rPr>
              <w:t xml:space="preserve"> </w:t>
            </w:r>
            <w:r w:rsidRPr="00C43C5A">
              <w:rPr>
                <w:rFonts w:ascii="Arial" w:hAnsi="Arial" w:cs="Arial"/>
                <w:sz w:val="16"/>
                <w:szCs w:val="16"/>
              </w:rPr>
              <w:t>priznate</w:t>
            </w:r>
            <w:r w:rsidRPr="00C43C5A">
              <w:rPr>
                <w:rFonts w:ascii="Arial" w:hAnsi="Arial" w:cs="Arial"/>
                <w:spacing w:val="40"/>
                <w:sz w:val="16"/>
                <w:szCs w:val="16"/>
              </w:rPr>
              <w:t xml:space="preserve"> </w:t>
            </w:r>
            <w:r w:rsidRPr="00C43C5A">
              <w:rPr>
                <w:rFonts w:ascii="Arial" w:hAnsi="Arial" w:cs="Arial"/>
                <w:sz w:val="16"/>
                <w:szCs w:val="16"/>
              </w:rPr>
              <w:t>tražbine tražbine</w:t>
            </w:r>
          </w:p>
        </w:tc>
        <w:tc>
          <w:tcPr>
            <w:tcW w:w="199" w:type="pct"/>
          </w:tcPr>
          <w:p w:rsidRPr="00C43C5A" w:rsidR="00667A00" w:rsidP="00E242B4" w:rsidRDefault="00667A00" w14:paraId="075A4340" w14:textId="77777777">
            <w:pPr>
              <w:pStyle w:val="TableParagraph"/>
              <w:spacing w:before="156"/>
              <w:ind w:left="10"/>
              <w:jc w:val="center"/>
              <w:rPr>
                <w:rFonts w:ascii="Arial" w:hAnsi="Arial" w:cs="Arial"/>
                <w:sz w:val="16"/>
                <w:szCs w:val="16"/>
              </w:rPr>
            </w:pPr>
            <w:r w:rsidRPr="00C43C5A">
              <w:rPr>
                <w:rFonts w:ascii="Arial" w:hAnsi="Arial" w:cs="Arial"/>
                <w:spacing w:val="-2"/>
                <w:sz w:val="16"/>
                <w:szCs w:val="16"/>
              </w:rPr>
              <w:t>iznos</w:t>
            </w:r>
            <w:r w:rsidRPr="00C43C5A">
              <w:rPr>
                <w:rFonts w:ascii="Arial" w:hAnsi="Arial" w:cs="Arial"/>
                <w:spacing w:val="40"/>
                <w:sz w:val="16"/>
                <w:szCs w:val="16"/>
              </w:rPr>
              <w:t xml:space="preserve"> </w:t>
            </w:r>
            <w:r w:rsidRPr="00C43C5A">
              <w:rPr>
                <w:rFonts w:ascii="Arial" w:hAnsi="Arial" w:cs="Arial"/>
                <w:spacing w:val="-2"/>
                <w:sz w:val="16"/>
                <w:szCs w:val="16"/>
              </w:rPr>
              <w:t>osporene</w:t>
            </w:r>
            <w:r w:rsidRPr="00C43C5A">
              <w:rPr>
                <w:rFonts w:ascii="Arial" w:hAnsi="Arial" w:cs="Arial"/>
                <w:spacing w:val="40"/>
                <w:sz w:val="16"/>
                <w:szCs w:val="16"/>
              </w:rPr>
              <w:t xml:space="preserve"> </w:t>
            </w:r>
            <w:r w:rsidRPr="00C43C5A">
              <w:rPr>
                <w:rFonts w:ascii="Arial" w:hAnsi="Arial" w:cs="Arial"/>
                <w:spacing w:val="-2"/>
                <w:sz w:val="16"/>
                <w:szCs w:val="16"/>
              </w:rPr>
              <w:t>tražbine</w:t>
            </w:r>
          </w:p>
        </w:tc>
        <w:tc>
          <w:tcPr>
            <w:tcW w:w="313" w:type="pct"/>
          </w:tcPr>
          <w:p w:rsidRPr="00C43C5A" w:rsidR="00667A00" w:rsidP="00E242B4" w:rsidRDefault="00667A00" w14:paraId="2CD2B1B0" w14:textId="77777777">
            <w:pPr>
              <w:pStyle w:val="TableParagraph"/>
              <w:spacing w:before="156"/>
              <w:ind w:left="108" w:right="97" w:hanging="2"/>
              <w:jc w:val="center"/>
              <w:rPr>
                <w:rFonts w:ascii="Arial" w:hAnsi="Arial" w:cs="Arial"/>
                <w:sz w:val="16"/>
                <w:szCs w:val="16"/>
              </w:rPr>
            </w:pPr>
            <w:r w:rsidRPr="00C43C5A">
              <w:rPr>
                <w:rFonts w:ascii="Arial" w:hAnsi="Arial" w:cs="Arial"/>
                <w:spacing w:val="-2"/>
                <w:sz w:val="16"/>
                <w:szCs w:val="16"/>
              </w:rPr>
              <w:t>razlog</w:t>
            </w:r>
            <w:r w:rsidRPr="00C43C5A">
              <w:rPr>
                <w:rFonts w:ascii="Arial" w:hAnsi="Arial" w:cs="Arial"/>
                <w:spacing w:val="40"/>
                <w:sz w:val="16"/>
                <w:szCs w:val="16"/>
              </w:rPr>
              <w:t xml:space="preserve"> </w:t>
            </w:r>
            <w:r w:rsidRPr="00C43C5A">
              <w:rPr>
                <w:rFonts w:ascii="Arial" w:hAnsi="Arial" w:cs="Arial"/>
                <w:spacing w:val="-2"/>
                <w:sz w:val="16"/>
                <w:szCs w:val="16"/>
              </w:rPr>
              <w:t>osporavanja</w:t>
            </w:r>
            <w:r w:rsidRPr="00C43C5A">
              <w:rPr>
                <w:rFonts w:ascii="Arial" w:hAnsi="Arial" w:cs="Arial"/>
                <w:spacing w:val="40"/>
                <w:sz w:val="16"/>
                <w:szCs w:val="16"/>
              </w:rPr>
              <w:t xml:space="preserve"> </w:t>
            </w:r>
            <w:r w:rsidRPr="00C43C5A">
              <w:rPr>
                <w:rFonts w:ascii="Arial" w:hAnsi="Arial" w:cs="Arial"/>
                <w:spacing w:val="-2"/>
                <w:sz w:val="16"/>
                <w:szCs w:val="16"/>
              </w:rPr>
              <w:t>tražbine</w:t>
            </w:r>
          </w:p>
        </w:tc>
        <w:tc>
          <w:tcPr>
            <w:tcW w:w="446" w:type="pct"/>
          </w:tcPr>
          <w:p w:rsidRPr="00C43C5A" w:rsidR="00667A00" w:rsidP="00E242B4" w:rsidRDefault="00667A00" w14:paraId="29F772B3" w14:textId="77777777">
            <w:pPr>
              <w:pStyle w:val="TableParagraph"/>
              <w:spacing w:before="151"/>
              <w:ind w:left="108" w:right="137"/>
              <w:rPr>
                <w:rFonts w:ascii="Arial" w:hAnsi="Arial" w:cs="Arial"/>
                <w:sz w:val="16"/>
                <w:szCs w:val="16"/>
              </w:rPr>
            </w:pPr>
            <w:r w:rsidRPr="00C43C5A">
              <w:rPr>
                <w:rFonts w:ascii="Arial" w:hAnsi="Arial" w:cs="Arial"/>
                <w:sz w:val="16"/>
                <w:szCs w:val="16"/>
              </w:rPr>
              <w:t>Oznaka</w:t>
            </w:r>
            <w:r w:rsidRPr="00C43C5A">
              <w:rPr>
                <w:rFonts w:ascii="Arial" w:hAnsi="Arial" w:cs="Arial"/>
                <w:spacing w:val="-4"/>
                <w:sz w:val="16"/>
                <w:szCs w:val="16"/>
              </w:rPr>
              <w:t xml:space="preserve"> </w:t>
            </w:r>
            <w:r w:rsidRPr="00C43C5A">
              <w:rPr>
                <w:rFonts w:ascii="Arial" w:hAnsi="Arial" w:cs="Arial"/>
                <w:sz w:val="16"/>
                <w:szCs w:val="16"/>
              </w:rPr>
              <w:t>ovršne</w:t>
            </w:r>
            <w:r w:rsidRPr="00C43C5A">
              <w:rPr>
                <w:rFonts w:ascii="Arial" w:hAnsi="Arial" w:cs="Arial"/>
                <w:spacing w:val="40"/>
                <w:sz w:val="16"/>
                <w:szCs w:val="16"/>
              </w:rPr>
              <w:t xml:space="preserve"> </w:t>
            </w:r>
            <w:r w:rsidRPr="00C43C5A">
              <w:rPr>
                <w:rFonts w:ascii="Arial" w:hAnsi="Arial" w:cs="Arial"/>
                <w:sz w:val="16"/>
                <w:szCs w:val="16"/>
              </w:rPr>
              <w:t>isprave ako se</w:t>
            </w:r>
            <w:r w:rsidRPr="00C43C5A">
              <w:rPr>
                <w:rFonts w:ascii="Arial" w:hAnsi="Arial" w:cs="Arial"/>
                <w:spacing w:val="40"/>
                <w:sz w:val="16"/>
                <w:szCs w:val="16"/>
              </w:rPr>
              <w:t xml:space="preserve"> </w:t>
            </w:r>
            <w:r w:rsidRPr="00C43C5A">
              <w:rPr>
                <w:rFonts w:ascii="Arial" w:hAnsi="Arial" w:cs="Arial"/>
                <w:spacing w:val="-6"/>
                <w:sz w:val="16"/>
                <w:szCs w:val="16"/>
              </w:rPr>
              <w:t>tražbina</w:t>
            </w:r>
            <w:r w:rsidRPr="00C43C5A">
              <w:rPr>
                <w:rFonts w:ascii="Arial" w:hAnsi="Arial" w:cs="Arial"/>
                <w:spacing w:val="-4"/>
                <w:sz w:val="16"/>
                <w:szCs w:val="16"/>
              </w:rPr>
              <w:t xml:space="preserve"> </w:t>
            </w:r>
            <w:r w:rsidRPr="00C43C5A">
              <w:rPr>
                <w:rFonts w:ascii="Arial" w:hAnsi="Arial" w:cs="Arial"/>
                <w:spacing w:val="-6"/>
                <w:sz w:val="16"/>
                <w:szCs w:val="16"/>
              </w:rPr>
              <w:t>zasniva</w:t>
            </w:r>
          </w:p>
          <w:p w:rsidRPr="00C43C5A" w:rsidR="00667A00" w:rsidP="00E242B4" w:rsidRDefault="00667A00" w14:paraId="14F7F4A1" w14:textId="77777777">
            <w:pPr>
              <w:pStyle w:val="TableParagraph"/>
              <w:spacing w:line="141" w:lineRule="exact"/>
              <w:ind w:left="108"/>
              <w:rPr>
                <w:rFonts w:ascii="Arial" w:hAnsi="Arial" w:cs="Arial"/>
                <w:sz w:val="16"/>
                <w:szCs w:val="16"/>
              </w:rPr>
            </w:pPr>
            <w:r w:rsidRPr="00C43C5A">
              <w:rPr>
                <w:rFonts w:ascii="Arial" w:hAnsi="Arial" w:cs="Arial"/>
                <w:sz w:val="16"/>
                <w:szCs w:val="16"/>
              </w:rPr>
              <w:t>na</w:t>
            </w:r>
            <w:r w:rsidRPr="00C43C5A">
              <w:rPr>
                <w:rFonts w:ascii="Arial" w:hAnsi="Arial" w:cs="Arial"/>
                <w:spacing w:val="-4"/>
                <w:sz w:val="16"/>
                <w:szCs w:val="16"/>
              </w:rPr>
              <w:t xml:space="preserve"> </w:t>
            </w:r>
            <w:r w:rsidRPr="00C43C5A">
              <w:rPr>
                <w:rFonts w:ascii="Arial" w:hAnsi="Arial" w:cs="Arial"/>
                <w:sz w:val="16"/>
                <w:szCs w:val="16"/>
              </w:rPr>
              <w:t>ovršnoj</w:t>
            </w:r>
            <w:r w:rsidRPr="00C43C5A">
              <w:rPr>
                <w:rFonts w:ascii="Arial" w:hAnsi="Arial" w:cs="Arial"/>
                <w:spacing w:val="-2"/>
                <w:sz w:val="16"/>
                <w:szCs w:val="16"/>
              </w:rPr>
              <w:t xml:space="preserve"> ispravi</w:t>
            </w:r>
          </w:p>
        </w:tc>
      </w:tr>
      <w:tr w:rsidRPr="00C43C5A" w:rsidR="00C43C5A" w:rsidTr="00884E49" w14:paraId="6B926A61" w14:textId="77777777">
        <w:trPr>
          <w:trHeight w:val="225"/>
        </w:trPr>
        <w:tc>
          <w:tcPr>
            <w:tcW w:w="268" w:type="pct"/>
          </w:tcPr>
          <w:p w:rsidRPr="00C43C5A" w:rsidR="00667A00" w:rsidP="00E242B4" w:rsidRDefault="00667A00" w14:paraId="7F6F5F24" w14:textId="77777777">
            <w:pPr>
              <w:pStyle w:val="TableParagraph"/>
              <w:spacing w:before="40" w:line="165" w:lineRule="exact"/>
              <w:ind w:left="10"/>
              <w:jc w:val="center"/>
              <w:rPr>
                <w:rFonts w:ascii="Arial" w:hAnsi="Arial" w:cs="Arial"/>
                <w:sz w:val="16"/>
                <w:szCs w:val="16"/>
              </w:rPr>
            </w:pPr>
            <w:r w:rsidRPr="00C43C5A">
              <w:rPr>
                <w:rFonts w:ascii="Arial" w:hAnsi="Arial" w:cs="Arial"/>
                <w:spacing w:val="-10"/>
                <w:sz w:val="16"/>
                <w:szCs w:val="16"/>
              </w:rPr>
              <w:t>1</w:t>
            </w:r>
          </w:p>
        </w:tc>
        <w:tc>
          <w:tcPr>
            <w:tcW w:w="980" w:type="pct"/>
          </w:tcPr>
          <w:p w:rsidRPr="00C43C5A" w:rsidR="00667A00" w:rsidP="00E242B4" w:rsidRDefault="00667A00" w14:paraId="6EA1F145" w14:textId="77777777">
            <w:pPr>
              <w:pStyle w:val="TableParagraph"/>
              <w:spacing w:before="40" w:line="165" w:lineRule="exact"/>
              <w:ind w:left="6"/>
              <w:jc w:val="center"/>
              <w:rPr>
                <w:rFonts w:ascii="Arial" w:hAnsi="Arial" w:cs="Arial"/>
                <w:sz w:val="16"/>
                <w:szCs w:val="16"/>
              </w:rPr>
            </w:pPr>
            <w:r w:rsidRPr="00C43C5A">
              <w:rPr>
                <w:rFonts w:ascii="Arial" w:hAnsi="Arial" w:cs="Arial"/>
                <w:spacing w:val="-10"/>
                <w:sz w:val="16"/>
                <w:szCs w:val="16"/>
              </w:rPr>
              <w:t>2</w:t>
            </w:r>
          </w:p>
        </w:tc>
        <w:tc>
          <w:tcPr>
            <w:tcW w:w="627" w:type="pct"/>
          </w:tcPr>
          <w:p w:rsidRPr="00C43C5A" w:rsidR="00667A00" w:rsidP="00E242B4" w:rsidRDefault="00667A00" w14:paraId="55B1D462" w14:textId="77777777">
            <w:pPr>
              <w:pStyle w:val="TableParagraph"/>
              <w:spacing w:before="40" w:line="165" w:lineRule="exact"/>
              <w:ind w:left="10"/>
              <w:jc w:val="center"/>
              <w:rPr>
                <w:rFonts w:ascii="Arial" w:hAnsi="Arial" w:cs="Arial"/>
                <w:sz w:val="16"/>
                <w:szCs w:val="16"/>
              </w:rPr>
            </w:pPr>
            <w:r w:rsidRPr="00C43C5A">
              <w:rPr>
                <w:rFonts w:ascii="Arial" w:hAnsi="Arial" w:cs="Arial"/>
                <w:spacing w:val="-10"/>
                <w:sz w:val="16"/>
                <w:szCs w:val="16"/>
              </w:rPr>
              <w:t>3</w:t>
            </w:r>
          </w:p>
        </w:tc>
        <w:tc>
          <w:tcPr>
            <w:tcW w:w="628" w:type="pct"/>
          </w:tcPr>
          <w:p w:rsidRPr="00C43C5A" w:rsidR="00667A00" w:rsidP="00E242B4" w:rsidRDefault="00667A00" w14:paraId="222D983B" w14:textId="77777777">
            <w:pPr>
              <w:pStyle w:val="TableParagraph"/>
              <w:spacing w:before="40" w:line="165" w:lineRule="exact"/>
              <w:ind w:left="9"/>
              <w:jc w:val="center"/>
              <w:rPr>
                <w:rFonts w:ascii="Arial" w:hAnsi="Arial" w:cs="Arial"/>
                <w:sz w:val="16"/>
                <w:szCs w:val="16"/>
              </w:rPr>
            </w:pPr>
            <w:r w:rsidRPr="00C43C5A">
              <w:rPr>
                <w:rFonts w:ascii="Arial" w:hAnsi="Arial" w:cs="Arial"/>
                <w:spacing w:val="-10"/>
                <w:sz w:val="16"/>
                <w:szCs w:val="16"/>
              </w:rPr>
              <w:t>4</w:t>
            </w:r>
          </w:p>
        </w:tc>
        <w:tc>
          <w:tcPr>
            <w:tcW w:w="242" w:type="pct"/>
          </w:tcPr>
          <w:p w:rsidRPr="00C43C5A" w:rsidR="00667A00" w:rsidP="00E242B4" w:rsidRDefault="00667A00" w14:paraId="4A35E719" w14:textId="77777777">
            <w:pPr>
              <w:pStyle w:val="TableParagraph"/>
              <w:spacing w:before="40" w:line="165" w:lineRule="exact"/>
              <w:ind w:left="9"/>
              <w:jc w:val="center"/>
              <w:rPr>
                <w:rFonts w:ascii="Arial" w:hAnsi="Arial" w:cs="Arial"/>
                <w:sz w:val="16"/>
                <w:szCs w:val="16"/>
              </w:rPr>
            </w:pPr>
            <w:r w:rsidRPr="00C43C5A">
              <w:rPr>
                <w:rFonts w:ascii="Arial" w:hAnsi="Arial" w:cs="Arial"/>
                <w:spacing w:val="-10"/>
                <w:sz w:val="16"/>
                <w:szCs w:val="16"/>
              </w:rPr>
              <w:t>5</w:t>
            </w:r>
          </w:p>
        </w:tc>
        <w:tc>
          <w:tcPr>
            <w:tcW w:w="561" w:type="pct"/>
          </w:tcPr>
          <w:p w:rsidRPr="00C43C5A" w:rsidR="00667A00" w:rsidP="00E242B4" w:rsidRDefault="00667A00" w14:paraId="10EF97DB" w14:textId="77777777">
            <w:pPr>
              <w:pStyle w:val="TableParagraph"/>
              <w:spacing w:before="40" w:line="165" w:lineRule="exact"/>
              <w:ind w:left="115" w:right="108"/>
              <w:jc w:val="center"/>
              <w:rPr>
                <w:rFonts w:ascii="Arial" w:hAnsi="Arial" w:cs="Arial"/>
                <w:sz w:val="16"/>
                <w:szCs w:val="16"/>
              </w:rPr>
            </w:pPr>
            <w:r w:rsidRPr="00C43C5A">
              <w:rPr>
                <w:rFonts w:ascii="Arial" w:hAnsi="Arial" w:cs="Arial"/>
                <w:spacing w:val="-10"/>
                <w:sz w:val="16"/>
                <w:szCs w:val="16"/>
              </w:rPr>
              <w:t>6</w:t>
            </w:r>
          </w:p>
        </w:tc>
        <w:tc>
          <w:tcPr>
            <w:tcW w:w="241" w:type="pct"/>
          </w:tcPr>
          <w:p w:rsidRPr="00C43C5A" w:rsidR="00667A00" w:rsidP="00E242B4" w:rsidRDefault="00667A00" w14:paraId="52A16401" w14:textId="77777777">
            <w:pPr>
              <w:pStyle w:val="TableParagraph"/>
              <w:spacing w:before="40" w:line="165" w:lineRule="exact"/>
              <w:ind w:left="9"/>
              <w:jc w:val="center"/>
              <w:rPr>
                <w:rFonts w:ascii="Arial" w:hAnsi="Arial" w:cs="Arial"/>
                <w:sz w:val="16"/>
                <w:szCs w:val="16"/>
              </w:rPr>
            </w:pPr>
            <w:r w:rsidRPr="00C43C5A">
              <w:rPr>
                <w:rFonts w:ascii="Arial" w:hAnsi="Arial" w:cs="Arial"/>
                <w:spacing w:val="-10"/>
                <w:sz w:val="16"/>
                <w:szCs w:val="16"/>
              </w:rPr>
              <w:t>7</w:t>
            </w:r>
          </w:p>
        </w:tc>
        <w:tc>
          <w:tcPr>
            <w:tcW w:w="495" w:type="pct"/>
          </w:tcPr>
          <w:p w:rsidRPr="00C43C5A" w:rsidR="00667A00" w:rsidP="00E242B4" w:rsidRDefault="00667A00" w14:paraId="14866417" w14:textId="77777777">
            <w:pPr>
              <w:pStyle w:val="TableParagraph"/>
              <w:spacing w:before="40" w:line="165" w:lineRule="exact"/>
              <w:ind w:left="7"/>
              <w:jc w:val="center"/>
              <w:rPr>
                <w:rFonts w:ascii="Arial" w:hAnsi="Arial" w:cs="Arial"/>
                <w:sz w:val="16"/>
                <w:szCs w:val="16"/>
              </w:rPr>
            </w:pPr>
            <w:r w:rsidRPr="00C43C5A">
              <w:rPr>
                <w:rFonts w:ascii="Arial" w:hAnsi="Arial" w:cs="Arial"/>
                <w:spacing w:val="-10"/>
                <w:sz w:val="16"/>
                <w:szCs w:val="16"/>
              </w:rPr>
              <w:t>8</w:t>
            </w:r>
          </w:p>
        </w:tc>
        <w:tc>
          <w:tcPr>
            <w:tcW w:w="199" w:type="pct"/>
          </w:tcPr>
          <w:p w:rsidRPr="00C43C5A" w:rsidR="00667A00" w:rsidP="00E242B4" w:rsidRDefault="00667A00" w14:paraId="02BA8526" w14:textId="77777777">
            <w:pPr>
              <w:pStyle w:val="TableParagraph"/>
              <w:spacing w:before="28" w:line="177" w:lineRule="exact"/>
              <w:ind w:left="10" w:right="3"/>
              <w:jc w:val="center"/>
              <w:rPr>
                <w:rFonts w:ascii="Arial" w:hAnsi="Arial" w:cs="Arial"/>
                <w:sz w:val="16"/>
                <w:szCs w:val="16"/>
              </w:rPr>
            </w:pPr>
            <w:r w:rsidRPr="00C43C5A">
              <w:rPr>
                <w:rFonts w:ascii="Arial" w:hAnsi="Arial" w:cs="Arial"/>
                <w:spacing w:val="-10"/>
                <w:sz w:val="16"/>
                <w:szCs w:val="16"/>
              </w:rPr>
              <w:t>9</w:t>
            </w:r>
          </w:p>
        </w:tc>
        <w:tc>
          <w:tcPr>
            <w:tcW w:w="313" w:type="pct"/>
          </w:tcPr>
          <w:p w:rsidRPr="00C43C5A" w:rsidR="00667A00" w:rsidP="00E242B4" w:rsidRDefault="00667A00" w14:paraId="4892BE86" w14:textId="77777777">
            <w:pPr>
              <w:pStyle w:val="TableParagraph"/>
              <w:spacing w:before="28" w:line="177" w:lineRule="exact"/>
              <w:ind w:left="10"/>
              <w:jc w:val="center"/>
              <w:rPr>
                <w:rFonts w:ascii="Arial" w:hAnsi="Arial" w:cs="Arial"/>
                <w:sz w:val="16"/>
                <w:szCs w:val="16"/>
              </w:rPr>
            </w:pPr>
            <w:r w:rsidRPr="00C43C5A">
              <w:rPr>
                <w:rFonts w:ascii="Arial" w:hAnsi="Arial" w:cs="Arial"/>
                <w:spacing w:val="-5"/>
                <w:sz w:val="16"/>
                <w:szCs w:val="16"/>
              </w:rPr>
              <w:t>10</w:t>
            </w:r>
          </w:p>
        </w:tc>
        <w:tc>
          <w:tcPr>
            <w:tcW w:w="446" w:type="pct"/>
          </w:tcPr>
          <w:p w:rsidRPr="00C43C5A" w:rsidR="00667A00" w:rsidP="00E242B4" w:rsidRDefault="00667A00" w14:paraId="40A3EB9B" w14:textId="77777777">
            <w:pPr>
              <w:pStyle w:val="TableParagraph"/>
              <w:spacing w:before="28" w:line="177" w:lineRule="exact"/>
              <w:ind w:left="8"/>
              <w:jc w:val="center"/>
              <w:rPr>
                <w:rFonts w:ascii="Arial" w:hAnsi="Arial" w:cs="Arial"/>
                <w:sz w:val="16"/>
                <w:szCs w:val="16"/>
              </w:rPr>
            </w:pPr>
            <w:r w:rsidRPr="00C43C5A">
              <w:rPr>
                <w:rFonts w:ascii="Arial" w:hAnsi="Arial" w:cs="Arial"/>
                <w:spacing w:val="-5"/>
                <w:sz w:val="16"/>
                <w:szCs w:val="16"/>
              </w:rPr>
              <w:t>11</w:t>
            </w:r>
          </w:p>
        </w:tc>
      </w:tr>
      <w:tr w:rsidRPr="00C43C5A" w:rsidR="00C43C5A" w:rsidTr="00884E49" w14:paraId="30ED0360" w14:textId="77777777">
        <w:trPr>
          <w:trHeight w:val="870"/>
        </w:trPr>
        <w:tc>
          <w:tcPr>
            <w:tcW w:w="268" w:type="pct"/>
          </w:tcPr>
          <w:p w:rsidRPr="00C43C5A" w:rsidR="00667A00" w:rsidP="00E242B4" w:rsidRDefault="00667A00" w14:paraId="6B07F99B" w14:textId="77777777">
            <w:pPr>
              <w:pStyle w:val="TableParagraph"/>
              <w:spacing w:before="158"/>
              <w:rPr>
                <w:rFonts w:ascii="Arial" w:hAnsi="Arial" w:cs="Arial"/>
                <w:i/>
                <w:sz w:val="16"/>
                <w:szCs w:val="16"/>
              </w:rPr>
            </w:pPr>
          </w:p>
          <w:p w:rsidRPr="00C43C5A" w:rsidR="00667A00" w:rsidP="00E242B4" w:rsidRDefault="00667A00" w14:paraId="2BFF9E94" w14:textId="77777777">
            <w:pPr>
              <w:pStyle w:val="TableParagraph"/>
              <w:spacing w:before="1"/>
              <w:ind w:left="10"/>
              <w:jc w:val="center"/>
              <w:rPr>
                <w:rFonts w:ascii="Arial" w:hAnsi="Arial" w:cs="Arial"/>
                <w:sz w:val="16"/>
                <w:szCs w:val="16"/>
              </w:rPr>
            </w:pPr>
            <w:r w:rsidRPr="00C43C5A">
              <w:rPr>
                <w:rFonts w:ascii="Arial" w:hAnsi="Arial" w:cs="Arial"/>
                <w:spacing w:val="-10"/>
                <w:sz w:val="16"/>
                <w:szCs w:val="16"/>
              </w:rPr>
              <w:t>1</w:t>
            </w:r>
          </w:p>
        </w:tc>
        <w:tc>
          <w:tcPr>
            <w:tcW w:w="980" w:type="pct"/>
          </w:tcPr>
          <w:p w:rsidRPr="00C43C5A" w:rsidR="00667A00" w:rsidP="00E242B4" w:rsidRDefault="00667A00" w14:paraId="08736391" w14:textId="77777777">
            <w:pPr>
              <w:pStyle w:val="TableParagraph"/>
              <w:spacing w:before="158"/>
              <w:ind w:left="136"/>
              <w:rPr>
                <w:rFonts w:ascii="Arial" w:hAnsi="Arial" w:cs="Arial"/>
                <w:sz w:val="16"/>
                <w:szCs w:val="16"/>
              </w:rPr>
            </w:pPr>
            <w:r w:rsidRPr="00C43C5A">
              <w:rPr>
                <w:rFonts w:ascii="Arial" w:hAnsi="Arial" w:cs="Arial"/>
                <w:spacing w:val="-6"/>
                <w:sz w:val="16"/>
                <w:szCs w:val="16"/>
              </w:rPr>
              <w:t>ZAGREBAČKI</w:t>
            </w:r>
            <w:r w:rsidRPr="00C43C5A">
              <w:rPr>
                <w:rFonts w:ascii="Arial" w:hAnsi="Arial" w:cs="Arial"/>
                <w:spacing w:val="3"/>
                <w:sz w:val="16"/>
                <w:szCs w:val="16"/>
              </w:rPr>
              <w:t xml:space="preserve"> </w:t>
            </w:r>
            <w:r w:rsidRPr="00C43C5A">
              <w:rPr>
                <w:rFonts w:ascii="Arial" w:hAnsi="Arial" w:cs="Arial"/>
                <w:spacing w:val="-2"/>
                <w:sz w:val="16"/>
                <w:szCs w:val="16"/>
              </w:rPr>
              <w:t>HOLDING</w:t>
            </w:r>
          </w:p>
          <w:p w:rsidR="00137820" w:rsidP="00E242B4" w:rsidRDefault="00667A00" w14:paraId="1AA18EEE" w14:textId="77777777">
            <w:pPr>
              <w:pStyle w:val="TableParagraph"/>
              <w:spacing w:before="1"/>
              <w:ind w:left="871" w:right="201" w:hanging="656"/>
              <w:rPr>
                <w:rFonts w:ascii="Arial" w:hAnsi="Arial" w:cs="Arial"/>
                <w:spacing w:val="-12"/>
                <w:sz w:val="16"/>
                <w:szCs w:val="16"/>
              </w:rPr>
            </w:pPr>
            <w:r w:rsidRPr="00C43C5A">
              <w:rPr>
                <w:rFonts w:ascii="Arial" w:hAnsi="Arial" w:cs="Arial"/>
                <w:sz w:val="16"/>
                <w:szCs w:val="16"/>
              </w:rPr>
              <w:t>d.o.o.</w:t>
            </w:r>
          </w:p>
          <w:p w:rsidRPr="00C43C5A" w:rsidR="00667A00" w:rsidP="00E242B4" w:rsidRDefault="00667A00" w14:paraId="4DBF764F" w14:textId="7797EE65">
            <w:pPr>
              <w:pStyle w:val="TableParagraph"/>
              <w:spacing w:before="1"/>
              <w:ind w:left="871" w:right="201" w:hanging="656"/>
              <w:rPr>
                <w:rFonts w:ascii="Arial" w:hAnsi="Arial" w:cs="Arial"/>
                <w:sz w:val="16"/>
                <w:szCs w:val="16"/>
              </w:rPr>
            </w:pPr>
            <w:r w:rsidRPr="00C43C5A">
              <w:rPr>
                <w:rFonts w:ascii="Arial" w:hAnsi="Arial" w:cs="Arial"/>
                <w:sz w:val="16"/>
                <w:szCs w:val="16"/>
              </w:rPr>
              <w:t xml:space="preserve">zastupaTomislav </w:t>
            </w:r>
            <w:r w:rsidRPr="00C43C5A">
              <w:rPr>
                <w:rFonts w:ascii="Arial" w:hAnsi="Arial" w:cs="Arial"/>
                <w:spacing w:val="-2"/>
                <w:sz w:val="16"/>
                <w:szCs w:val="16"/>
              </w:rPr>
              <w:t>Bilić,</w:t>
            </w:r>
          </w:p>
        </w:tc>
        <w:tc>
          <w:tcPr>
            <w:tcW w:w="627" w:type="pct"/>
          </w:tcPr>
          <w:p w:rsidRPr="00C43C5A" w:rsidR="00667A00" w:rsidP="00E242B4" w:rsidRDefault="00667A00" w14:paraId="452A9D39" w14:textId="77777777">
            <w:pPr>
              <w:pStyle w:val="TableParagraph"/>
              <w:spacing w:before="158"/>
              <w:rPr>
                <w:rFonts w:ascii="Arial" w:hAnsi="Arial" w:cs="Arial"/>
                <w:i/>
                <w:sz w:val="16"/>
                <w:szCs w:val="16"/>
              </w:rPr>
            </w:pPr>
          </w:p>
          <w:p w:rsidRPr="00C43C5A" w:rsidR="00667A00" w:rsidP="00E242B4" w:rsidRDefault="00667A00" w14:paraId="0EDE7C76" w14:textId="77777777">
            <w:pPr>
              <w:pStyle w:val="TableParagraph"/>
              <w:spacing w:before="1"/>
              <w:ind w:left="108"/>
              <w:rPr>
                <w:rFonts w:ascii="Arial" w:hAnsi="Arial" w:cs="Arial"/>
                <w:sz w:val="16"/>
                <w:szCs w:val="16"/>
              </w:rPr>
            </w:pPr>
            <w:r w:rsidRPr="00C43C5A">
              <w:rPr>
                <w:rFonts w:ascii="Arial" w:hAnsi="Arial" w:cs="Arial"/>
                <w:spacing w:val="-2"/>
                <w:sz w:val="16"/>
                <w:szCs w:val="16"/>
              </w:rPr>
              <w:t>85584865987</w:t>
            </w:r>
          </w:p>
        </w:tc>
        <w:tc>
          <w:tcPr>
            <w:tcW w:w="628" w:type="pct"/>
          </w:tcPr>
          <w:p w:rsidRPr="00C43C5A" w:rsidR="00667A00" w:rsidP="00E242B4" w:rsidRDefault="00667A00" w14:paraId="08596BCD" w14:textId="77777777">
            <w:pPr>
              <w:pStyle w:val="TableParagraph"/>
              <w:spacing w:before="158"/>
              <w:ind w:left="221" w:right="207" w:hanging="4"/>
              <w:jc w:val="center"/>
              <w:rPr>
                <w:rFonts w:ascii="Arial" w:hAnsi="Arial" w:cs="Arial"/>
                <w:sz w:val="16"/>
                <w:szCs w:val="16"/>
              </w:rPr>
            </w:pPr>
            <w:r w:rsidRPr="00C43C5A">
              <w:rPr>
                <w:rFonts w:ascii="Arial" w:hAnsi="Arial" w:cs="Arial"/>
                <w:sz w:val="16"/>
                <w:szCs w:val="16"/>
              </w:rPr>
              <w:t xml:space="preserve">Zagreb, ul. </w:t>
            </w:r>
            <w:r w:rsidRPr="00C43C5A">
              <w:rPr>
                <w:rFonts w:ascii="Arial" w:hAnsi="Arial" w:cs="Arial"/>
                <w:spacing w:val="-4"/>
                <w:sz w:val="16"/>
                <w:szCs w:val="16"/>
              </w:rPr>
              <w:t xml:space="preserve">grada </w:t>
            </w:r>
            <w:r w:rsidRPr="00C43C5A">
              <w:rPr>
                <w:rFonts w:ascii="Arial" w:hAnsi="Arial" w:cs="Arial"/>
                <w:sz w:val="16"/>
                <w:szCs w:val="16"/>
              </w:rPr>
              <w:t>Vukovara</w:t>
            </w:r>
            <w:r w:rsidRPr="00C43C5A">
              <w:rPr>
                <w:rFonts w:ascii="Arial" w:hAnsi="Arial" w:cs="Arial"/>
                <w:spacing w:val="-12"/>
                <w:sz w:val="16"/>
                <w:szCs w:val="16"/>
              </w:rPr>
              <w:t xml:space="preserve"> </w:t>
            </w:r>
            <w:r w:rsidRPr="00C43C5A">
              <w:rPr>
                <w:rFonts w:ascii="Arial" w:hAnsi="Arial" w:cs="Arial"/>
                <w:sz w:val="16"/>
                <w:szCs w:val="16"/>
              </w:rPr>
              <w:t>41</w:t>
            </w:r>
          </w:p>
        </w:tc>
        <w:tc>
          <w:tcPr>
            <w:tcW w:w="242" w:type="pct"/>
          </w:tcPr>
          <w:p w:rsidRPr="00C43C5A" w:rsidR="00667A00" w:rsidP="00E242B4" w:rsidRDefault="00667A00" w14:paraId="69893C09" w14:textId="77777777">
            <w:pPr>
              <w:pStyle w:val="TableParagraph"/>
              <w:spacing w:before="158"/>
              <w:rPr>
                <w:rFonts w:ascii="Arial" w:hAnsi="Arial" w:cs="Arial"/>
                <w:i/>
                <w:sz w:val="16"/>
                <w:szCs w:val="16"/>
              </w:rPr>
            </w:pPr>
          </w:p>
          <w:p w:rsidRPr="00C43C5A" w:rsidR="00667A00" w:rsidP="00E242B4" w:rsidRDefault="00667A00" w14:paraId="50D117AF" w14:textId="77777777">
            <w:pPr>
              <w:pStyle w:val="TableParagraph"/>
              <w:spacing w:before="1"/>
              <w:ind w:left="12"/>
              <w:jc w:val="center"/>
              <w:rPr>
                <w:rFonts w:ascii="Arial" w:hAnsi="Arial" w:cs="Arial"/>
                <w:sz w:val="16"/>
                <w:szCs w:val="16"/>
              </w:rPr>
            </w:pPr>
            <w:r w:rsidRPr="00C43C5A">
              <w:rPr>
                <w:rFonts w:ascii="Arial" w:hAnsi="Arial" w:cs="Arial"/>
                <w:spacing w:val="-2"/>
                <w:sz w:val="16"/>
                <w:szCs w:val="16"/>
              </w:rPr>
              <w:t>339,24</w:t>
            </w:r>
          </w:p>
        </w:tc>
        <w:tc>
          <w:tcPr>
            <w:tcW w:w="561" w:type="pct"/>
          </w:tcPr>
          <w:p w:rsidRPr="00C43C5A" w:rsidR="00667A00" w:rsidP="00E242B4" w:rsidRDefault="00667A00" w14:paraId="00867C6E" w14:textId="77777777">
            <w:pPr>
              <w:pStyle w:val="TableParagraph"/>
              <w:spacing w:before="67"/>
              <w:rPr>
                <w:rFonts w:ascii="Arial" w:hAnsi="Arial" w:cs="Arial"/>
                <w:i/>
                <w:sz w:val="16"/>
                <w:szCs w:val="16"/>
              </w:rPr>
            </w:pPr>
          </w:p>
          <w:p w:rsidRPr="00C43C5A" w:rsidR="00667A00" w:rsidP="00E242B4" w:rsidRDefault="00667A00" w14:paraId="426031FF" w14:textId="77777777">
            <w:pPr>
              <w:pStyle w:val="TableParagraph"/>
              <w:ind w:left="106" w:right="108"/>
              <w:rPr>
                <w:rFonts w:ascii="Arial" w:hAnsi="Arial" w:cs="Arial"/>
                <w:sz w:val="16"/>
                <w:szCs w:val="16"/>
              </w:rPr>
            </w:pPr>
            <w:r w:rsidRPr="00C43C5A">
              <w:rPr>
                <w:rFonts w:ascii="Arial" w:hAnsi="Arial" w:cs="Arial"/>
                <w:sz w:val="16"/>
                <w:szCs w:val="16"/>
              </w:rPr>
              <w:t>izvod</w:t>
            </w:r>
            <w:r w:rsidRPr="00C43C5A">
              <w:rPr>
                <w:rFonts w:ascii="Arial" w:hAnsi="Arial" w:cs="Arial"/>
                <w:spacing w:val="-12"/>
                <w:sz w:val="16"/>
                <w:szCs w:val="16"/>
              </w:rPr>
              <w:t xml:space="preserve"> </w:t>
            </w:r>
            <w:r w:rsidRPr="00C43C5A">
              <w:rPr>
                <w:rFonts w:ascii="Arial" w:hAnsi="Arial" w:cs="Arial"/>
                <w:sz w:val="16"/>
                <w:szCs w:val="16"/>
              </w:rPr>
              <w:t>otvorenih</w:t>
            </w:r>
            <w:r w:rsidRPr="00C43C5A">
              <w:rPr>
                <w:rFonts w:ascii="Arial" w:hAnsi="Arial" w:cs="Arial"/>
                <w:spacing w:val="-11"/>
                <w:sz w:val="16"/>
                <w:szCs w:val="16"/>
              </w:rPr>
              <w:t xml:space="preserve"> </w:t>
            </w:r>
            <w:r w:rsidRPr="00C43C5A">
              <w:rPr>
                <w:rFonts w:ascii="Arial" w:hAnsi="Arial" w:cs="Arial"/>
                <w:sz w:val="16"/>
                <w:szCs w:val="16"/>
              </w:rPr>
              <w:t>stavki za obračun kamata</w:t>
            </w:r>
          </w:p>
        </w:tc>
        <w:tc>
          <w:tcPr>
            <w:tcW w:w="241" w:type="pct"/>
          </w:tcPr>
          <w:p w:rsidRPr="00C43C5A" w:rsidR="00667A00" w:rsidP="00E242B4" w:rsidRDefault="00667A00" w14:paraId="7F6AD9A7" w14:textId="77777777">
            <w:pPr>
              <w:pStyle w:val="TableParagraph"/>
              <w:spacing w:before="158"/>
              <w:rPr>
                <w:rFonts w:ascii="Arial" w:hAnsi="Arial" w:cs="Arial"/>
                <w:i/>
                <w:sz w:val="16"/>
                <w:szCs w:val="16"/>
              </w:rPr>
            </w:pPr>
          </w:p>
          <w:p w:rsidRPr="00C43C5A" w:rsidR="00667A00" w:rsidP="00E242B4" w:rsidRDefault="00667A00" w14:paraId="412CD50D" w14:textId="77777777">
            <w:pPr>
              <w:pStyle w:val="TableParagraph"/>
              <w:spacing w:before="1"/>
              <w:ind w:right="94"/>
              <w:jc w:val="right"/>
              <w:rPr>
                <w:rFonts w:ascii="Arial" w:hAnsi="Arial" w:cs="Arial"/>
                <w:sz w:val="16"/>
                <w:szCs w:val="16"/>
              </w:rPr>
            </w:pPr>
            <w:r w:rsidRPr="00C43C5A">
              <w:rPr>
                <w:rFonts w:ascii="Arial" w:hAnsi="Arial" w:cs="Arial"/>
                <w:spacing w:val="-2"/>
                <w:sz w:val="16"/>
                <w:szCs w:val="16"/>
              </w:rPr>
              <w:t>339,24</w:t>
            </w:r>
          </w:p>
        </w:tc>
        <w:tc>
          <w:tcPr>
            <w:tcW w:w="495" w:type="pct"/>
          </w:tcPr>
          <w:p w:rsidRPr="00C43C5A" w:rsidR="00667A00" w:rsidP="00E242B4" w:rsidRDefault="00667A00" w14:paraId="6FF63773" w14:textId="77777777">
            <w:pPr>
              <w:pStyle w:val="TableParagraph"/>
              <w:spacing w:before="67"/>
              <w:rPr>
                <w:rFonts w:ascii="Arial" w:hAnsi="Arial" w:cs="Arial"/>
                <w:i/>
                <w:sz w:val="16"/>
                <w:szCs w:val="16"/>
              </w:rPr>
            </w:pPr>
          </w:p>
          <w:p w:rsidRPr="00C43C5A" w:rsidR="00667A00" w:rsidP="00E242B4" w:rsidRDefault="00667A00" w14:paraId="53BA2DEA" w14:textId="77777777">
            <w:pPr>
              <w:pStyle w:val="TableParagraph"/>
              <w:ind w:left="106" w:right="137"/>
              <w:rPr>
                <w:rFonts w:ascii="Arial" w:hAnsi="Arial" w:cs="Arial"/>
                <w:sz w:val="16"/>
                <w:szCs w:val="16"/>
              </w:rPr>
            </w:pPr>
            <w:r w:rsidRPr="00C43C5A">
              <w:rPr>
                <w:rFonts w:ascii="Arial" w:hAnsi="Arial" w:cs="Arial"/>
                <w:sz w:val="16"/>
                <w:szCs w:val="16"/>
              </w:rPr>
              <w:t>izvod</w:t>
            </w:r>
            <w:r w:rsidRPr="00C43C5A">
              <w:rPr>
                <w:rFonts w:ascii="Arial" w:hAnsi="Arial" w:cs="Arial"/>
                <w:spacing w:val="-12"/>
                <w:sz w:val="16"/>
                <w:szCs w:val="16"/>
              </w:rPr>
              <w:t xml:space="preserve"> </w:t>
            </w:r>
            <w:r w:rsidRPr="00C43C5A">
              <w:rPr>
                <w:rFonts w:ascii="Arial" w:hAnsi="Arial" w:cs="Arial"/>
                <w:sz w:val="16"/>
                <w:szCs w:val="16"/>
              </w:rPr>
              <w:t>otvorenih</w:t>
            </w:r>
            <w:r w:rsidRPr="00C43C5A">
              <w:rPr>
                <w:rFonts w:ascii="Arial" w:hAnsi="Arial" w:cs="Arial"/>
                <w:spacing w:val="-11"/>
                <w:sz w:val="16"/>
                <w:szCs w:val="16"/>
              </w:rPr>
              <w:t xml:space="preserve"> </w:t>
            </w:r>
            <w:r w:rsidRPr="00C43C5A">
              <w:rPr>
                <w:rFonts w:ascii="Arial" w:hAnsi="Arial" w:cs="Arial"/>
                <w:sz w:val="16"/>
                <w:szCs w:val="16"/>
              </w:rPr>
              <w:t>stavki za obračun kamata</w:t>
            </w:r>
          </w:p>
        </w:tc>
        <w:tc>
          <w:tcPr>
            <w:tcW w:w="199" w:type="pct"/>
          </w:tcPr>
          <w:p w:rsidRPr="00C43C5A" w:rsidR="00667A00" w:rsidP="00E242B4" w:rsidRDefault="00667A00" w14:paraId="28803CA8" w14:textId="77777777">
            <w:pPr>
              <w:pStyle w:val="TableParagraph"/>
              <w:rPr>
                <w:rFonts w:ascii="Arial" w:hAnsi="Arial" w:cs="Arial"/>
                <w:sz w:val="16"/>
                <w:szCs w:val="16"/>
              </w:rPr>
            </w:pPr>
          </w:p>
        </w:tc>
        <w:tc>
          <w:tcPr>
            <w:tcW w:w="313" w:type="pct"/>
          </w:tcPr>
          <w:p w:rsidRPr="00C43C5A" w:rsidR="00667A00" w:rsidP="00E242B4" w:rsidRDefault="00667A00" w14:paraId="5AA3B9EB" w14:textId="77777777">
            <w:pPr>
              <w:pStyle w:val="TableParagraph"/>
              <w:rPr>
                <w:rFonts w:ascii="Arial" w:hAnsi="Arial" w:cs="Arial"/>
                <w:sz w:val="16"/>
                <w:szCs w:val="16"/>
              </w:rPr>
            </w:pPr>
          </w:p>
        </w:tc>
        <w:tc>
          <w:tcPr>
            <w:tcW w:w="446" w:type="pct"/>
          </w:tcPr>
          <w:p w:rsidRPr="00C43C5A" w:rsidR="00667A00" w:rsidP="00E242B4" w:rsidRDefault="00667A00" w14:paraId="562051BF" w14:textId="77777777">
            <w:pPr>
              <w:pStyle w:val="TableParagraph"/>
              <w:rPr>
                <w:rFonts w:ascii="Arial" w:hAnsi="Arial" w:cs="Arial"/>
                <w:sz w:val="16"/>
                <w:szCs w:val="16"/>
              </w:rPr>
            </w:pPr>
          </w:p>
        </w:tc>
      </w:tr>
      <w:tr w:rsidRPr="00C43C5A" w:rsidR="00C43C5A" w:rsidTr="00884E49" w14:paraId="72AA9934" w14:textId="77777777">
        <w:trPr>
          <w:trHeight w:val="1620"/>
        </w:trPr>
        <w:tc>
          <w:tcPr>
            <w:tcW w:w="268" w:type="pct"/>
          </w:tcPr>
          <w:p w:rsidRPr="00C43C5A" w:rsidR="00667A00" w:rsidP="00E242B4" w:rsidRDefault="00667A00" w14:paraId="0FA73E70" w14:textId="77777777">
            <w:pPr>
              <w:pStyle w:val="TableParagraph"/>
              <w:rPr>
                <w:rFonts w:ascii="Arial" w:hAnsi="Arial" w:cs="Arial"/>
                <w:i/>
                <w:sz w:val="16"/>
                <w:szCs w:val="16"/>
              </w:rPr>
            </w:pPr>
          </w:p>
          <w:p w:rsidRPr="00C43C5A" w:rsidR="00667A00" w:rsidP="00E242B4" w:rsidRDefault="00667A00" w14:paraId="1E1309E2" w14:textId="77777777">
            <w:pPr>
              <w:pStyle w:val="TableParagraph"/>
              <w:rPr>
                <w:rFonts w:ascii="Arial" w:hAnsi="Arial" w:cs="Arial"/>
                <w:i/>
                <w:sz w:val="16"/>
                <w:szCs w:val="16"/>
              </w:rPr>
            </w:pPr>
          </w:p>
          <w:p w:rsidRPr="00C43C5A" w:rsidR="00667A00" w:rsidP="00E242B4" w:rsidRDefault="00667A00" w14:paraId="5B6EE99C" w14:textId="77777777">
            <w:pPr>
              <w:pStyle w:val="TableParagraph"/>
              <w:spacing w:before="166"/>
              <w:rPr>
                <w:rFonts w:ascii="Arial" w:hAnsi="Arial" w:cs="Arial"/>
                <w:i/>
                <w:sz w:val="16"/>
                <w:szCs w:val="16"/>
              </w:rPr>
            </w:pPr>
          </w:p>
          <w:p w:rsidRPr="00C43C5A" w:rsidR="00667A00" w:rsidP="00E242B4" w:rsidRDefault="00667A00" w14:paraId="4904DC97" w14:textId="77777777">
            <w:pPr>
              <w:pStyle w:val="TableParagraph"/>
              <w:ind w:left="10"/>
              <w:jc w:val="center"/>
              <w:rPr>
                <w:rFonts w:ascii="Arial" w:hAnsi="Arial" w:cs="Arial"/>
                <w:sz w:val="16"/>
                <w:szCs w:val="16"/>
              </w:rPr>
            </w:pPr>
            <w:r w:rsidRPr="00C43C5A">
              <w:rPr>
                <w:rFonts w:ascii="Arial" w:hAnsi="Arial" w:cs="Arial"/>
                <w:spacing w:val="-10"/>
                <w:sz w:val="16"/>
                <w:szCs w:val="16"/>
              </w:rPr>
              <w:t>2</w:t>
            </w:r>
          </w:p>
        </w:tc>
        <w:tc>
          <w:tcPr>
            <w:tcW w:w="980" w:type="pct"/>
          </w:tcPr>
          <w:p w:rsidRPr="00C43C5A" w:rsidR="00667A00" w:rsidP="00E242B4" w:rsidRDefault="00667A00" w14:paraId="5A8F5B4E" w14:textId="77777777">
            <w:pPr>
              <w:pStyle w:val="TableParagraph"/>
              <w:rPr>
                <w:rFonts w:ascii="Arial" w:hAnsi="Arial" w:cs="Arial"/>
                <w:i/>
                <w:sz w:val="16"/>
                <w:szCs w:val="16"/>
              </w:rPr>
            </w:pPr>
          </w:p>
          <w:p w:rsidRPr="00C43C5A" w:rsidR="00667A00" w:rsidP="00E242B4" w:rsidRDefault="00667A00" w14:paraId="48AE9FFE" w14:textId="77777777">
            <w:pPr>
              <w:pStyle w:val="TableParagraph"/>
              <w:rPr>
                <w:rFonts w:ascii="Arial" w:hAnsi="Arial" w:cs="Arial"/>
                <w:i/>
                <w:sz w:val="16"/>
                <w:szCs w:val="16"/>
              </w:rPr>
            </w:pPr>
          </w:p>
          <w:p w:rsidRPr="00C43C5A" w:rsidR="00667A00" w:rsidP="00E242B4" w:rsidRDefault="00667A00" w14:paraId="6E3CB940" w14:textId="77777777">
            <w:pPr>
              <w:pStyle w:val="TableParagraph"/>
              <w:spacing w:before="166"/>
              <w:rPr>
                <w:rFonts w:ascii="Arial" w:hAnsi="Arial" w:cs="Arial"/>
                <w:i/>
                <w:sz w:val="16"/>
                <w:szCs w:val="16"/>
              </w:rPr>
            </w:pPr>
          </w:p>
          <w:p w:rsidRPr="00C43C5A" w:rsidR="00667A00" w:rsidP="00E242B4" w:rsidRDefault="00667A00" w14:paraId="2A9BAE42" w14:textId="77777777">
            <w:pPr>
              <w:pStyle w:val="TableParagraph"/>
              <w:ind w:left="107"/>
              <w:rPr>
                <w:rFonts w:ascii="Arial" w:hAnsi="Arial" w:cs="Arial"/>
                <w:sz w:val="16"/>
                <w:szCs w:val="16"/>
              </w:rPr>
            </w:pPr>
            <w:r w:rsidRPr="00C43C5A">
              <w:rPr>
                <w:rFonts w:ascii="Arial" w:hAnsi="Arial" w:cs="Arial"/>
                <w:sz w:val="16"/>
                <w:szCs w:val="16"/>
              </w:rPr>
              <w:t>GRAD</w:t>
            </w:r>
            <w:r w:rsidRPr="00C43C5A">
              <w:rPr>
                <w:rFonts w:ascii="Arial" w:hAnsi="Arial" w:cs="Arial"/>
                <w:spacing w:val="-8"/>
                <w:sz w:val="16"/>
                <w:szCs w:val="16"/>
              </w:rPr>
              <w:t xml:space="preserve"> </w:t>
            </w:r>
            <w:r w:rsidRPr="00C43C5A">
              <w:rPr>
                <w:rFonts w:ascii="Arial" w:hAnsi="Arial" w:cs="Arial"/>
                <w:spacing w:val="-2"/>
                <w:sz w:val="16"/>
                <w:szCs w:val="16"/>
              </w:rPr>
              <w:t>ZAGREB</w:t>
            </w:r>
          </w:p>
        </w:tc>
        <w:tc>
          <w:tcPr>
            <w:tcW w:w="627" w:type="pct"/>
          </w:tcPr>
          <w:p w:rsidRPr="00C43C5A" w:rsidR="00667A00" w:rsidP="00E242B4" w:rsidRDefault="00667A00" w14:paraId="3178E3EF" w14:textId="77777777">
            <w:pPr>
              <w:pStyle w:val="TableParagraph"/>
              <w:rPr>
                <w:rFonts w:ascii="Arial" w:hAnsi="Arial" w:cs="Arial"/>
                <w:i/>
                <w:sz w:val="16"/>
                <w:szCs w:val="16"/>
              </w:rPr>
            </w:pPr>
          </w:p>
          <w:p w:rsidRPr="00C43C5A" w:rsidR="00667A00" w:rsidP="00E242B4" w:rsidRDefault="00667A00" w14:paraId="05CD0605" w14:textId="77777777">
            <w:pPr>
              <w:pStyle w:val="TableParagraph"/>
              <w:rPr>
                <w:rFonts w:ascii="Arial" w:hAnsi="Arial" w:cs="Arial"/>
                <w:i/>
                <w:sz w:val="16"/>
                <w:szCs w:val="16"/>
              </w:rPr>
            </w:pPr>
          </w:p>
          <w:p w:rsidRPr="00C43C5A" w:rsidR="00667A00" w:rsidP="00E242B4" w:rsidRDefault="00667A00" w14:paraId="256C9827" w14:textId="77777777">
            <w:pPr>
              <w:pStyle w:val="TableParagraph"/>
              <w:spacing w:before="166"/>
              <w:rPr>
                <w:rFonts w:ascii="Arial" w:hAnsi="Arial" w:cs="Arial"/>
                <w:i/>
                <w:sz w:val="16"/>
                <w:szCs w:val="16"/>
              </w:rPr>
            </w:pPr>
          </w:p>
          <w:p w:rsidRPr="00C43C5A" w:rsidR="00667A00" w:rsidP="00E242B4" w:rsidRDefault="00667A00" w14:paraId="5215DBB2" w14:textId="77777777">
            <w:pPr>
              <w:pStyle w:val="TableParagraph"/>
              <w:ind w:left="108"/>
              <w:rPr>
                <w:rFonts w:ascii="Arial" w:hAnsi="Arial" w:cs="Arial"/>
                <w:sz w:val="16"/>
                <w:szCs w:val="16"/>
              </w:rPr>
            </w:pPr>
            <w:r w:rsidRPr="00C43C5A">
              <w:rPr>
                <w:rFonts w:ascii="Arial" w:hAnsi="Arial" w:cs="Arial"/>
                <w:spacing w:val="-2"/>
                <w:sz w:val="16"/>
                <w:szCs w:val="16"/>
              </w:rPr>
              <w:t>61817894937</w:t>
            </w:r>
          </w:p>
        </w:tc>
        <w:tc>
          <w:tcPr>
            <w:tcW w:w="628" w:type="pct"/>
          </w:tcPr>
          <w:p w:rsidRPr="00C43C5A" w:rsidR="00667A00" w:rsidP="00E242B4" w:rsidRDefault="00667A00" w14:paraId="2B9A191A" w14:textId="77777777">
            <w:pPr>
              <w:pStyle w:val="TableParagraph"/>
              <w:rPr>
                <w:rFonts w:ascii="Arial" w:hAnsi="Arial" w:cs="Arial"/>
                <w:i/>
                <w:sz w:val="16"/>
                <w:szCs w:val="16"/>
              </w:rPr>
            </w:pPr>
          </w:p>
          <w:p w:rsidRPr="00C43C5A" w:rsidR="00667A00" w:rsidP="00E242B4" w:rsidRDefault="00667A00" w14:paraId="51C1C154" w14:textId="77777777">
            <w:pPr>
              <w:pStyle w:val="TableParagraph"/>
              <w:spacing w:before="165"/>
              <w:rPr>
                <w:rFonts w:ascii="Arial" w:hAnsi="Arial" w:cs="Arial"/>
                <w:i/>
                <w:sz w:val="16"/>
                <w:szCs w:val="16"/>
              </w:rPr>
            </w:pPr>
          </w:p>
          <w:p w:rsidRPr="00C43C5A" w:rsidR="00667A00" w:rsidP="00E242B4" w:rsidRDefault="00667A00" w14:paraId="112286EA" w14:textId="77777777">
            <w:pPr>
              <w:pStyle w:val="TableParagraph"/>
              <w:ind w:left="106" w:right="380"/>
              <w:rPr>
                <w:rFonts w:ascii="Arial" w:hAnsi="Arial" w:cs="Arial"/>
                <w:sz w:val="16"/>
                <w:szCs w:val="16"/>
              </w:rPr>
            </w:pPr>
            <w:r w:rsidRPr="00C43C5A">
              <w:rPr>
                <w:rFonts w:ascii="Arial" w:hAnsi="Arial" w:cs="Arial"/>
                <w:sz w:val="16"/>
                <w:szCs w:val="16"/>
              </w:rPr>
              <w:t>Zagreb,</w:t>
            </w:r>
            <w:r w:rsidRPr="00C43C5A">
              <w:rPr>
                <w:rFonts w:ascii="Arial" w:hAnsi="Arial" w:cs="Arial"/>
                <w:spacing w:val="-12"/>
                <w:sz w:val="16"/>
                <w:szCs w:val="16"/>
              </w:rPr>
              <w:t xml:space="preserve"> </w:t>
            </w:r>
            <w:r w:rsidRPr="00C43C5A">
              <w:rPr>
                <w:rFonts w:ascii="Arial" w:hAnsi="Arial" w:cs="Arial"/>
                <w:sz w:val="16"/>
                <w:szCs w:val="16"/>
              </w:rPr>
              <w:t xml:space="preserve">Trg </w:t>
            </w:r>
            <w:r w:rsidRPr="00C43C5A">
              <w:rPr>
                <w:rFonts w:ascii="Arial" w:hAnsi="Arial" w:cs="Arial"/>
                <w:spacing w:val="-2"/>
                <w:sz w:val="16"/>
                <w:szCs w:val="16"/>
              </w:rPr>
              <w:t xml:space="preserve">Stjepana </w:t>
            </w:r>
            <w:r w:rsidRPr="00C43C5A">
              <w:rPr>
                <w:rFonts w:ascii="Arial" w:hAnsi="Arial" w:cs="Arial"/>
                <w:sz w:val="16"/>
                <w:szCs w:val="16"/>
              </w:rPr>
              <w:t>Radića 1</w:t>
            </w:r>
          </w:p>
        </w:tc>
        <w:tc>
          <w:tcPr>
            <w:tcW w:w="242" w:type="pct"/>
          </w:tcPr>
          <w:p w:rsidRPr="00C43C5A" w:rsidR="00667A00" w:rsidP="00E242B4" w:rsidRDefault="00667A00" w14:paraId="749E78D9" w14:textId="77777777">
            <w:pPr>
              <w:pStyle w:val="TableParagraph"/>
              <w:rPr>
                <w:rFonts w:ascii="Arial" w:hAnsi="Arial" w:cs="Arial"/>
                <w:i/>
                <w:sz w:val="16"/>
                <w:szCs w:val="16"/>
              </w:rPr>
            </w:pPr>
          </w:p>
          <w:p w:rsidRPr="00C43C5A" w:rsidR="00667A00" w:rsidP="00E242B4" w:rsidRDefault="00667A00" w14:paraId="7E8F25B9" w14:textId="77777777">
            <w:pPr>
              <w:pStyle w:val="TableParagraph"/>
              <w:rPr>
                <w:rFonts w:ascii="Arial" w:hAnsi="Arial" w:cs="Arial"/>
                <w:i/>
                <w:sz w:val="16"/>
                <w:szCs w:val="16"/>
              </w:rPr>
            </w:pPr>
          </w:p>
          <w:p w:rsidRPr="00C43C5A" w:rsidR="00667A00" w:rsidP="00E242B4" w:rsidRDefault="00667A00" w14:paraId="54A72503" w14:textId="77777777">
            <w:pPr>
              <w:pStyle w:val="TableParagraph"/>
              <w:spacing w:before="166"/>
              <w:rPr>
                <w:rFonts w:ascii="Arial" w:hAnsi="Arial" w:cs="Arial"/>
                <w:i/>
                <w:sz w:val="16"/>
                <w:szCs w:val="16"/>
              </w:rPr>
            </w:pPr>
          </w:p>
          <w:p w:rsidRPr="00C43C5A" w:rsidR="00667A00" w:rsidP="00E242B4" w:rsidRDefault="00667A00" w14:paraId="2B43D934" w14:textId="77777777">
            <w:pPr>
              <w:pStyle w:val="TableParagraph"/>
              <w:ind w:left="12"/>
              <w:jc w:val="center"/>
              <w:rPr>
                <w:rFonts w:ascii="Arial" w:hAnsi="Arial" w:cs="Arial"/>
                <w:sz w:val="16"/>
                <w:szCs w:val="16"/>
              </w:rPr>
            </w:pPr>
            <w:r w:rsidRPr="00C43C5A">
              <w:rPr>
                <w:rFonts w:ascii="Arial" w:hAnsi="Arial" w:cs="Arial"/>
                <w:spacing w:val="-2"/>
                <w:sz w:val="16"/>
                <w:szCs w:val="16"/>
              </w:rPr>
              <w:t>1.932,71</w:t>
            </w:r>
          </w:p>
        </w:tc>
        <w:tc>
          <w:tcPr>
            <w:tcW w:w="561" w:type="pct"/>
          </w:tcPr>
          <w:p w:rsidRPr="00C43C5A" w:rsidR="00667A00" w:rsidP="00E242B4" w:rsidRDefault="00667A00" w14:paraId="64F0760E" w14:textId="77777777">
            <w:pPr>
              <w:pStyle w:val="TableParagraph"/>
              <w:ind w:left="106" w:right="222"/>
              <w:rPr>
                <w:rFonts w:ascii="Arial" w:hAnsi="Arial" w:cs="Arial"/>
                <w:sz w:val="16"/>
                <w:szCs w:val="16"/>
              </w:rPr>
            </w:pPr>
            <w:r w:rsidRPr="00C43C5A">
              <w:rPr>
                <w:rFonts w:ascii="Arial" w:hAnsi="Arial" w:cs="Arial"/>
                <w:sz w:val="16"/>
                <w:szCs w:val="16"/>
                <w:u w:val="single"/>
              </w:rPr>
              <w:t>komunalna naknada</w:t>
            </w:r>
            <w:r w:rsidRPr="00C43C5A">
              <w:rPr>
                <w:rFonts w:ascii="Arial" w:hAnsi="Arial" w:cs="Arial"/>
                <w:spacing w:val="40"/>
                <w:sz w:val="16"/>
                <w:szCs w:val="16"/>
              </w:rPr>
              <w:t xml:space="preserve"> </w:t>
            </w:r>
            <w:r w:rsidRPr="00C43C5A">
              <w:rPr>
                <w:rFonts w:ascii="Arial" w:hAnsi="Arial" w:cs="Arial"/>
                <w:sz w:val="16"/>
                <w:szCs w:val="16"/>
              </w:rPr>
              <w:t>rješenje o ovrsi</w:t>
            </w:r>
            <w:r w:rsidRPr="00C43C5A">
              <w:rPr>
                <w:rFonts w:ascii="Arial" w:hAnsi="Arial" w:cs="Arial"/>
                <w:spacing w:val="40"/>
                <w:sz w:val="16"/>
                <w:szCs w:val="16"/>
              </w:rPr>
              <w:t xml:space="preserve"> </w:t>
            </w:r>
            <w:r w:rsidRPr="00C43C5A">
              <w:rPr>
                <w:rFonts w:ascii="Arial" w:hAnsi="Arial" w:cs="Arial"/>
                <w:spacing w:val="-2"/>
                <w:sz w:val="16"/>
                <w:szCs w:val="16"/>
              </w:rPr>
              <w:t>Klasa:UP/I-363-03/2022-</w:t>
            </w:r>
            <w:r w:rsidRPr="00C43C5A">
              <w:rPr>
                <w:rFonts w:ascii="Arial" w:hAnsi="Arial" w:cs="Arial"/>
                <w:spacing w:val="40"/>
                <w:sz w:val="16"/>
                <w:szCs w:val="16"/>
              </w:rPr>
              <w:t xml:space="preserve"> </w:t>
            </w:r>
            <w:r w:rsidRPr="00C43C5A">
              <w:rPr>
                <w:rFonts w:ascii="Arial" w:hAnsi="Arial" w:cs="Arial"/>
                <w:sz w:val="16"/>
                <w:szCs w:val="16"/>
              </w:rPr>
              <w:t>08-2432</w:t>
            </w:r>
            <w:r w:rsidRPr="00C43C5A">
              <w:rPr>
                <w:rFonts w:ascii="Arial" w:hAnsi="Arial" w:cs="Arial"/>
                <w:spacing w:val="-5"/>
                <w:sz w:val="16"/>
                <w:szCs w:val="16"/>
              </w:rPr>
              <w:t xml:space="preserve"> </w:t>
            </w:r>
            <w:r w:rsidRPr="00C43C5A">
              <w:rPr>
                <w:rFonts w:ascii="Arial" w:hAnsi="Arial" w:cs="Arial"/>
                <w:sz w:val="16"/>
                <w:szCs w:val="16"/>
              </w:rPr>
              <w:t>OD</w:t>
            </w:r>
            <w:r w:rsidRPr="00C43C5A">
              <w:rPr>
                <w:rFonts w:ascii="Arial" w:hAnsi="Arial" w:cs="Arial"/>
                <w:spacing w:val="-3"/>
                <w:sz w:val="16"/>
                <w:szCs w:val="16"/>
              </w:rPr>
              <w:t xml:space="preserve"> </w:t>
            </w:r>
            <w:r w:rsidRPr="00C43C5A">
              <w:rPr>
                <w:rFonts w:ascii="Arial" w:hAnsi="Arial" w:cs="Arial"/>
                <w:spacing w:val="-2"/>
                <w:sz w:val="16"/>
                <w:szCs w:val="16"/>
              </w:rPr>
              <w:t>17.06.2022;</w:t>
            </w:r>
          </w:p>
          <w:p w:rsidRPr="00C43C5A" w:rsidR="00667A00" w:rsidP="00E242B4" w:rsidRDefault="00667A00" w14:paraId="77EDF2F0" w14:textId="77777777">
            <w:pPr>
              <w:pStyle w:val="TableParagraph"/>
              <w:ind w:left="106" w:right="306"/>
              <w:rPr>
                <w:rFonts w:ascii="Arial" w:hAnsi="Arial" w:cs="Arial"/>
                <w:sz w:val="16"/>
                <w:szCs w:val="16"/>
              </w:rPr>
            </w:pPr>
            <w:r w:rsidRPr="00C43C5A">
              <w:rPr>
                <w:rFonts w:ascii="Arial" w:hAnsi="Arial" w:cs="Arial"/>
                <w:sz w:val="16"/>
                <w:szCs w:val="16"/>
              </w:rPr>
              <w:t>rješenje</w:t>
            </w:r>
            <w:r w:rsidRPr="00C43C5A">
              <w:rPr>
                <w:rFonts w:ascii="Arial" w:hAnsi="Arial" w:cs="Arial"/>
                <w:spacing w:val="-10"/>
                <w:sz w:val="16"/>
                <w:szCs w:val="16"/>
              </w:rPr>
              <w:t xml:space="preserve"> </w:t>
            </w:r>
            <w:r w:rsidRPr="00C43C5A">
              <w:rPr>
                <w:rFonts w:ascii="Arial" w:hAnsi="Arial" w:cs="Arial"/>
                <w:sz w:val="16"/>
                <w:szCs w:val="16"/>
              </w:rPr>
              <w:t>o</w:t>
            </w:r>
            <w:r w:rsidRPr="00C43C5A">
              <w:rPr>
                <w:rFonts w:ascii="Arial" w:hAnsi="Arial" w:cs="Arial"/>
                <w:spacing w:val="-10"/>
                <w:sz w:val="16"/>
                <w:szCs w:val="16"/>
              </w:rPr>
              <w:t xml:space="preserve"> </w:t>
            </w:r>
            <w:r w:rsidRPr="00C43C5A">
              <w:rPr>
                <w:rFonts w:ascii="Arial" w:hAnsi="Arial" w:cs="Arial"/>
                <w:sz w:val="16"/>
                <w:szCs w:val="16"/>
              </w:rPr>
              <w:t>obvezi</w:t>
            </w:r>
            <w:r w:rsidRPr="00C43C5A">
              <w:rPr>
                <w:rFonts w:ascii="Arial" w:hAnsi="Arial" w:cs="Arial"/>
                <w:spacing w:val="-10"/>
                <w:sz w:val="16"/>
                <w:szCs w:val="16"/>
              </w:rPr>
              <w:t xml:space="preserve"> </w:t>
            </w:r>
            <w:r w:rsidRPr="00C43C5A">
              <w:rPr>
                <w:rFonts w:ascii="Arial" w:hAnsi="Arial" w:cs="Arial"/>
                <w:sz w:val="16"/>
                <w:szCs w:val="16"/>
              </w:rPr>
              <w:t>klasa:</w:t>
            </w:r>
            <w:r w:rsidRPr="00C43C5A">
              <w:rPr>
                <w:rFonts w:ascii="Arial" w:hAnsi="Arial" w:cs="Arial"/>
                <w:spacing w:val="40"/>
                <w:sz w:val="16"/>
                <w:szCs w:val="16"/>
              </w:rPr>
              <w:t xml:space="preserve"> </w:t>
            </w:r>
            <w:r w:rsidRPr="00C43C5A">
              <w:rPr>
                <w:rFonts w:ascii="Arial" w:hAnsi="Arial" w:cs="Arial"/>
                <w:spacing w:val="-2"/>
                <w:sz w:val="16"/>
                <w:szCs w:val="16"/>
              </w:rPr>
              <w:t>UP/I*363/03/201</w:t>
            </w:r>
            <w:r w:rsidRPr="00C43C5A">
              <w:rPr>
                <w:rFonts w:ascii="Arial" w:hAnsi="Arial" w:cs="Arial"/>
                <w:spacing w:val="-2"/>
                <w:sz w:val="16"/>
                <w:szCs w:val="16"/>
              </w:rPr>
              <w:lastRenderedPageBreak/>
              <w:t>5-02-</w:t>
            </w:r>
            <w:r w:rsidRPr="00C43C5A">
              <w:rPr>
                <w:rFonts w:ascii="Arial" w:hAnsi="Arial" w:cs="Arial"/>
                <w:spacing w:val="40"/>
                <w:sz w:val="16"/>
                <w:szCs w:val="16"/>
              </w:rPr>
              <w:t xml:space="preserve"> </w:t>
            </w:r>
            <w:r w:rsidRPr="00C43C5A">
              <w:rPr>
                <w:rFonts w:ascii="Arial" w:hAnsi="Arial" w:cs="Arial"/>
                <w:sz w:val="16"/>
                <w:szCs w:val="16"/>
              </w:rPr>
              <w:t>1968 od 13.12.2015.</w:t>
            </w:r>
          </w:p>
        </w:tc>
        <w:tc>
          <w:tcPr>
            <w:tcW w:w="241" w:type="pct"/>
          </w:tcPr>
          <w:p w:rsidRPr="00C43C5A" w:rsidR="00667A00" w:rsidP="00E242B4" w:rsidRDefault="00667A00" w14:paraId="7E8DEB0D" w14:textId="77777777">
            <w:pPr>
              <w:pStyle w:val="TableParagraph"/>
              <w:rPr>
                <w:rFonts w:ascii="Arial" w:hAnsi="Arial" w:cs="Arial"/>
                <w:i/>
                <w:sz w:val="16"/>
                <w:szCs w:val="16"/>
              </w:rPr>
            </w:pPr>
          </w:p>
          <w:p w:rsidRPr="00C43C5A" w:rsidR="00667A00" w:rsidP="00E242B4" w:rsidRDefault="00667A00" w14:paraId="257F5A52" w14:textId="77777777">
            <w:pPr>
              <w:pStyle w:val="TableParagraph"/>
              <w:rPr>
                <w:rFonts w:ascii="Arial" w:hAnsi="Arial" w:cs="Arial"/>
                <w:i/>
                <w:sz w:val="16"/>
                <w:szCs w:val="16"/>
              </w:rPr>
            </w:pPr>
          </w:p>
          <w:p w:rsidRPr="00C43C5A" w:rsidR="00667A00" w:rsidP="00E242B4" w:rsidRDefault="00667A00" w14:paraId="21B8B45D" w14:textId="77777777">
            <w:pPr>
              <w:pStyle w:val="TableParagraph"/>
              <w:spacing w:before="166"/>
              <w:rPr>
                <w:rFonts w:ascii="Arial" w:hAnsi="Arial" w:cs="Arial"/>
                <w:i/>
                <w:sz w:val="16"/>
                <w:szCs w:val="16"/>
              </w:rPr>
            </w:pPr>
          </w:p>
          <w:p w:rsidRPr="00C43C5A" w:rsidR="00667A00" w:rsidP="00E242B4" w:rsidRDefault="00667A00" w14:paraId="45EC0C95" w14:textId="77777777">
            <w:pPr>
              <w:pStyle w:val="TableParagraph"/>
              <w:ind w:right="94"/>
              <w:jc w:val="right"/>
              <w:rPr>
                <w:rFonts w:ascii="Arial" w:hAnsi="Arial" w:cs="Arial"/>
                <w:sz w:val="16"/>
                <w:szCs w:val="16"/>
              </w:rPr>
            </w:pPr>
            <w:r w:rsidRPr="00C43C5A">
              <w:rPr>
                <w:rFonts w:ascii="Arial" w:hAnsi="Arial" w:cs="Arial"/>
                <w:spacing w:val="-2"/>
                <w:sz w:val="16"/>
                <w:szCs w:val="16"/>
              </w:rPr>
              <w:t>1.932,71</w:t>
            </w:r>
          </w:p>
        </w:tc>
        <w:tc>
          <w:tcPr>
            <w:tcW w:w="495" w:type="pct"/>
          </w:tcPr>
          <w:p w:rsidRPr="00C43C5A" w:rsidR="00667A00" w:rsidP="00E242B4" w:rsidRDefault="00667A00" w14:paraId="0BAB7DD5" w14:textId="77777777">
            <w:pPr>
              <w:pStyle w:val="TableParagraph"/>
              <w:ind w:left="106" w:right="208"/>
              <w:rPr>
                <w:rFonts w:ascii="Arial" w:hAnsi="Arial" w:cs="Arial"/>
                <w:sz w:val="16"/>
                <w:szCs w:val="16"/>
              </w:rPr>
            </w:pPr>
            <w:r w:rsidRPr="00C43C5A">
              <w:rPr>
                <w:rFonts w:ascii="Arial" w:hAnsi="Arial" w:cs="Arial"/>
                <w:sz w:val="16"/>
                <w:szCs w:val="16"/>
                <w:u w:val="single"/>
              </w:rPr>
              <w:t>komunalna naknada</w:t>
            </w:r>
            <w:r w:rsidRPr="00C43C5A">
              <w:rPr>
                <w:rFonts w:ascii="Arial" w:hAnsi="Arial" w:cs="Arial"/>
                <w:spacing w:val="40"/>
                <w:sz w:val="16"/>
                <w:szCs w:val="16"/>
              </w:rPr>
              <w:t xml:space="preserve"> </w:t>
            </w:r>
            <w:r w:rsidRPr="00C43C5A">
              <w:rPr>
                <w:rFonts w:ascii="Arial" w:hAnsi="Arial" w:cs="Arial"/>
                <w:sz w:val="16"/>
                <w:szCs w:val="16"/>
              </w:rPr>
              <w:t>rješenje o ovrsi</w:t>
            </w:r>
            <w:r w:rsidRPr="00C43C5A">
              <w:rPr>
                <w:rFonts w:ascii="Arial" w:hAnsi="Arial" w:cs="Arial"/>
                <w:spacing w:val="40"/>
                <w:sz w:val="16"/>
                <w:szCs w:val="16"/>
              </w:rPr>
              <w:t xml:space="preserve"> </w:t>
            </w:r>
            <w:r w:rsidRPr="00C43C5A">
              <w:rPr>
                <w:rFonts w:ascii="Arial" w:hAnsi="Arial" w:cs="Arial"/>
                <w:spacing w:val="-2"/>
                <w:sz w:val="16"/>
                <w:szCs w:val="16"/>
              </w:rPr>
              <w:t>Klasa:UP/I-363-03/2022-</w:t>
            </w:r>
            <w:r w:rsidRPr="00C43C5A">
              <w:rPr>
                <w:rFonts w:ascii="Arial" w:hAnsi="Arial" w:cs="Arial"/>
                <w:spacing w:val="40"/>
                <w:sz w:val="16"/>
                <w:szCs w:val="16"/>
              </w:rPr>
              <w:t xml:space="preserve"> </w:t>
            </w:r>
            <w:r w:rsidRPr="00C43C5A">
              <w:rPr>
                <w:rFonts w:ascii="Arial" w:hAnsi="Arial" w:cs="Arial"/>
                <w:sz w:val="16"/>
                <w:szCs w:val="16"/>
              </w:rPr>
              <w:t>08-2432</w:t>
            </w:r>
            <w:r w:rsidRPr="00C43C5A">
              <w:rPr>
                <w:rFonts w:ascii="Arial" w:hAnsi="Arial" w:cs="Arial"/>
                <w:spacing w:val="-5"/>
                <w:sz w:val="16"/>
                <w:szCs w:val="16"/>
              </w:rPr>
              <w:t xml:space="preserve"> </w:t>
            </w:r>
            <w:r w:rsidRPr="00C43C5A">
              <w:rPr>
                <w:rFonts w:ascii="Arial" w:hAnsi="Arial" w:cs="Arial"/>
                <w:sz w:val="16"/>
                <w:szCs w:val="16"/>
              </w:rPr>
              <w:t>OD</w:t>
            </w:r>
            <w:r w:rsidRPr="00C43C5A">
              <w:rPr>
                <w:rFonts w:ascii="Arial" w:hAnsi="Arial" w:cs="Arial"/>
                <w:spacing w:val="-3"/>
                <w:sz w:val="16"/>
                <w:szCs w:val="16"/>
              </w:rPr>
              <w:t xml:space="preserve"> </w:t>
            </w:r>
            <w:r w:rsidRPr="00C43C5A">
              <w:rPr>
                <w:rFonts w:ascii="Arial" w:hAnsi="Arial" w:cs="Arial"/>
                <w:spacing w:val="-2"/>
                <w:sz w:val="16"/>
                <w:szCs w:val="16"/>
              </w:rPr>
              <w:t>17.06.2022;</w:t>
            </w:r>
          </w:p>
          <w:p w:rsidRPr="00C43C5A" w:rsidR="00667A00" w:rsidP="00E242B4" w:rsidRDefault="00667A00" w14:paraId="4D0715B7" w14:textId="77777777">
            <w:pPr>
              <w:pStyle w:val="TableParagraph"/>
              <w:ind w:left="106" w:right="292"/>
              <w:rPr>
                <w:rFonts w:ascii="Arial" w:hAnsi="Arial" w:cs="Arial"/>
                <w:sz w:val="16"/>
                <w:szCs w:val="16"/>
              </w:rPr>
            </w:pPr>
            <w:r w:rsidRPr="00C43C5A">
              <w:rPr>
                <w:rFonts w:ascii="Arial" w:hAnsi="Arial" w:cs="Arial"/>
                <w:sz w:val="16"/>
                <w:szCs w:val="16"/>
              </w:rPr>
              <w:t>rješenje</w:t>
            </w:r>
            <w:r w:rsidRPr="00C43C5A">
              <w:rPr>
                <w:rFonts w:ascii="Arial" w:hAnsi="Arial" w:cs="Arial"/>
                <w:spacing w:val="-10"/>
                <w:sz w:val="16"/>
                <w:szCs w:val="16"/>
              </w:rPr>
              <w:t xml:space="preserve"> </w:t>
            </w:r>
            <w:r w:rsidRPr="00C43C5A">
              <w:rPr>
                <w:rFonts w:ascii="Arial" w:hAnsi="Arial" w:cs="Arial"/>
                <w:sz w:val="16"/>
                <w:szCs w:val="16"/>
              </w:rPr>
              <w:t>o</w:t>
            </w:r>
            <w:r w:rsidRPr="00C43C5A">
              <w:rPr>
                <w:rFonts w:ascii="Arial" w:hAnsi="Arial" w:cs="Arial"/>
                <w:spacing w:val="-10"/>
                <w:sz w:val="16"/>
                <w:szCs w:val="16"/>
              </w:rPr>
              <w:t xml:space="preserve"> </w:t>
            </w:r>
            <w:r w:rsidRPr="00C43C5A">
              <w:rPr>
                <w:rFonts w:ascii="Arial" w:hAnsi="Arial" w:cs="Arial"/>
                <w:sz w:val="16"/>
                <w:szCs w:val="16"/>
              </w:rPr>
              <w:t>obvezi</w:t>
            </w:r>
            <w:r w:rsidRPr="00C43C5A">
              <w:rPr>
                <w:rFonts w:ascii="Arial" w:hAnsi="Arial" w:cs="Arial"/>
                <w:spacing w:val="-10"/>
                <w:sz w:val="16"/>
                <w:szCs w:val="16"/>
              </w:rPr>
              <w:t xml:space="preserve"> </w:t>
            </w:r>
            <w:r w:rsidRPr="00C43C5A">
              <w:rPr>
                <w:rFonts w:ascii="Arial" w:hAnsi="Arial" w:cs="Arial"/>
                <w:sz w:val="16"/>
                <w:szCs w:val="16"/>
              </w:rPr>
              <w:t>klasa:</w:t>
            </w:r>
            <w:r w:rsidRPr="00C43C5A">
              <w:rPr>
                <w:rFonts w:ascii="Arial" w:hAnsi="Arial" w:cs="Arial"/>
                <w:spacing w:val="40"/>
                <w:sz w:val="16"/>
                <w:szCs w:val="16"/>
              </w:rPr>
              <w:t xml:space="preserve"> </w:t>
            </w:r>
            <w:r w:rsidRPr="00C43C5A">
              <w:rPr>
                <w:rFonts w:ascii="Arial" w:hAnsi="Arial" w:cs="Arial"/>
                <w:spacing w:val="-2"/>
                <w:sz w:val="16"/>
                <w:szCs w:val="16"/>
              </w:rPr>
              <w:lastRenderedPageBreak/>
              <w:t>UP/I*363/03/2015-02-</w:t>
            </w:r>
            <w:r w:rsidRPr="00C43C5A">
              <w:rPr>
                <w:rFonts w:ascii="Arial" w:hAnsi="Arial" w:cs="Arial"/>
                <w:spacing w:val="40"/>
                <w:sz w:val="16"/>
                <w:szCs w:val="16"/>
              </w:rPr>
              <w:t xml:space="preserve"> </w:t>
            </w:r>
            <w:r w:rsidRPr="00C43C5A">
              <w:rPr>
                <w:rFonts w:ascii="Arial" w:hAnsi="Arial" w:cs="Arial"/>
                <w:sz w:val="16"/>
                <w:szCs w:val="16"/>
              </w:rPr>
              <w:t>1968 od 13.12.2015.</w:t>
            </w:r>
          </w:p>
        </w:tc>
        <w:tc>
          <w:tcPr>
            <w:tcW w:w="199" w:type="pct"/>
          </w:tcPr>
          <w:p w:rsidRPr="00C43C5A" w:rsidR="00667A00" w:rsidP="00E242B4" w:rsidRDefault="00667A00" w14:paraId="23D8F64F" w14:textId="77777777">
            <w:pPr>
              <w:pStyle w:val="TableParagraph"/>
              <w:rPr>
                <w:rFonts w:ascii="Arial" w:hAnsi="Arial" w:cs="Arial"/>
                <w:sz w:val="16"/>
                <w:szCs w:val="16"/>
              </w:rPr>
            </w:pPr>
          </w:p>
        </w:tc>
        <w:tc>
          <w:tcPr>
            <w:tcW w:w="313" w:type="pct"/>
          </w:tcPr>
          <w:p w:rsidRPr="00C43C5A" w:rsidR="00667A00" w:rsidP="00E242B4" w:rsidRDefault="00667A00" w14:paraId="556DEC98" w14:textId="77777777">
            <w:pPr>
              <w:pStyle w:val="TableParagraph"/>
              <w:rPr>
                <w:rFonts w:ascii="Arial" w:hAnsi="Arial" w:cs="Arial"/>
                <w:sz w:val="16"/>
                <w:szCs w:val="16"/>
              </w:rPr>
            </w:pPr>
          </w:p>
        </w:tc>
        <w:tc>
          <w:tcPr>
            <w:tcW w:w="446" w:type="pct"/>
          </w:tcPr>
          <w:p w:rsidRPr="00C43C5A" w:rsidR="00667A00" w:rsidP="00E242B4" w:rsidRDefault="00667A00" w14:paraId="751A7063" w14:textId="77777777">
            <w:pPr>
              <w:pStyle w:val="TableParagraph"/>
              <w:spacing w:before="39"/>
              <w:ind w:left="108" w:right="236" w:firstLine="28"/>
              <w:rPr>
                <w:rFonts w:ascii="Arial" w:hAnsi="Arial" w:cs="Arial"/>
                <w:sz w:val="16"/>
                <w:szCs w:val="16"/>
              </w:rPr>
            </w:pPr>
            <w:r w:rsidRPr="00C43C5A">
              <w:rPr>
                <w:rFonts w:ascii="Arial" w:hAnsi="Arial" w:cs="Arial"/>
                <w:sz w:val="16"/>
                <w:szCs w:val="16"/>
              </w:rPr>
              <w:t>rješenje o ovrsi</w:t>
            </w:r>
            <w:r w:rsidRPr="00C43C5A">
              <w:rPr>
                <w:rFonts w:ascii="Arial" w:hAnsi="Arial" w:cs="Arial"/>
                <w:spacing w:val="40"/>
                <w:sz w:val="16"/>
                <w:szCs w:val="16"/>
              </w:rPr>
              <w:t xml:space="preserve"> </w:t>
            </w:r>
            <w:r w:rsidRPr="00C43C5A">
              <w:rPr>
                <w:rFonts w:ascii="Arial" w:hAnsi="Arial" w:cs="Arial"/>
                <w:spacing w:val="-2"/>
                <w:sz w:val="16"/>
                <w:szCs w:val="16"/>
              </w:rPr>
              <w:t>Klasa:UP/I-363-</w:t>
            </w:r>
            <w:r w:rsidRPr="00C43C5A">
              <w:rPr>
                <w:rFonts w:ascii="Arial" w:hAnsi="Arial" w:cs="Arial"/>
                <w:spacing w:val="40"/>
                <w:sz w:val="16"/>
                <w:szCs w:val="16"/>
              </w:rPr>
              <w:t xml:space="preserve"> </w:t>
            </w:r>
            <w:r w:rsidRPr="00C43C5A">
              <w:rPr>
                <w:rFonts w:ascii="Arial" w:hAnsi="Arial" w:cs="Arial"/>
                <w:spacing w:val="-2"/>
                <w:sz w:val="16"/>
                <w:szCs w:val="16"/>
              </w:rPr>
              <w:t>03/2022-08-2432</w:t>
            </w:r>
            <w:r w:rsidRPr="00C43C5A">
              <w:rPr>
                <w:rFonts w:ascii="Arial" w:hAnsi="Arial" w:cs="Arial"/>
                <w:spacing w:val="40"/>
                <w:sz w:val="16"/>
                <w:szCs w:val="16"/>
              </w:rPr>
              <w:t xml:space="preserve"> </w:t>
            </w:r>
            <w:r w:rsidRPr="00C43C5A">
              <w:rPr>
                <w:rFonts w:ascii="Arial" w:hAnsi="Arial" w:cs="Arial"/>
                <w:sz w:val="16"/>
                <w:szCs w:val="16"/>
              </w:rPr>
              <w:t>OD</w:t>
            </w:r>
            <w:r w:rsidRPr="00C43C5A">
              <w:rPr>
                <w:rFonts w:ascii="Arial" w:hAnsi="Arial" w:cs="Arial"/>
                <w:spacing w:val="-8"/>
                <w:sz w:val="16"/>
                <w:szCs w:val="16"/>
              </w:rPr>
              <w:t xml:space="preserve"> </w:t>
            </w:r>
            <w:r w:rsidRPr="00C43C5A">
              <w:rPr>
                <w:rFonts w:ascii="Arial" w:hAnsi="Arial" w:cs="Arial"/>
                <w:sz w:val="16"/>
                <w:szCs w:val="16"/>
              </w:rPr>
              <w:t>17.06.2022;</w:t>
            </w:r>
          </w:p>
          <w:p w:rsidRPr="00C43C5A" w:rsidR="00667A00" w:rsidP="00E242B4" w:rsidRDefault="00667A00" w14:paraId="125678C2" w14:textId="77777777">
            <w:pPr>
              <w:pStyle w:val="TableParagraph"/>
              <w:ind w:left="108" w:right="118"/>
              <w:rPr>
                <w:rFonts w:ascii="Arial" w:hAnsi="Arial" w:cs="Arial"/>
                <w:sz w:val="16"/>
                <w:szCs w:val="16"/>
              </w:rPr>
            </w:pPr>
            <w:r w:rsidRPr="00C43C5A">
              <w:rPr>
                <w:rFonts w:ascii="Arial" w:hAnsi="Arial" w:cs="Arial"/>
                <w:sz w:val="16"/>
                <w:szCs w:val="16"/>
              </w:rPr>
              <w:t>rješenje o obvezi</w:t>
            </w:r>
            <w:r w:rsidRPr="00C43C5A">
              <w:rPr>
                <w:rFonts w:ascii="Arial" w:hAnsi="Arial" w:cs="Arial"/>
                <w:spacing w:val="40"/>
                <w:sz w:val="16"/>
                <w:szCs w:val="16"/>
              </w:rPr>
              <w:t xml:space="preserve"> </w:t>
            </w:r>
            <w:r w:rsidRPr="00C43C5A">
              <w:rPr>
                <w:rFonts w:ascii="Arial" w:hAnsi="Arial" w:cs="Arial"/>
                <w:spacing w:val="-2"/>
                <w:sz w:val="16"/>
                <w:szCs w:val="16"/>
              </w:rPr>
              <w:t>klasa:</w:t>
            </w:r>
            <w:r w:rsidRPr="00C43C5A">
              <w:rPr>
                <w:rFonts w:ascii="Arial" w:hAnsi="Arial" w:cs="Arial"/>
                <w:spacing w:val="40"/>
                <w:sz w:val="16"/>
                <w:szCs w:val="16"/>
              </w:rPr>
              <w:t xml:space="preserve"> </w:t>
            </w:r>
            <w:r w:rsidRPr="00C43C5A">
              <w:rPr>
                <w:rFonts w:ascii="Arial" w:hAnsi="Arial" w:cs="Arial"/>
                <w:spacing w:val="-2"/>
                <w:sz w:val="16"/>
                <w:szCs w:val="16"/>
              </w:rPr>
              <w:t>UP/I*363/03/2</w:t>
            </w:r>
            <w:r w:rsidRPr="00C43C5A">
              <w:rPr>
                <w:rFonts w:ascii="Arial" w:hAnsi="Arial" w:cs="Arial"/>
                <w:spacing w:val="-2"/>
                <w:sz w:val="16"/>
                <w:szCs w:val="16"/>
              </w:rPr>
              <w:lastRenderedPageBreak/>
              <w:t>015-</w:t>
            </w:r>
            <w:r w:rsidRPr="00C43C5A">
              <w:rPr>
                <w:rFonts w:ascii="Arial" w:hAnsi="Arial" w:cs="Arial"/>
                <w:spacing w:val="40"/>
                <w:sz w:val="16"/>
                <w:szCs w:val="16"/>
              </w:rPr>
              <w:t xml:space="preserve"> </w:t>
            </w:r>
            <w:r w:rsidRPr="00C43C5A">
              <w:rPr>
                <w:rFonts w:ascii="Arial" w:hAnsi="Arial" w:cs="Arial"/>
                <w:sz w:val="16"/>
                <w:szCs w:val="16"/>
              </w:rPr>
              <w:t>02-1968</w:t>
            </w:r>
            <w:r w:rsidRPr="00C43C5A">
              <w:rPr>
                <w:rFonts w:ascii="Arial" w:hAnsi="Arial" w:cs="Arial"/>
                <w:spacing w:val="-7"/>
                <w:sz w:val="16"/>
                <w:szCs w:val="16"/>
              </w:rPr>
              <w:t xml:space="preserve"> </w:t>
            </w:r>
            <w:r w:rsidRPr="00C43C5A">
              <w:rPr>
                <w:rFonts w:ascii="Arial" w:hAnsi="Arial" w:cs="Arial"/>
                <w:sz w:val="16"/>
                <w:szCs w:val="16"/>
              </w:rPr>
              <w:t>od</w:t>
            </w:r>
          </w:p>
          <w:p w:rsidRPr="00C43C5A" w:rsidR="00667A00" w:rsidP="00E242B4" w:rsidRDefault="00667A00" w14:paraId="1A636872" w14:textId="77777777">
            <w:pPr>
              <w:pStyle w:val="TableParagraph"/>
              <w:ind w:left="108"/>
              <w:rPr>
                <w:rFonts w:ascii="Arial" w:hAnsi="Arial" w:cs="Arial"/>
                <w:sz w:val="16"/>
                <w:szCs w:val="16"/>
              </w:rPr>
            </w:pPr>
            <w:r w:rsidRPr="00C43C5A">
              <w:rPr>
                <w:rFonts w:ascii="Arial" w:hAnsi="Arial" w:cs="Arial"/>
                <w:spacing w:val="-2"/>
                <w:sz w:val="16"/>
                <w:szCs w:val="16"/>
              </w:rPr>
              <w:t>13.12.2015.</w:t>
            </w:r>
          </w:p>
        </w:tc>
      </w:tr>
      <w:tr w:rsidRPr="00C43C5A" w:rsidR="00C43C5A" w:rsidTr="00884E49" w14:paraId="040F95BE" w14:textId="77777777">
        <w:trPr>
          <w:trHeight w:val="1230"/>
        </w:trPr>
        <w:tc>
          <w:tcPr>
            <w:tcW w:w="268" w:type="pct"/>
          </w:tcPr>
          <w:p w:rsidRPr="00C43C5A" w:rsidR="00667A00" w:rsidP="00E242B4" w:rsidRDefault="00667A00" w14:paraId="15C45E26" w14:textId="77777777">
            <w:pPr>
              <w:pStyle w:val="TableParagraph"/>
              <w:rPr>
                <w:rFonts w:ascii="Arial" w:hAnsi="Arial" w:cs="Arial"/>
                <w:i/>
                <w:sz w:val="16"/>
                <w:szCs w:val="16"/>
              </w:rPr>
            </w:pPr>
          </w:p>
          <w:p w:rsidRPr="00C43C5A" w:rsidR="00667A00" w:rsidP="00E242B4" w:rsidRDefault="00667A00" w14:paraId="295C8DD4" w14:textId="77777777">
            <w:pPr>
              <w:pStyle w:val="TableParagraph"/>
              <w:spacing w:before="155"/>
              <w:rPr>
                <w:rFonts w:ascii="Arial" w:hAnsi="Arial" w:cs="Arial"/>
                <w:i/>
                <w:sz w:val="16"/>
                <w:szCs w:val="16"/>
              </w:rPr>
            </w:pPr>
          </w:p>
          <w:p w:rsidRPr="00C43C5A" w:rsidR="00667A00" w:rsidP="00E242B4" w:rsidRDefault="00667A00" w14:paraId="5EB9D66E" w14:textId="77777777">
            <w:pPr>
              <w:pStyle w:val="TableParagraph"/>
              <w:ind w:left="10"/>
              <w:jc w:val="center"/>
              <w:rPr>
                <w:rFonts w:ascii="Arial" w:hAnsi="Arial" w:cs="Arial"/>
                <w:sz w:val="16"/>
                <w:szCs w:val="16"/>
              </w:rPr>
            </w:pPr>
            <w:r w:rsidRPr="00C43C5A">
              <w:rPr>
                <w:rFonts w:ascii="Arial" w:hAnsi="Arial" w:cs="Arial"/>
                <w:spacing w:val="-10"/>
                <w:sz w:val="16"/>
                <w:szCs w:val="16"/>
              </w:rPr>
              <w:t>3</w:t>
            </w:r>
          </w:p>
        </w:tc>
        <w:tc>
          <w:tcPr>
            <w:tcW w:w="980" w:type="pct"/>
          </w:tcPr>
          <w:p w:rsidRPr="00C43C5A" w:rsidR="00667A00" w:rsidP="00E242B4" w:rsidRDefault="00667A00" w14:paraId="1A6420B1" w14:textId="77777777">
            <w:pPr>
              <w:pStyle w:val="TableParagraph"/>
              <w:rPr>
                <w:rFonts w:ascii="Arial" w:hAnsi="Arial" w:cs="Arial"/>
                <w:i/>
                <w:sz w:val="16"/>
                <w:szCs w:val="16"/>
              </w:rPr>
            </w:pPr>
          </w:p>
          <w:p w:rsidRPr="00C43C5A" w:rsidR="00667A00" w:rsidP="00E242B4" w:rsidRDefault="00667A00" w14:paraId="0E46DAE7" w14:textId="77777777">
            <w:pPr>
              <w:pStyle w:val="TableParagraph"/>
              <w:spacing w:before="155"/>
              <w:rPr>
                <w:rFonts w:ascii="Arial" w:hAnsi="Arial" w:cs="Arial"/>
                <w:i/>
                <w:sz w:val="16"/>
                <w:szCs w:val="16"/>
              </w:rPr>
            </w:pPr>
          </w:p>
          <w:p w:rsidRPr="00C43C5A" w:rsidR="00667A00" w:rsidP="00E242B4" w:rsidRDefault="00667A00" w14:paraId="4F489706" w14:textId="77777777">
            <w:pPr>
              <w:pStyle w:val="TableParagraph"/>
              <w:ind w:left="107"/>
              <w:rPr>
                <w:rFonts w:ascii="Arial" w:hAnsi="Arial" w:cs="Arial"/>
                <w:sz w:val="16"/>
                <w:szCs w:val="16"/>
              </w:rPr>
            </w:pPr>
            <w:r w:rsidRPr="00C43C5A">
              <w:rPr>
                <w:rFonts w:ascii="Arial" w:hAnsi="Arial" w:cs="Arial"/>
                <w:spacing w:val="-2"/>
                <w:sz w:val="16"/>
                <w:szCs w:val="16"/>
              </w:rPr>
              <w:t>HRVATSKE</w:t>
            </w:r>
            <w:r w:rsidRPr="00C43C5A">
              <w:rPr>
                <w:rFonts w:ascii="Arial" w:hAnsi="Arial" w:cs="Arial"/>
                <w:spacing w:val="4"/>
                <w:sz w:val="16"/>
                <w:szCs w:val="16"/>
              </w:rPr>
              <w:t xml:space="preserve"> </w:t>
            </w:r>
            <w:r w:rsidRPr="00C43C5A">
              <w:rPr>
                <w:rFonts w:ascii="Arial" w:hAnsi="Arial" w:cs="Arial"/>
                <w:spacing w:val="-4"/>
                <w:sz w:val="16"/>
                <w:szCs w:val="16"/>
              </w:rPr>
              <w:t>VODE</w:t>
            </w:r>
          </w:p>
        </w:tc>
        <w:tc>
          <w:tcPr>
            <w:tcW w:w="627" w:type="pct"/>
          </w:tcPr>
          <w:p w:rsidRPr="00C43C5A" w:rsidR="00667A00" w:rsidP="00E242B4" w:rsidRDefault="00667A00" w14:paraId="2ED6A97B" w14:textId="77777777">
            <w:pPr>
              <w:pStyle w:val="TableParagraph"/>
              <w:rPr>
                <w:rFonts w:ascii="Arial" w:hAnsi="Arial" w:cs="Arial"/>
                <w:i/>
                <w:sz w:val="16"/>
                <w:szCs w:val="16"/>
              </w:rPr>
            </w:pPr>
          </w:p>
          <w:p w:rsidRPr="00C43C5A" w:rsidR="00667A00" w:rsidP="00E242B4" w:rsidRDefault="00667A00" w14:paraId="7C30A786" w14:textId="77777777">
            <w:pPr>
              <w:pStyle w:val="TableParagraph"/>
              <w:spacing w:before="155"/>
              <w:rPr>
                <w:rFonts w:ascii="Arial" w:hAnsi="Arial" w:cs="Arial"/>
                <w:i/>
                <w:sz w:val="16"/>
                <w:szCs w:val="16"/>
              </w:rPr>
            </w:pPr>
          </w:p>
          <w:p w:rsidRPr="00C43C5A" w:rsidR="00667A00" w:rsidP="00E242B4" w:rsidRDefault="00667A00" w14:paraId="7197C9B2" w14:textId="77777777">
            <w:pPr>
              <w:pStyle w:val="TableParagraph"/>
              <w:ind w:left="108"/>
              <w:rPr>
                <w:rFonts w:ascii="Arial" w:hAnsi="Arial" w:cs="Arial"/>
                <w:sz w:val="16"/>
                <w:szCs w:val="16"/>
              </w:rPr>
            </w:pPr>
            <w:r w:rsidRPr="00C43C5A">
              <w:rPr>
                <w:rFonts w:ascii="Arial" w:hAnsi="Arial" w:cs="Arial"/>
                <w:spacing w:val="-2"/>
                <w:sz w:val="16"/>
                <w:szCs w:val="16"/>
              </w:rPr>
              <w:t>28921383001</w:t>
            </w:r>
          </w:p>
        </w:tc>
        <w:tc>
          <w:tcPr>
            <w:tcW w:w="628" w:type="pct"/>
          </w:tcPr>
          <w:p w:rsidRPr="00C43C5A" w:rsidR="00667A00" w:rsidP="00E242B4" w:rsidRDefault="00667A00" w14:paraId="6721A1FB" w14:textId="77777777">
            <w:pPr>
              <w:pStyle w:val="TableParagraph"/>
              <w:spacing w:before="154"/>
              <w:rPr>
                <w:rFonts w:ascii="Arial" w:hAnsi="Arial" w:cs="Arial"/>
                <w:i/>
                <w:sz w:val="16"/>
                <w:szCs w:val="16"/>
              </w:rPr>
            </w:pPr>
          </w:p>
          <w:p w:rsidRPr="00C43C5A" w:rsidR="00667A00" w:rsidP="00E242B4" w:rsidRDefault="00667A00" w14:paraId="104FFED1" w14:textId="77777777">
            <w:pPr>
              <w:pStyle w:val="TableParagraph"/>
              <w:ind w:left="106" w:right="317"/>
              <w:rPr>
                <w:rFonts w:ascii="Arial" w:hAnsi="Arial" w:cs="Arial"/>
                <w:sz w:val="16"/>
                <w:szCs w:val="16"/>
              </w:rPr>
            </w:pPr>
            <w:r w:rsidRPr="00C43C5A">
              <w:rPr>
                <w:rFonts w:ascii="Arial" w:hAnsi="Arial" w:cs="Arial"/>
                <w:sz w:val="16"/>
                <w:szCs w:val="16"/>
              </w:rPr>
              <w:t xml:space="preserve">Zagreb, ul. </w:t>
            </w:r>
            <w:r w:rsidRPr="00C43C5A">
              <w:rPr>
                <w:rFonts w:ascii="Arial" w:hAnsi="Arial" w:cs="Arial"/>
                <w:spacing w:val="-2"/>
                <w:sz w:val="16"/>
                <w:szCs w:val="16"/>
              </w:rPr>
              <w:t xml:space="preserve">grada </w:t>
            </w:r>
            <w:r w:rsidRPr="00C43C5A">
              <w:rPr>
                <w:rFonts w:ascii="Arial" w:hAnsi="Arial" w:cs="Arial"/>
                <w:sz w:val="16"/>
                <w:szCs w:val="16"/>
              </w:rPr>
              <w:t>Vukovara</w:t>
            </w:r>
            <w:r w:rsidRPr="00C43C5A">
              <w:rPr>
                <w:rFonts w:ascii="Arial" w:hAnsi="Arial" w:cs="Arial"/>
                <w:spacing w:val="-12"/>
                <w:sz w:val="16"/>
                <w:szCs w:val="16"/>
              </w:rPr>
              <w:t xml:space="preserve"> </w:t>
            </w:r>
            <w:r w:rsidRPr="00C43C5A">
              <w:rPr>
                <w:rFonts w:ascii="Arial" w:hAnsi="Arial" w:cs="Arial"/>
                <w:sz w:val="16"/>
                <w:szCs w:val="16"/>
              </w:rPr>
              <w:t>41</w:t>
            </w:r>
          </w:p>
        </w:tc>
        <w:tc>
          <w:tcPr>
            <w:tcW w:w="242" w:type="pct"/>
          </w:tcPr>
          <w:p w:rsidRPr="00C43C5A" w:rsidR="00667A00" w:rsidP="00E242B4" w:rsidRDefault="00667A00" w14:paraId="67EF493A" w14:textId="77777777">
            <w:pPr>
              <w:pStyle w:val="TableParagraph"/>
              <w:rPr>
                <w:rFonts w:ascii="Arial" w:hAnsi="Arial" w:cs="Arial"/>
                <w:i/>
                <w:sz w:val="16"/>
                <w:szCs w:val="16"/>
              </w:rPr>
            </w:pPr>
          </w:p>
          <w:p w:rsidRPr="00C43C5A" w:rsidR="00667A00" w:rsidP="00E242B4" w:rsidRDefault="00667A00" w14:paraId="61D923D7" w14:textId="77777777">
            <w:pPr>
              <w:pStyle w:val="TableParagraph"/>
              <w:spacing w:before="155"/>
              <w:rPr>
                <w:rFonts w:ascii="Arial" w:hAnsi="Arial" w:cs="Arial"/>
                <w:i/>
                <w:sz w:val="16"/>
                <w:szCs w:val="16"/>
              </w:rPr>
            </w:pPr>
          </w:p>
          <w:p w:rsidRPr="00C43C5A" w:rsidR="00667A00" w:rsidP="00E242B4" w:rsidRDefault="00667A00" w14:paraId="6240CCEA" w14:textId="77777777">
            <w:pPr>
              <w:pStyle w:val="TableParagraph"/>
              <w:ind w:left="12"/>
              <w:jc w:val="center"/>
              <w:rPr>
                <w:rFonts w:ascii="Arial" w:hAnsi="Arial" w:cs="Arial"/>
                <w:sz w:val="16"/>
                <w:szCs w:val="16"/>
              </w:rPr>
            </w:pPr>
            <w:r w:rsidRPr="00C43C5A">
              <w:rPr>
                <w:rFonts w:ascii="Arial" w:hAnsi="Arial" w:cs="Arial"/>
                <w:spacing w:val="-2"/>
                <w:sz w:val="16"/>
                <w:szCs w:val="16"/>
              </w:rPr>
              <w:t>262,44</w:t>
            </w:r>
          </w:p>
        </w:tc>
        <w:tc>
          <w:tcPr>
            <w:tcW w:w="561" w:type="pct"/>
          </w:tcPr>
          <w:p w:rsidRPr="00C43C5A" w:rsidR="00667A00" w:rsidP="00E242B4" w:rsidRDefault="00667A00" w14:paraId="6B0216BB" w14:textId="77777777">
            <w:pPr>
              <w:pStyle w:val="TableParagraph"/>
              <w:ind w:left="106" w:right="197"/>
              <w:rPr>
                <w:rFonts w:ascii="Arial" w:hAnsi="Arial" w:cs="Arial"/>
                <w:sz w:val="16"/>
                <w:szCs w:val="16"/>
              </w:rPr>
            </w:pPr>
            <w:r w:rsidRPr="00C43C5A">
              <w:rPr>
                <w:rFonts w:ascii="Arial" w:hAnsi="Arial" w:cs="Arial"/>
                <w:sz w:val="16"/>
                <w:szCs w:val="16"/>
                <w:u w:val="single"/>
              </w:rPr>
              <w:t>naknada za uređenje</w:t>
            </w:r>
            <w:r w:rsidRPr="00C43C5A">
              <w:rPr>
                <w:rFonts w:ascii="Arial" w:hAnsi="Arial" w:cs="Arial"/>
                <w:spacing w:val="40"/>
                <w:sz w:val="16"/>
                <w:szCs w:val="16"/>
              </w:rPr>
              <w:t xml:space="preserve"> </w:t>
            </w:r>
            <w:r w:rsidRPr="00C43C5A">
              <w:rPr>
                <w:rFonts w:ascii="Arial" w:hAnsi="Arial" w:cs="Arial"/>
                <w:sz w:val="16"/>
                <w:szCs w:val="16"/>
                <w:u w:val="single"/>
              </w:rPr>
              <w:t>voda</w:t>
            </w:r>
            <w:r w:rsidRPr="00C43C5A">
              <w:rPr>
                <w:rFonts w:ascii="Arial" w:hAnsi="Arial" w:cs="Arial"/>
                <w:sz w:val="16"/>
                <w:szCs w:val="16"/>
              </w:rPr>
              <w:t xml:space="preserve"> rješenje o obvezi</w:t>
            </w:r>
            <w:r w:rsidRPr="00C43C5A">
              <w:rPr>
                <w:rFonts w:ascii="Arial" w:hAnsi="Arial" w:cs="Arial"/>
                <w:spacing w:val="40"/>
                <w:sz w:val="16"/>
                <w:szCs w:val="16"/>
              </w:rPr>
              <w:t xml:space="preserve"> </w:t>
            </w:r>
            <w:r w:rsidRPr="00C43C5A">
              <w:rPr>
                <w:rFonts w:ascii="Arial" w:hAnsi="Arial" w:cs="Arial"/>
                <w:sz w:val="16"/>
                <w:szCs w:val="16"/>
              </w:rPr>
              <w:t>klasa:</w:t>
            </w:r>
            <w:r w:rsidRPr="00C43C5A">
              <w:rPr>
                <w:rFonts w:ascii="Arial" w:hAnsi="Arial" w:cs="Arial"/>
                <w:spacing w:val="-10"/>
                <w:sz w:val="16"/>
                <w:szCs w:val="16"/>
              </w:rPr>
              <w:t xml:space="preserve"> </w:t>
            </w:r>
            <w:r w:rsidRPr="00C43C5A">
              <w:rPr>
                <w:rFonts w:ascii="Arial" w:hAnsi="Arial" w:cs="Arial"/>
                <w:sz w:val="16"/>
                <w:szCs w:val="16"/>
              </w:rPr>
              <w:t>UP/I-325-08/2018-</w:t>
            </w:r>
            <w:r w:rsidRPr="00C43C5A">
              <w:rPr>
                <w:rFonts w:ascii="Arial" w:hAnsi="Arial" w:cs="Arial"/>
                <w:spacing w:val="40"/>
                <w:sz w:val="16"/>
                <w:szCs w:val="16"/>
              </w:rPr>
              <w:t xml:space="preserve"> </w:t>
            </w:r>
            <w:r w:rsidRPr="00C43C5A">
              <w:rPr>
                <w:rFonts w:ascii="Arial" w:hAnsi="Arial" w:cs="Arial"/>
                <w:sz w:val="16"/>
                <w:szCs w:val="16"/>
              </w:rPr>
              <w:t>08/089670</w:t>
            </w:r>
            <w:r w:rsidRPr="00C43C5A">
              <w:rPr>
                <w:rFonts w:ascii="Arial" w:hAnsi="Arial" w:cs="Arial"/>
                <w:spacing w:val="40"/>
                <w:sz w:val="16"/>
                <w:szCs w:val="16"/>
              </w:rPr>
              <w:t xml:space="preserve"> </w:t>
            </w:r>
            <w:r w:rsidRPr="00C43C5A">
              <w:rPr>
                <w:rFonts w:ascii="Arial" w:hAnsi="Arial" w:cs="Arial"/>
                <w:sz w:val="16"/>
                <w:szCs w:val="16"/>
              </w:rPr>
              <w:t>od</w:t>
            </w:r>
          </w:p>
          <w:p w:rsidRPr="00C43C5A" w:rsidR="00667A00" w:rsidP="00E242B4" w:rsidRDefault="00667A00" w14:paraId="4A2EE916" w14:textId="77777777">
            <w:pPr>
              <w:pStyle w:val="TableParagraph"/>
              <w:spacing w:line="160" w:lineRule="exact"/>
              <w:ind w:left="106"/>
              <w:rPr>
                <w:rFonts w:ascii="Arial" w:hAnsi="Arial" w:cs="Arial"/>
                <w:sz w:val="16"/>
                <w:szCs w:val="16"/>
              </w:rPr>
            </w:pPr>
            <w:r w:rsidRPr="00C43C5A">
              <w:rPr>
                <w:rFonts w:ascii="Arial" w:hAnsi="Arial" w:cs="Arial"/>
                <w:spacing w:val="-2"/>
                <w:sz w:val="16"/>
                <w:szCs w:val="16"/>
              </w:rPr>
              <w:t>22.01.2018.</w:t>
            </w:r>
          </w:p>
        </w:tc>
        <w:tc>
          <w:tcPr>
            <w:tcW w:w="241" w:type="pct"/>
          </w:tcPr>
          <w:p w:rsidRPr="00C43C5A" w:rsidR="00667A00" w:rsidP="00E242B4" w:rsidRDefault="00667A00" w14:paraId="04B0D33A" w14:textId="77777777">
            <w:pPr>
              <w:pStyle w:val="TableParagraph"/>
              <w:rPr>
                <w:rFonts w:ascii="Arial" w:hAnsi="Arial" w:cs="Arial"/>
                <w:i/>
                <w:sz w:val="16"/>
                <w:szCs w:val="16"/>
              </w:rPr>
            </w:pPr>
          </w:p>
          <w:p w:rsidRPr="00C43C5A" w:rsidR="00667A00" w:rsidP="00E242B4" w:rsidRDefault="00667A00" w14:paraId="0EA41092" w14:textId="77777777">
            <w:pPr>
              <w:pStyle w:val="TableParagraph"/>
              <w:spacing w:before="155"/>
              <w:rPr>
                <w:rFonts w:ascii="Arial" w:hAnsi="Arial" w:cs="Arial"/>
                <w:i/>
                <w:sz w:val="16"/>
                <w:szCs w:val="16"/>
              </w:rPr>
            </w:pPr>
          </w:p>
          <w:p w:rsidRPr="00C43C5A" w:rsidR="00667A00" w:rsidP="00E242B4" w:rsidRDefault="00667A00" w14:paraId="471C62DE" w14:textId="77777777">
            <w:pPr>
              <w:pStyle w:val="TableParagraph"/>
              <w:ind w:right="94"/>
              <w:jc w:val="right"/>
              <w:rPr>
                <w:rFonts w:ascii="Arial" w:hAnsi="Arial" w:cs="Arial"/>
                <w:sz w:val="16"/>
                <w:szCs w:val="16"/>
              </w:rPr>
            </w:pPr>
            <w:r w:rsidRPr="00C43C5A">
              <w:rPr>
                <w:rFonts w:ascii="Arial" w:hAnsi="Arial" w:cs="Arial"/>
                <w:spacing w:val="-2"/>
                <w:sz w:val="16"/>
                <w:szCs w:val="16"/>
              </w:rPr>
              <w:t>262,44</w:t>
            </w:r>
          </w:p>
        </w:tc>
        <w:tc>
          <w:tcPr>
            <w:tcW w:w="495" w:type="pct"/>
          </w:tcPr>
          <w:p w:rsidRPr="00C43C5A" w:rsidR="00667A00" w:rsidP="00E242B4" w:rsidRDefault="00667A00" w14:paraId="2709B079" w14:textId="77777777">
            <w:pPr>
              <w:pStyle w:val="TableParagraph"/>
              <w:ind w:left="106" w:right="183"/>
              <w:rPr>
                <w:rFonts w:ascii="Arial" w:hAnsi="Arial" w:cs="Arial"/>
                <w:sz w:val="16"/>
                <w:szCs w:val="16"/>
              </w:rPr>
            </w:pPr>
            <w:r w:rsidRPr="00C43C5A">
              <w:rPr>
                <w:rFonts w:ascii="Arial" w:hAnsi="Arial" w:cs="Arial"/>
                <w:sz w:val="16"/>
                <w:szCs w:val="16"/>
                <w:u w:val="single"/>
              </w:rPr>
              <w:t>naknada za uređenje</w:t>
            </w:r>
            <w:r w:rsidRPr="00C43C5A">
              <w:rPr>
                <w:rFonts w:ascii="Arial" w:hAnsi="Arial" w:cs="Arial"/>
                <w:spacing w:val="40"/>
                <w:sz w:val="16"/>
                <w:szCs w:val="16"/>
              </w:rPr>
              <w:t xml:space="preserve"> </w:t>
            </w:r>
            <w:r w:rsidRPr="00C43C5A">
              <w:rPr>
                <w:rFonts w:ascii="Arial" w:hAnsi="Arial" w:cs="Arial"/>
                <w:sz w:val="16"/>
                <w:szCs w:val="16"/>
                <w:u w:val="single"/>
              </w:rPr>
              <w:t>voda</w:t>
            </w:r>
            <w:r w:rsidRPr="00C43C5A">
              <w:rPr>
                <w:rFonts w:ascii="Arial" w:hAnsi="Arial" w:cs="Arial"/>
                <w:sz w:val="16"/>
                <w:szCs w:val="16"/>
              </w:rPr>
              <w:t xml:space="preserve"> rješenje o obvezi</w:t>
            </w:r>
            <w:r w:rsidRPr="00C43C5A">
              <w:rPr>
                <w:rFonts w:ascii="Arial" w:hAnsi="Arial" w:cs="Arial"/>
                <w:spacing w:val="40"/>
                <w:sz w:val="16"/>
                <w:szCs w:val="16"/>
              </w:rPr>
              <w:t xml:space="preserve"> </w:t>
            </w:r>
            <w:r w:rsidRPr="00C43C5A">
              <w:rPr>
                <w:rFonts w:ascii="Arial" w:hAnsi="Arial" w:cs="Arial"/>
                <w:sz w:val="16"/>
                <w:szCs w:val="16"/>
              </w:rPr>
              <w:t>klasa:</w:t>
            </w:r>
            <w:r w:rsidRPr="00C43C5A">
              <w:rPr>
                <w:rFonts w:ascii="Arial" w:hAnsi="Arial" w:cs="Arial"/>
                <w:spacing w:val="-10"/>
                <w:sz w:val="16"/>
                <w:szCs w:val="16"/>
              </w:rPr>
              <w:t xml:space="preserve"> </w:t>
            </w:r>
            <w:r w:rsidRPr="00C43C5A">
              <w:rPr>
                <w:rFonts w:ascii="Arial" w:hAnsi="Arial" w:cs="Arial"/>
                <w:sz w:val="16"/>
                <w:szCs w:val="16"/>
              </w:rPr>
              <w:t>UP/I-325-08/2018-</w:t>
            </w:r>
            <w:r w:rsidRPr="00C43C5A">
              <w:rPr>
                <w:rFonts w:ascii="Arial" w:hAnsi="Arial" w:cs="Arial"/>
                <w:spacing w:val="40"/>
                <w:sz w:val="16"/>
                <w:szCs w:val="16"/>
              </w:rPr>
              <w:t xml:space="preserve"> </w:t>
            </w:r>
            <w:r w:rsidRPr="00C43C5A">
              <w:rPr>
                <w:rFonts w:ascii="Arial" w:hAnsi="Arial" w:cs="Arial"/>
                <w:sz w:val="16"/>
                <w:szCs w:val="16"/>
              </w:rPr>
              <w:t>08/089670</w:t>
            </w:r>
            <w:r w:rsidRPr="00C43C5A">
              <w:rPr>
                <w:rFonts w:ascii="Arial" w:hAnsi="Arial" w:cs="Arial"/>
                <w:spacing w:val="40"/>
                <w:sz w:val="16"/>
                <w:szCs w:val="16"/>
              </w:rPr>
              <w:t xml:space="preserve"> </w:t>
            </w:r>
            <w:r w:rsidRPr="00C43C5A">
              <w:rPr>
                <w:rFonts w:ascii="Arial" w:hAnsi="Arial" w:cs="Arial"/>
                <w:sz w:val="16"/>
                <w:szCs w:val="16"/>
              </w:rPr>
              <w:t>od</w:t>
            </w:r>
          </w:p>
          <w:p w:rsidRPr="00C43C5A" w:rsidR="00667A00" w:rsidP="00E242B4" w:rsidRDefault="00667A00" w14:paraId="39C3D2EC" w14:textId="77777777">
            <w:pPr>
              <w:pStyle w:val="TableParagraph"/>
              <w:spacing w:line="160" w:lineRule="exact"/>
              <w:ind w:left="106"/>
              <w:rPr>
                <w:rFonts w:ascii="Arial" w:hAnsi="Arial" w:cs="Arial"/>
                <w:sz w:val="16"/>
                <w:szCs w:val="16"/>
              </w:rPr>
            </w:pPr>
            <w:r w:rsidRPr="00C43C5A">
              <w:rPr>
                <w:rFonts w:ascii="Arial" w:hAnsi="Arial" w:cs="Arial"/>
                <w:spacing w:val="-2"/>
                <w:sz w:val="16"/>
                <w:szCs w:val="16"/>
              </w:rPr>
              <w:t>22.01.2018.</w:t>
            </w:r>
          </w:p>
        </w:tc>
        <w:tc>
          <w:tcPr>
            <w:tcW w:w="199" w:type="pct"/>
          </w:tcPr>
          <w:p w:rsidRPr="00C43C5A" w:rsidR="00667A00" w:rsidP="00E242B4" w:rsidRDefault="00667A00" w14:paraId="287F6DB8" w14:textId="77777777">
            <w:pPr>
              <w:pStyle w:val="TableParagraph"/>
              <w:rPr>
                <w:rFonts w:ascii="Arial" w:hAnsi="Arial" w:cs="Arial"/>
                <w:sz w:val="16"/>
                <w:szCs w:val="16"/>
              </w:rPr>
            </w:pPr>
          </w:p>
        </w:tc>
        <w:tc>
          <w:tcPr>
            <w:tcW w:w="313" w:type="pct"/>
          </w:tcPr>
          <w:p w:rsidRPr="00C43C5A" w:rsidR="00667A00" w:rsidP="00E242B4" w:rsidRDefault="00667A00" w14:paraId="3BA0F859" w14:textId="77777777">
            <w:pPr>
              <w:pStyle w:val="TableParagraph"/>
              <w:rPr>
                <w:rFonts w:ascii="Arial" w:hAnsi="Arial" w:cs="Arial"/>
                <w:sz w:val="16"/>
                <w:szCs w:val="16"/>
              </w:rPr>
            </w:pPr>
          </w:p>
        </w:tc>
        <w:tc>
          <w:tcPr>
            <w:tcW w:w="446" w:type="pct"/>
          </w:tcPr>
          <w:p w:rsidRPr="00C43C5A" w:rsidR="00667A00" w:rsidP="00E242B4" w:rsidRDefault="00667A00" w14:paraId="29643345" w14:textId="77777777">
            <w:pPr>
              <w:pStyle w:val="TableParagraph"/>
              <w:rPr>
                <w:rFonts w:ascii="Arial" w:hAnsi="Arial" w:cs="Arial"/>
                <w:sz w:val="16"/>
                <w:szCs w:val="16"/>
              </w:rPr>
            </w:pPr>
          </w:p>
        </w:tc>
      </w:tr>
      <w:tr w:rsidRPr="00C43C5A" w:rsidR="00C43C5A" w:rsidTr="00884E49" w14:paraId="5FBD7A01" w14:textId="77777777">
        <w:trPr>
          <w:trHeight w:val="1560"/>
        </w:trPr>
        <w:tc>
          <w:tcPr>
            <w:tcW w:w="268" w:type="pct"/>
          </w:tcPr>
          <w:p w:rsidRPr="00C43C5A" w:rsidR="00667A00" w:rsidP="00E242B4" w:rsidRDefault="00667A00" w14:paraId="64F04BEC" w14:textId="77777777">
            <w:pPr>
              <w:pStyle w:val="TableParagraph"/>
              <w:rPr>
                <w:rFonts w:ascii="Arial" w:hAnsi="Arial" w:cs="Arial"/>
                <w:i/>
                <w:sz w:val="16"/>
                <w:szCs w:val="16"/>
              </w:rPr>
            </w:pPr>
          </w:p>
          <w:p w:rsidRPr="00C43C5A" w:rsidR="00667A00" w:rsidP="00E242B4" w:rsidRDefault="00667A00" w14:paraId="719D9BE3" w14:textId="77777777">
            <w:pPr>
              <w:pStyle w:val="TableParagraph"/>
              <w:rPr>
                <w:rFonts w:ascii="Arial" w:hAnsi="Arial" w:cs="Arial"/>
                <w:i/>
                <w:sz w:val="16"/>
                <w:szCs w:val="16"/>
              </w:rPr>
            </w:pPr>
          </w:p>
          <w:p w:rsidRPr="00C43C5A" w:rsidR="00667A00" w:rsidP="00E242B4" w:rsidRDefault="00667A00" w14:paraId="467236AB" w14:textId="77777777">
            <w:pPr>
              <w:pStyle w:val="TableParagraph"/>
              <w:spacing w:before="54"/>
              <w:rPr>
                <w:rFonts w:ascii="Arial" w:hAnsi="Arial" w:cs="Arial"/>
                <w:i/>
                <w:sz w:val="16"/>
                <w:szCs w:val="16"/>
              </w:rPr>
            </w:pPr>
          </w:p>
          <w:p w:rsidRPr="00C43C5A" w:rsidR="00667A00" w:rsidP="00E242B4" w:rsidRDefault="00667A00" w14:paraId="26A82AD8" w14:textId="77777777">
            <w:pPr>
              <w:pStyle w:val="TableParagraph"/>
              <w:ind w:left="10" w:right="4"/>
              <w:jc w:val="center"/>
              <w:rPr>
                <w:rFonts w:ascii="Arial" w:hAnsi="Arial" w:cs="Arial"/>
                <w:sz w:val="16"/>
                <w:szCs w:val="16"/>
              </w:rPr>
            </w:pPr>
            <w:r w:rsidRPr="00C43C5A">
              <w:rPr>
                <w:rFonts w:ascii="Arial" w:hAnsi="Arial" w:cs="Arial"/>
                <w:spacing w:val="-10"/>
                <w:sz w:val="16"/>
                <w:szCs w:val="16"/>
              </w:rPr>
              <w:t>4</w:t>
            </w:r>
          </w:p>
        </w:tc>
        <w:tc>
          <w:tcPr>
            <w:tcW w:w="980" w:type="pct"/>
          </w:tcPr>
          <w:p w:rsidRPr="00C43C5A" w:rsidR="00667A00" w:rsidP="00E242B4" w:rsidRDefault="00667A00" w14:paraId="1C806974" w14:textId="77777777">
            <w:pPr>
              <w:pStyle w:val="TableParagraph"/>
              <w:rPr>
                <w:rFonts w:ascii="Arial" w:hAnsi="Arial" w:cs="Arial"/>
                <w:i/>
                <w:sz w:val="16"/>
                <w:szCs w:val="16"/>
              </w:rPr>
            </w:pPr>
          </w:p>
          <w:p w:rsidRPr="00C43C5A" w:rsidR="00667A00" w:rsidP="00E242B4" w:rsidRDefault="00667A00" w14:paraId="055A3779" w14:textId="77777777">
            <w:pPr>
              <w:pStyle w:val="TableParagraph"/>
              <w:spacing w:before="43"/>
              <w:rPr>
                <w:rFonts w:ascii="Arial" w:hAnsi="Arial" w:cs="Arial"/>
                <w:i/>
                <w:sz w:val="16"/>
                <w:szCs w:val="16"/>
              </w:rPr>
            </w:pPr>
          </w:p>
          <w:p w:rsidRPr="00C43C5A" w:rsidR="00667A00" w:rsidP="00E242B4" w:rsidRDefault="00667A00" w14:paraId="710ED680" w14:textId="77777777">
            <w:pPr>
              <w:pStyle w:val="TableParagraph"/>
              <w:ind w:left="107" w:right="265"/>
              <w:rPr>
                <w:rFonts w:ascii="Arial" w:hAnsi="Arial" w:cs="Arial"/>
                <w:sz w:val="16"/>
                <w:szCs w:val="16"/>
              </w:rPr>
            </w:pPr>
            <w:r w:rsidRPr="00C43C5A">
              <w:rPr>
                <w:rFonts w:ascii="Arial" w:hAnsi="Arial" w:cs="Arial"/>
                <w:sz w:val="16"/>
                <w:szCs w:val="16"/>
              </w:rPr>
              <w:t>Hrvatska</w:t>
            </w:r>
            <w:r w:rsidRPr="00C43C5A">
              <w:rPr>
                <w:rFonts w:ascii="Arial" w:hAnsi="Arial" w:cs="Arial"/>
                <w:spacing w:val="-12"/>
                <w:sz w:val="16"/>
                <w:szCs w:val="16"/>
              </w:rPr>
              <w:t xml:space="preserve"> </w:t>
            </w:r>
            <w:r w:rsidRPr="00C43C5A">
              <w:rPr>
                <w:rFonts w:ascii="Arial" w:hAnsi="Arial" w:cs="Arial"/>
                <w:sz w:val="16"/>
                <w:szCs w:val="16"/>
              </w:rPr>
              <w:t>radiotelevizija, zastupa Odvjetničko društvo</w:t>
            </w:r>
            <w:r w:rsidRPr="00C43C5A">
              <w:rPr>
                <w:rFonts w:ascii="Arial" w:hAnsi="Arial" w:cs="Arial"/>
                <w:spacing w:val="-12"/>
                <w:sz w:val="16"/>
                <w:szCs w:val="16"/>
              </w:rPr>
              <w:t xml:space="preserve"> </w:t>
            </w:r>
            <w:r w:rsidRPr="00C43C5A">
              <w:rPr>
                <w:rFonts w:ascii="Arial" w:hAnsi="Arial" w:cs="Arial"/>
                <w:sz w:val="16"/>
                <w:szCs w:val="16"/>
              </w:rPr>
              <w:t>Hanžeković</w:t>
            </w:r>
            <w:r w:rsidRPr="00C43C5A">
              <w:rPr>
                <w:rFonts w:ascii="Arial" w:hAnsi="Arial" w:cs="Arial"/>
                <w:spacing w:val="-11"/>
                <w:sz w:val="16"/>
                <w:szCs w:val="16"/>
              </w:rPr>
              <w:t xml:space="preserve"> </w:t>
            </w:r>
            <w:r w:rsidRPr="00C43C5A">
              <w:rPr>
                <w:rFonts w:ascii="Arial" w:hAnsi="Arial" w:cs="Arial"/>
                <w:sz w:val="16"/>
                <w:szCs w:val="16"/>
              </w:rPr>
              <w:t>i partneri iz Zagreba</w:t>
            </w:r>
          </w:p>
        </w:tc>
        <w:tc>
          <w:tcPr>
            <w:tcW w:w="627" w:type="pct"/>
          </w:tcPr>
          <w:p w:rsidRPr="00C43C5A" w:rsidR="00667A00" w:rsidP="00E242B4" w:rsidRDefault="00667A00" w14:paraId="6147D985" w14:textId="77777777">
            <w:pPr>
              <w:pStyle w:val="TableParagraph"/>
              <w:rPr>
                <w:rFonts w:ascii="Arial" w:hAnsi="Arial" w:cs="Arial"/>
                <w:i/>
                <w:sz w:val="16"/>
                <w:szCs w:val="16"/>
              </w:rPr>
            </w:pPr>
          </w:p>
          <w:p w:rsidRPr="00C43C5A" w:rsidR="00667A00" w:rsidP="00E242B4" w:rsidRDefault="00667A00" w14:paraId="1C70A83F" w14:textId="77777777">
            <w:pPr>
              <w:pStyle w:val="TableParagraph"/>
              <w:rPr>
                <w:rFonts w:ascii="Arial" w:hAnsi="Arial" w:cs="Arial"/>
                <w:i/>
                <w:sz w:val="16"/>
                <w:szCs w:val="16"/>
              </w:rPr>
            </w:pPr>
          </w:p>
          <w:p w:rsidRPr="00C43C5A" w:rsidR="00667A00" w:rsidP="00E242B4" w:rsidRDefault="00667A00" w14:paraId="28F34611" w14:textId="77777777">
            <w:pPr>
              <w:pStyle w:val="TableParagraph"/>
              <w:rPr>
                <w:rFonts w:ascii="Arial" w:hAnsi="Arial" w:cs="Arial"/>
                <w:i/>
                <w:sz w:val="16"/>
                <w:szCs w:val="16"/>
              </w:rPr>
            </w:pPr>
          </w:p>
          <w:p w:rsidRPr="00C43C5A" w:rsidR="00667A00" w:rsidP="00E242B4" w:rsidRDefault="00667A00" w14:paraId="17D3B11A" w14:textId="77777777">
            <w:pPr>
              <w:pStyle w:val="TableParagraph"/>
              <w:spacing w:before="54"/>
              <w:rPr>
                <w:rFonts w:ascii="Arial" w:hAnsi="Arial" w:cs="Arial"/>
                <w:i/>
                <w:sz w:val="16"/>
                <w:szCs w:val="16"/>
              </w:rPr>
            </w:pPr>
          </w:p>
          <w:p w:rsidRPr="00C43C5A" w:rsidR="00667A00" w:rsidP="00E242B4" w:rsidRDefault="00667A00" w14:paraId="2F3DEB64" w14:textId="77777777">
            <w:pPr>
              <w:pStyle w:val="TableParagraph"/>
              <w:spacing w:before="1"/>
              <w:ind w:left="108"/>
              <w:rPr>
                <w:rFonts w:ascii="Arial" w:hAnsi="Arial" w:cs="Arial"/>
                <w:sz w:val="16"/>
                <w:szCs w:val="16"/>
              </w:rPr>
            </w:pPr>
            <w:r w:rsidRPr="00C43C5A">
              <w:rPr>
                <w:rFonts w:ascii="Arial" w:hAnsi="Arial" w:cs="Arial"/>
                <w:spacing w:val="-2"/>
                <w:sz w:val="16"/>
                <w:szCs w:val="16"/>
              </w:rPr>
              <w:t>68419124305</w:t>
            </w:r>
          </w:p>
        </w:tc>
        <w:tc>
          <w:tcPr>
            <w:tcW w:w="628" w:type="pct"/>
          </w:tcPr>
          <w:p w:rsidRPr="00C43C5A" w:rsidR="00667A00" w:rsidP="00E242B4" w:rsidRDefault="00667A00" w14:paraId="757C36F6" w14:textId="77777777">
            <w:pPr>
              <w:pStyle w:val="TableParagraph"/>
              <w:rPr>
                <w:rFonts w:ascii="Arial" w:hAnsi="Arial" w:cs="Arial"/>
                <w:i/>
                <w:sz w:val="16"/>
                <w:szCs w:val="16"/>
              </w:rPr>
            </w:pPr>
          </w:p>
          <w:p w:rsidRPr="00C43C5A" w:rsidR="00667A00" w:rsidP="00E242B4" w:rsidRDefault="00667A00" w14:paraId="39558131" w14:textId="77777777">
            <w:pPr>
              <w:pStyle w:val="TableParagraph"/>
              <w:rPr>
                <w:rFonts w:ascii="Arial" w:hAnsi="Arial" w:cs="Arial"/>
                <w:i/>
                <w:sz w:val="16"/>
                <w:szCs w:val="16"/>
              </w:rPr>
            </w:pPr>
          </w:p>
          <w:p w:rsidRPr="00C43C5A" w:rsidR="00667A00" w:rsidP="00E242B4" w:rsidRDefault="00667A00" w14:paraId="2049F82A" w14:textId="77777777">
            <w:pPr>
              <w:pStyle w:val="TableParagraph"/>
              <w:spacing w:before="44"/>
              <w:rPr>
                <w:rFonts w:ascii="Arial" w:hAnsi="Arial" w:cs="Arial"/>
                <w:i/>
                <w:sz w:val="16"/>
                <w:szCs w:val="16"/>
              </w:rPr>
            </w:pPr>
          </w:p>
          <w:p w:rsidRPr="00C43C5A" w:rsidR="00667A00" w:rsidP="00E242B4" w:rsidRDefault="00667A00" w14:paraId="50C2220C" w14:textId="77777777">
            <w:pPr>
              <w:pStyle w:val="TableParagraph"/>
              <w:ind w:left="106" w:right="477"/>
              <w:rPr>
                <w:rFonts w:ascii="Arial" w:hAnsi="Arial" w:cs="Arial"/>
                <w:sz w:val="16"/>
                <w:szCs w:val="16"/>
              </w:rPr>
            </w:pPr>
            <w:r w:rsidRPr="00C43C5A">
              <w:rPr>
                <w:rFonts w:ascii="Arial" w:hAnsi="Arial" w:cs="Arial"/>
                <w:spacing w:val="-2"/>
                <w:sz w:val="16"/>
                <w:szCs w:val="16"/>
              </w:rPr>
              <w:t xml:space="preserve">Zagreb, </w:t>
            </w:r>
            <w:r w:rsidRPr="00C43C5A">
              <w:rPr>
                <w:rFonts w:ascii="Arial" w:hAnsi="Arial" w:cs="Arial"/>
                <w:sz w:val="16"/>
                <w:szCs w:val="16"/>
              </w:rPr>
              <w:t>Prisavlje</w:t>
            </w:r>
            <w:r w:rsidRPr="00C43C5A">
              <w:rPr>
                <w:rFonts w:ascii="Arial" w:hAnsi="Arial" w:cs="Arial"/>
                <w:spacing w:val="-12"/>
                <w:sz w:val="16"/>
                <w:szCs w:val="16"/>
              </w:rPr>
              <w:t xml:space="preserve"> </w:t>
            </w:r>
            <w:r w:rsidRPr="00C43C5A">
              <w:rPr>
                <w:rFonts w:ascii="Arial" w:hAnsi="Arial" w:cs="Arial"/>
                <w:sz w:val="16"/>
                <w:szCs w:val="16"/>
              </w:rPr>
              <w:t>3</w:t>
            </w:r>
          </w:p>
        </w:tc>
        <w:tc>
          <w:tcPr>
            <w:tcW w:w="242" w:type="pct"/>
          </w:tcPr>
          <w:p w:rsidRPr="00C43C5A" w:rsidR="00667A00" w:rsidP="00E242B4" w:rsidRDefault="00667A00" w14:paraId="42A10871" w14:textId="77777777">
            <w:pPr>
              <w:pStyle w:val="TableParagraph"/>
              <w:rPr>
                <w:rFonts w:ascii="Arial" w:hAnsi="Arial" w:cs="Arial"/>
                <w:i/>
                <w:sz w:val="16"/>
                <w:szCs w:val="16"/>
              </w:rPr>
            </w:pPr>
          </w:p>
          <w:p w:rsidRPr="00C43C5A" w:rsidR="00667A00" w:rsidP="00E242B4" w:rsidRDefault="00667A00" w14:paraId="36CDA7F9" w14:textId="77777777">
            <w:pPr>
              <w:pStyle w:val="TableParagraph"/>
              <w:rPr>
                <w:rFonts w:ascii="Arial" w:hAnsi="Arial" w:cs="Arial"/>
                <w:i/>
                <w:sz w:val="16"/>
                <w:szCs w:val="16"/>
              </w:rPr>
            </w:pPr>
          </w:p>
          <w:p w:rsidRPr="00C43C5A" w:rsidR="00667A00" w:rsidP="00E242B4" w:rsidRDefault="00667A00" w14:paraId="0AB1DBE5" w14:textId="77777777">
            <w:pPr>
              <w:pStyle w:val="TableParagraph"/>
              <w:spacing w:before="135"/>
              <w:rPr>
                <w:rFonts w:ascii="Arial" w:hAnsi="Arial" w:cs="Arial"/>
                <w:i/>
                <w:sz w:val="16"/>
                <w:szCs w:val="16"/>
              </w:rPr>
            </w:pPr>
          </w:p>
          <w:p w:rsidRPr="00C43C5A" w:rsidR="00667A00" w:rsidP="00E242B4" w:rsidRDefault="00667A00" w14:paraId="644D8AE6" w14:textId="77777777">
            <w:pPr>
              <w:pStyle w:val="TableParagraph"/>
              <w:ind w:left="12"/>
              <w:jc w:val="center"/>
              <w:rPr>
                <w:rFonts w:ascii="Arial" w:hAnsi="Arial" w:cs="Arial"/>
                <w:sz w:val="16"/>
                <w:szCs w:val="16"/>
              </w:rPr>
            </w:pPr>
            <w:r w:rsidRPr="00C43C5A">
              <w:rPr>
                <w:rFonts w:ascii="Arial" w:hAnsi="Arial" w:cs="Arial"/>
                <w:spacing w:val="-2"/>
                <w:sz w:val="16"/>
                <w:szCs w:val="16"/>
              </w:rPr>
              <w:t>364,56</w:t>
            </w:r>
          </w:p>
        </w:tc>
        <w:tc>
          <w:tcPr>
            <w:tcW w:w="561" w:type="pct"/>
          </w:tcPr>
          <w:p w:rsidRPr="00C43C5A" w:rsidR="00667A00" w:rsidP="00E242B4" w:rsidRDefault="00667A00" w14:paraId="0DD687ED" w14:textId="77777777">
            <w:pPr>
              <w:pStyle w:val="TableParagraph"/>
              <w:rPr>
                <w:rFonts w:ascii="Arial" w:hAnsi="Arial" w:cs="Arial"/>
                <w:i/>
                <w:sz w:val="16"/>
                <w:szCs w:val="16"/>
              </w:rPr>
            </w:pPr>
          </w:p>
          <w:p w:rsidRPr="00C43C5A" w:rsidR="00667A00" w:rsidP="00E242B4" w:rsidRDefault="00667A00" w14:paraId="7A2957ED" w14:textId="77777777">
            <w:pPr>
              <w:pStyle w:val="TableParagraph"/>
              <w:spacing w:before="55"/>
              <w:rPr>
                <w:rFonts w:ascii="Arial" w:hAnsi="Arial" w:cs="Arial"/>
                <w:i/>
                <w:sz w:val="16"/>
                <w:szCs w:val="16"/>
              </w:rPr>
            </w:pPr>
          </w:p>
          <w:p w:rsidRPr="00C43C5A" w:rsidR="00667A00" w:rsidP="00E242B4" w:rsidRDefault="00667A00" w14:paraId="1F1F0E38" w14:textId="77777777">
            <w:pPr>
              <w:pStyle w:val="TableParagraph"/>
              <w:ind w:left="106" w:right="265"/>
              <w:rPr>
                <w:rFonts w:ascii="Arial" w:hAnsi="Arial" w:cs="Arial"/>
                <w:sz w:val="16"/>
                <w:szCs w:val="16"/>
              </w:rPr>
            </w:pPr>
            <w:r w:rsidRPr="00C43C5A">
              <w:rPr>
                <w:rFonts w:ascii="Arial" w:hAnsi="Arial" w:cs="Arial"/>
                <w:sz w:val="16"/>
                <w:szCs w:val="16"/>
              </w:rPr>
              <w:t>RTV</w:t>
            </w:r>
            <w:r w:rsidRPr="00C43C5A">
              <w:rPr>
                <w:rFonts w:ascii="Arial" w:hAnsi="Arial" w:cs="Arial"/>
                <w:spacing w:val="-10"/>
                <w:sz w:val="16"/>
                <w:szCs w:val="16"/>
              </w:rPr>
              <w:t xml:space="preserve"> </w:t>
            </w:r>
            <w:r w:rsidRPr="00C43C5A">
              <w:rPr>
                <w:rFonts w:ascii="Arial" w:hAnsi="Arial" w:cs="Arial"/>
                <w:sz w:val="16"/>
                <w:szCs w:val="16"/>
              </w:rPr>
              <w:t>pristojba</w:t>
            </w:r>
            <w:r w:rsidRPr="00C43C5A">
              <w:rPr>
                <w:rFonts w:ascii="Arial" w:hAnsi="Arial" w:cs="Arial"/>
                <w:spacing w:val="-10"/>
                <w:sz w:val="16"/>
                <w:szCs w:val="16"/>
              </w:rPr>
              <w:t xml:space="preserve"> </w:t>
            </w:r>
            <w:r w:rsidRPr="00C43C5A">
              <w:rPr>
                <w:rFonts w:ascii="Arial" w:hAnsi="Arial" w:cs="Arial"/>
                <w:sz w:val="16"/>
                <w:szCs w:val="16"/>
              </w:rPr>
              <w:t>čl.</w:t>
            </w:r>
            <w:r w:rsidRPr="00C43C5A">
              <w:rPr>
                <w:rFonts w:ascii="Arial" w:hAnsi="Arial" w:cs="Arial"/>
                <w:spacing w:val="-10"/>
                <w:sz w:val="16"/>
                <w:szCs w:val="16"/>
              </w:rPr>
              <w:t xml:space="preserve"> </w:t>
            </w:r>
            <w:r w:rsidRPr="00C43C5A">
              <w:rPr>
                <w:rFonts w:ascii="Arial" w:hAnsi="Arial" w:cs="Arial"/>
                <w:sz w:val="16"/>
                <w:szCs w:val="16"/>
              </w:rPr>
              <w:t>34</w:t>
            </w:r>
            <w:r w:rsidRPr="00C43C5A">
              <w:rPr>
                <w:rFonts w:ascii="Arial" w:hAnsi="Arial" w:cs="Arial"/>
                <w:spacing w:val="-9"/>
                <w:sz w:val="16"/>
                <w:szCs w:val="16"/>
              </w:rPr>
              <w:t xml:space="preserve"> </w:t>
            </w:r>
            <w:r w:rsidRPr="00C43C5A">
              <w:rPr>
                <w:rFonts w:ascii="Arial" w:hAnsi="Arial" w:cs="Arial"/>
                <w:sz w:val="16"/>
                <w:szCs w:val="16"/>
              </w:rPr>
              <w:t>st1</w:t>
            </w:r>
            <w:r w:rsidRPr="00C43C5A">
              <w:rPr>
                <w:rFonts w:ascii="Arial" w:hAnsi="Arial" w:cs="Arial"/>
                <w:spacing w:val="40"/>
                <w:sz w:val="16"/>
                <w:szCs w:val="16"/>
              </w:rPr>
              <w:t xml:space="preserve"> </w:t>
            </w:r>
            <w:r w:rsidRPr="00C43C5A">
              <w:rPr>
                <w:rFonts w:ascii="Arial" w:hAnsi="Arial" w:cs="Arial"/>
                <w:sz w:val="16"/>
                <w:szCs w:val="16"/>
              </w:rPr>
              <w:t>Zakona o hrvatskoj</w:t>
            </w:r>
            <w:r w:rsidRPr="00C43C5A">
              <w:rPr>
                <w:rFonts w:ascii="Arial" w:hAnsi="Arial" w:cs="Arial"/>
                <w:spacing w:val="40"/>
                <w:sz w:val="16"/>
                <w:szCs w:val="16"/>
              </w:rPr>
              <w:t xml:space="preserve"> </w:t>
            </w:r>
            <w:r w:rsidRPr="00C43C5A">
              <w:rPr>
                <w:rFonts w:ascii="Arial" w:hAnsi="Arial" w:cs="Arial"/>
                <w:sz w:val="16"/>
                <w:szCs w:val="16"/>
              </w:rPr>
              <w:t>radioteleviziji;</w:t>
            </w:r>
            <w:r w:rsidRPr="00C43C5A">
              <w:rPr>
                <w:rFonts w:ascii="Arial" w:hAnsi="Arial" w:cs="Arial"/>
                <w:spacing w:val="-10"/>
                <w:sz w:val="16"/>
                <w:szCs w:val="16"/>
              </w:rPr>
              <w:t xml:space="preserve"> </w:t>
            </w:r>
            <w:r w:rsidRPr="00C43C5A">
              <w:rPr>
                <w:rFonts w:ascii="Arial" w:hAnsi="Arial" w:cs="Arial"/>
                <w:sz w:val="16"/>
                <w:szCs w:val="16"/>
              </w:rPr>
              <w:t>rješenje</w:t>
            </w:r>
            <w:r w:rsidRPr="00C43C5A">
              <w:rPr>
                <w:rFonts w:ascii="Arial" w:hAnsi="Arial" w:cs="Arial"/>
                <w:spacing w:val="-10"/>
                <w:sz w:val="16"/>
                <w:szCs w:val="16"/>
              </w:rPr>
              <w:t xml:space="preserve"> </w:t>
            </w:r>
            <w:r w:rsidRPr="00C43C5A">
              <w:rPr>
                <w:rFonts w:ascii="Arial" w:hAnsi="Arial" w:cs="Arial"/>
                <w:sz w:val="16"/>
                <w:szCs w:val="16"/>
              </w:rPr>
              <w:t>o</w:t>
            </w:r>
            <w:r w:rsidRPr="00C43C5A">
              <w:rPr>
                <w:rFonts w:ascii="Arial" w:hAnsi="Arial" w:cs="Arial"/>
                <w:spacing w:val="40"/>
                <w:sz w:val="16"/>
                <w:szCs w:val="16"/>
              </w:rPr>
              <w:t xml:space="preserve"> </w:t>
            </w:r>
            <w:r w:rsidRPr="00C43C5A">
              <w:rPr>
                <w:rFonts w:ascii="Arial" w:hAnsi="Arial" w:cs="Arial"/>
                <w:sz w:val="16"/>
                <w:szCs w:val="16"/>
              </w:rPr>
              <w:t>ovrsi UP/OS-Ovrv-</w:t>
            </w:r>
            <w:r w:rsidRPr="00C43C5A">
              <w:rPr>
                <w:rFonts w:ascii="Arial" w:hAnsi="Arial" w:cs="Arial"/>
                <w:spacing w:val="40"/>
                <w:sz w:val="16"/>
                <w:szCs w:val="16"/>
              </w:rPr>
              <w:t xml:space="preserve"> </w:t>
            </w:r>
            <w:r w:rsidRPr="00C43C5A">
              <w:rPr>
                <w:rFonts w:ascii="Arial" w:hAnsi="Arial" w:cs="Arial"/>
                <w:sz w:val="16"/>
                <w:szCs w:val="16"/>
              </w:rPr>
              <w:t>719/2024</w:t>
            </w:r>
            <w:r w:rsidRPr="00C43C5A">
              <w:rPr>
                <w:rFonts w:ascii="Arial" w:hAnsi="Arial" w:cs="Arial"/>
                <w:spacing w:val="-10"/>
                <w:sz w:val="16"/>
                <w:szCs w:val="16"/>
              </w:rPr>
              <w:t xml:space="preserve"> </w:t>
            </w:r>
            <w:r w:rsidRPr="00C43C5A">
              <w:rPr>
                <w:rFonts w:ascii="Arial" w:hAnsi="Arial" w:cs="Arial"/>
                <w:sz w:val="16"/>
                <w:szCs w:val="16"/>
              </w:rPr>
              <w:t>od</w:t>
            </w:r>
            <w:r w:rsidRPr="00C43C5A">
              <w:rPr>
                <w:rFonts w:ascii="Arial" w:hAnsi="Arial" w:cs="Arial"/>
                <w:spacing w:val="-10"/>
                <w:sz w:val="16"/>
                <w:szCs w:val="16"/>
              </w:rPr>
              <w:t xml:space="preserve"> </w:t>
            </w:r>
            <w:r w:rsidRPr="00C43C5A">
              <w:rPr>
                <w:rFonts w:ascii="Arial" w:hAnsi="Arial" w:cs="Arial"/>
                <w:sz w:val="16"/>
                <w:szCs w:val="16"/>
              </w:rPr>
              <w:t>27.6.2024.</w:t>
            </w:r>
          </w:p>
        </w:tc>
        <w:tc>
          <w:tcPr>
            <w:tcW w:w="241" w:type="pct"/>
          </w:tcPr>
          <w:p w:rsidRPr="00C43C5A" w:rsidR="00667A00" w:rsidP="00E242B4" w:rsidRDefault="00667A00" w14:paraId="05713C36" w14:textId="77777777">
            <w:pPr>
              <w:pStyle w:val="TableParagraph"/>
              <w:rPr>
                <w:rFonts w:ascii="Arial" w:hAnsi="Arial" w:cs="Arial"/>
                <w:i/>
                <w:sz w:val="16"/>
                <w:szCs w:val="16"/>
              </w:rPr>
            </w:pPr>
          </w:p>
          <w:p w:rsidRPr="00C43C5A" w:rsidR="00667A00" w:rsidP="00E242B4" w:rsidRDefault="00667A00" w14:paraId="641F8A21" w14:textId="77777777">
            <w:pPr>
              <w:pStyle w:val="TableParagraph"/>
              <w:rPr>
                <w:rFonts w:ascii="Arial" w:hAnsi="Arial" w:cs="Arial"/>
                <w:i/>
                <w:sz w:val="16"/>
                <w:szCs w:val="16"/>
              </w:rPr>
            </w:pPr>
          </w:p>
          <w:p w:rsidRPr="00C43C5A" w:rsidR="00667A00" w:rsidP="00E242B4" w:rsidRDefault="00667A00" w14:paraId="2902FBC4" w14:textId="77777777">
            <w:pPr>
              <w:pStyle w:val="TableParagraph"/>
              <w:spacing w:before="135"/>
              <w:rPr>
                <w:rFonts w:ascii="Arial" w:hAnsi="Arial" w:cs="Arial"/>
                <w:i/>
                <w:sz w:val="16"/>
                <w:szCs w:val="16"/>
              </w:rPr>
            </w:pPr>
          </w:p>
          <w:p w:rsidRPr="00C43C5A" w:rsidR="00667A00" w:rsidP="00E242B4" w:rsidRDefault="00667A00" w14:paraId="728157A1" w14:textId="77777777">
            <w:pPr>
              <w:pStyle w:val="TableParagraph"/>
              <w:ind w:right="94"/>
              <w:jc w:val="right"/>
              <w:rPr>
                <w:rFonts w:ascii="Arial" w:hAnsi="Arial" w:cs="Arial"/>
                <w:sz w:val="16"/>
                <w:szCs w:val="16"/>
              </w:rPr>
            </w:pPr>
            <w:r w:rsidRPr="00C43C5A">
              <w:rPr>
                <w:rFonts w:ascii="Arial" w:hAnsi="Arial" w:cs="Arial"/>
                <w:spacing w:val="-2"/>
                <w:sz w:val="16"/>
                <w:szCs w:val="16"/>
              </w:rPr>
              <w:t>364,56</w:t>
            </w:r>
          </w:p>
        </w:tc>
        <w:tc>
          <w:tcPr>
            <w:tcW w:w="495" w:type="pct"/>
          </w:tcPr>
          <w:p w:rsidRPr="00C43C5A" w:rsidR="00667A00" w:rsidP="00E242B4" w:rsidRDefault="00667A00" w14:paraId="670BBBFD" w14:textId="77777777">
            <w:pPr>
              <w:pStyle w:val="TableParagraph"/>
              <w:rPr>
                <w:rFonts w:ascii="Arial" w:hAnsi="Arial" w:cs="Arial"/>
                <w:i/>
                <w:sz w:val="16"/>
                <w:szCs w:val="16"/>
              </w:rPr>
            </w:pPr>
          </w:p>
          <w:p w:rsidRPr="00C43C5A" w:rsidR="00667A00" w:rsidP="00E242B4" w:rsidRDefault="00667A00" w14:paraId="4837C688" w14:textId="77777777">
            <w:pPr>
              <w:pStyle w:val="TableParagraph"/>
              <w:spacing w:before="55"/>
              <w:rPr>
                <w:rFonts w:ascii="Arial" w:hAnsi="Arial" w:cs="Arial"/>
                <w:i/>
                <w:sz w:val="16"/>
                <w:szCs w:val="16"/>
              </w:rPr>
            </w:pPr>
          </w:p>
          <w:p w:rsidRPr="00C43C5A" w:rsidR="00667A00" w:rsidP="00E242B4" w:rsidRDefault="00667A00" w14:paraId="1EC81F48" w14:textId="77777777">
            <w:pPr>
              <w:pStyle w:val="TableParagraph"/>
              <w:ind w:left="106" w:right="251"/>
              <w:rPr>
                <w:rFonts w:ascii="Arial" w:hAnsi="Arial" w:cs="Arial"/>
                <w:sz w:val="16"/>
                <w:szCs w:val="16"/>
              </w:rPr>
            </w:pPr>
            <w:r w:rsidRPr="00C43C5A">
              <w:rPr>
                <w:rFonts w:ascii="Arial" w:hAnsi="Arial" w:cs="Arial"/>
                <w:sz w:val="16"/>
                <w:szCs w:val="16"/>
              </w:rPr>
              <w:t>RTV</w:t>
            </w:r>
            <w:r w:rsidRPr="00C43C5A">
              <w:rPr>
                <w:rFonts w:ascii="Arial" w:hAnsi="Arial" w:cs="Arial"/>
                <w:spacing w:val="-10"/>
                <w:sz w:val="16"/>
                <w:szCs w:val="16"/>
              </w:rPr>
              <w:t xml:space="preserve"> </w:t>
            </w:r>
            <w:r w:rsidRPr="00C43C5A">
              <w:rPr>
                <w:rFonts w:ascii="Arial" w:hAnsi="Arial" w:cs="Arial"/>
                <w:sz w:val="16"/>
                <w:szCs w:val="16"/>
              </w:rPr>
              <w:t>pristojba</w:t>
            </w:r>
            <w:r w:rsidRPr="00C43C5A">
              <w:rPr>
                <w:rFonts w:ascii="Arial" w:hAnsi="Arial" w:cs="Arial"/>
                <w:spacing w:val="-10"/>
                <w:sz w:val="16"/>
                <w:szCs w:val="16"/>
              </w:rPr>
              <w:t xml:space="preserve"> </w:t>
            </w:r>
            <w:r w:rsidRPr="00C43C5A">
              <w:rPr>
                <w:rFonts w:ascii="Arial" w:hAnsi="Arial" w:cs="Arial"/>
                <w:sz w:val="16"/>
                <w:szCs w:val="16"/>
              </w:rPr>
              <w:t>čl.</w:t>
            </w:r>
            <w:r w:rsidRPr="00C43C5A">
              <w:rPr>
                <w:rFonts w:ascii="Arial" w:hAnsi="Arial" w:cs="Arial"/>
                <w:spacing w:val="-10"/>
                <w:sz w:val="16"/>
                <w:szCs w:val="16"/>
              </w:rPr>
              <w:t xml:space="preserve"> </w:t>
            </w:r>
            <w:r w:rsidRPr="00C43C5A">
              <w:rPr>
                <w:rFonts w:ascii="Arial" w:hAnsi="Arial" w:cs="Arial"/>
                <w:sz w:val="16"/>
                <w:szCs w:val="16"/>
              </w:rPr>
              <w:t>34</w:t>
            </w:r>
            <w:r w:rsidRPr="00C43C5A">
              <w:rPr>
                <w:rFonts w:ascii="Arial" w:hAnsi="Arial" w:cs="Arial"/>
                <w:spacing w:val="-9"/>
                <w:sz w:val="16"/>
                <w:szCs w:val="16"/>
              </w:rPr>
              <w:t xml:space="preserve"> </w:t>
            </w:r>
            <w:r w:rsidRPr="00C43C5A">
              <w:rPr>
                <w:rFonts w:ascii="Arial" w:hAnsi="Arial" w:cs="Arial"/>
                <w:sz w:val="16"/>
                <w:szCs w:val="16"/>
              </w:rPr>
              <w:t>st1</w:t>
            </w:r>
            <w:r w:rsidRPr="00C43C5A">
              <w:rPr>
                <w:rFonts w:ascii="Arial" w:hAnsi="Arial" w:cs="Arial"/>
                <w:spacing w:val="40"/>
                <w:sz w:val="16"/>
                <w:szCs w:val="16"/>
              </w:rPr>
              <w:t xml:space="preserve"> </w:t>
            </w:r>
            <w:r w:rsidRPr="00C43C5A">
              <w:rPr>
                <w:rFonts w:ascii="Arial" w:hAnsi="Arial" w:cs="Arial"/>
                <w:sz w:val="16"/>
                <w:szCs w:val="16"/>
              </w:rPr>
              <w:t>Zakona o hrvatskoj</w:t>
            </w:r>
            <w:r w:rsidRPr="00C43C5A">
              <w:rPr>
                <w:rFonts w:ascii="Arial" w:hAnsi="Arial" w:cs="Arial"/>
                <w:spacing w:val="40"/>
                <w:sz w:val="16"/>
                <w:szCs w:val="16"/>
              </w:rPr>
              <w:t xml:space="preserve"> </w:t>
            </w:r>
            <w:r w:rsidRPr="00C43C5A">
              <w:rPr>
                <w:rFonts w:ascii="Arial" w:hAnsi="Arial" w:cs="Arial"/>
                <w:sz w:val="16"/>
                <w:szCs w:val="16"/>
              </w:rPr>
              <w:t>radioteleviziji;</w:t>
            </w:r>
            <w:r w:rsidRPr="00C43C5A">
              <w:rPr>
                <w:rFonts w:ascii="Arial" w:hAnsi="Arial" w:cs="Arial"/>
                <w:spacing w:val="-10"/>
                <w:sz w:val="16"/>
                <w:szCs w:val="16"/>
              </w:rPr>
              <w:t xml:space="preserve"> </w:t>
            </w:r>
            <w:r w:rsidRPr="00C43C5A">
              <w:rPr>
                <w:rFonts w:ascii="Arial" w:hAnsi="Arial" w:cs="Arial"/>
                <w:sz w:val="16"/>
                <w:szCs w:val="16"/>
              </w:rPr>
              <w:t>rješenje</w:t>
            </w:r>
            <w:r w:rsidRPr="00C43C5A">
              <w:rPr>
                <w:rFonts w:ascii="Arial" w:hAnsi="Arial" w:cs="Arial"/>
                <w:spacing w:val="-10"/>
                <w:sz w:val="16"/>
                <w:szCs w:val="16"/>
              </w:rPr>
              <w:t xml:space="preserve"> </w:t>
            </w:r>
            <w:r w:rsidRPr="00C43C5A">
              <w:rPr>
                <w:rFonts w:ascii="Arial" w:hAnsi="Arial" w:cs="Arial"/>
                <w:sz w:val="16"/>
                <w:szCs w:val="16"/>
              </w:rPr>
              <w:t>o</w:t>
            </w:r>
            <w:r w:rsidRPr="00C43C5A">
              <w:rPr>
                <w:rFonts w:ascii="Arial" w:hAnsi="Arial" w:cs="Arial"/>
                <w:spacing w:val="40"/>
                <w:sz w:val="16"/>
                <w:szCs w:val="16"/>
              </w:rPr>
              <w:t xml:space="preserve"> </w:t>
            </w:r>
            <w:r w:rsidRPr="00C43C5A">
              <w:rPr>
                <w:rFonts w:ascii="Arial" w:hAnsi="Arial" w:cs="Arial"/>
                <w:sz w:val="16"/>
                <w:szCs w:val="16"/>
              </w:rPr>
              <w:t>ovrsi UP/OS-Ovrv-</w:t>
            </w:r>
            <w:r w:rsidRPr="00C43C5A">
              <w:rPr>
                <w:rFonts w:ascii="Arial" w:hAnsi="Arial" w:cs="Arial"/>
                <w:spacing w:val="40"/>
                <w:sz w:val="16"/>
                <w:szCs w:val="16"/>
              </w:rPr>
              <w:t xml:space="preserve"> </w:t>
            </w:r>
            <w:r w:rsidRPr="00C43C5A">
              <w:rPr>
                <w:rFonts w:ascii="Arial" w:hAnsi="Arial" w:cs="Arial"/>
                <w:sz w:val="16"/>
                <w:szCs w:val="16"/>
              </w:rPr>
              <w:t>719/2024</w:t>
            </w:r>
            <w:r w:rsidRPr="00C43C5A">
              <w:rPr>
                <w:rFonts w:ascii="Arial" w:hAnsi="Arial" w:cs="Arial"/>
                <w:spacing w:val="-10"/>
                <w:sz w:val="16"/>
                <w:szCs w:val="16"/>
              </w:rPr>
              <w:t xml:space="preserve"> </w:t>
            </w:r>
            <w:r w:rsidRPr="00C43C5A">
              <w:rPr>
                <w:rFonts w:ascii="Arial" w:hAnsi="Arial" w:cs="Arial"/>
                <w:sz w:val="16"/>
                <w:szCs w:val="16"/>
              </w:rPr>
              <w:t>od</w:t>
            </w:r>
            <w:r w:rsidRPr="00C43C5A">
              <w:rPr>
                <w:rFonts w:ascii="Arial" w:hAnsi="Arial" w:cs="Arial"/>
                <w:spacing w:val="-10"/>
                <w:sz w:val="16"/>
                <w:szCs w:val="16"/>
              </w:rPr>
              <w:t xml:space="preserve"> </w:t>
            </w:r>
            <w:r w:rsidRPr="00C43C5A">
              <w:rPr>
                <w:rFonts w:ascii="Arial" w:hAnsi="Arial" w:cs="Arial"/>
                <w:sz w:val="16"/>
                <w:szCs w:val="16"/>
              </w:rPr>
              <w:t>27.6.2024.</w:t>
            </w:r>
          </w:p>
        </w:tc>
        <w:tc>
          <w:tcPr>
            <w:tcW w:w="199" w:type="pct"/>
          </w:tcPr>
          <w:p w:rsidRPr="00C43C5A" w:rsidR="00667A00" w:rsidP="00E242B4" w:rsidRDefault="00667A00" w14:paraId="7E64D8C1" w14:textId="77777777">
            <w:pPr>
              <w:pStyle w:val="TableParagraph"/>
              <w:rPr>
                <w:rFonts w:ascii="Arial" w:hAnsi="Arial" w:cs="Arial"/>
                <w:sz w:val="16"/>
                <w:szCs w:val="16"/>
              </w:rPr>
            </w:pPr>
          </w:p>
        </w:tc>
        <w:tc>
          <w:tcPr>
            <w:tcW w:w="313" w:type="pct"/>
          </w:tcPr>
          <w:p w:rsidRPr="00C43C5A" w:rsidR="00667A00" w:rsidP="00E242B4" w:rsidRDefault="00667A00" w14:paraId="7DDC6EE1" w14:textId="77777777">
            <w:pPr>
              <w:pStyle w:val="TableParagraph"/>
              <w:rPr>
                <w:rFonts w:ascii="Arial" w:hAnsi="Arial" w:cs="Arial"/>
                <w:sz w:val="16"/>
                <w:szCs w:val="16"/>
              </w:rPr>
            </w:pPr>
          </w:p>
        </w:tc>
        <w:tc>
          <w:tcPr>
            <w:tcW w:w="446" w:type="pct"/>
          </w:tcPr>
          <w:p w:rsidRPr="00C43C5A" w:rsidR="00667A00" w:rsidP="00E242B4" w:rsidRDefault="00667A00" w14:paraId="0C9696DE" w14:textId="77777777">
            <w:pPr>
              <w:pStyle w:val="TableParagraph"/>
              <w:rPr>
                <w:rFonts w:ascii="Arial" w:hAnsi="Arial" w:cs="Arial"/>
                <w:i/>
                <w:sz w:val="16"/>
                <w:szCs w:val="16"/>
              </w:rPr>
            </w:pPr>
          </w:p>
          <w:p w:rsidRPr="00C43C5A" w:rsidR="00667A00" w:rsidP="00E242B4" w:rsidRDefault="00667A00" w14:paraId="08267022" w14:textId="77777777">
            <w:pPr>
              <w:pStyle w:val="TableParagraph"/>
              <w:spacing w:before="21"/>
              <w:rPr>
                <w:rFonts w:ascii="Arial" w:hAnsi="Arial" w:cs="Arial"/>
                <w:i/>
                <w:sz w:val="16"/>
                <w:szCs w:val="16"/>
              </w:rPr>
            </w:pPr>
          </w:p>
          <w:p w:rsidRPr="00C43C5A" w:rsidR="00667A00" w:rsidP="00E242B4" w:rsidRDefault="00667A00" w14:paraId="45A885A5" w14:textId="77777777">
            <w:pPr>
              <w:pStyle w:val="TableParagraph"/>
              <w:spacing w:before="1"/>
              <w:ind w:left="255" w:right="171" w:hanging="75"/>
              <w:rPr>
                <w:rFonts w:ascii="Arial" w:hAnsi="Arial" w:cs="Arial"/>
                <w:sz w:val="16"/>
                <w:szCs w:val="16"/>
              </w:rPr>
            </w:pPr>
            <w:r w:rsidRPr="00C43C5A">
              <w:rPr>
                <w:rFonts w:ascii="Arial" w:hAnsi="Arial" w:cs="Arial"/>
                <w:sz w:val="16"/>
                <w:szCs w:val="16"/>
              </w:rPr>
              <w:t>rješenje</w:t>
            </w:r>
            <w:r w:rsidRPr="00C43C5A">
              <w:rPr>
                <w:rFonts w:ascii="Arial" w:hAnsi="Arial" w:cs="Arial"/>
                <w:spacing w:val="-10"/>
                <w:sz w:val="16"/>
                <w:szCs w:val="16"/>
              </w:rPr>
              <w:t xml:space="preserve"> </w:t>
            </w:r>
            <w:r w:rsidRPr="00C43C5A">
              <w:rPr>
                <w:rFonts w:ascii="Arial" w:hAnsi="Arial" w:cs="Arial"/>
                <w:sz w:val="16"/>
                <w:szCs w:val="16"/>
              </w:rPr>
              <w:t>o</w:t>
            </w:r>
            <w:r w:rsidRPr="00C43C5A">
              <w:rPr>
                <w:rFonts w:ascii="Arial" w:hAnsi="Arial" w:cs="Arial"/>
                <w:spacing w:val="-9"/>
                <w:sz w:val="16"/>
                <w:szCs w:val="16"/>
              </w:rPr>
              <w:t xml:space="preserve"> </w:t>
            </w:r>
            <w:r w:rsidRPr="00C43C5A">
              <w:rPr>
                <w:rFonts w:ascii="Arial" w:hAnsi="Arial" w:cs="Arial"/>
                <w:sz w:val="16"/>
                <w:szCs w:val="16"/>
              </w:rPr>
              <w:t>ovrsi</w:t>
            </w:r>
            <w:r w:rsidRPr="00C43C5A">
              <w:rPr>
                <w:rFonts w:ascii="Arial" w:hAnsi="Arial" w:cs="Arial"/>
                <w:spacing w:val="40"/>
                <w:sz w:val="16"/>
                <w:szCs w:val="16"/>
              </w:rPr>
              <w:t xml:space="preserve"> </w:t>
            </w:r>
            <w:r w:rsidRPr="00C43C5A">
              <w:rPr>
                <w:rFonts w:ascii="Arial" w:hAnsi="Arial" w:cs="Arial"/>
                <w:spacing w:val="-2"/>
                <w:sz w:val="16"/>
                <w:szCs w:val="16"/>
              </w:rPr>
              <w:t>UP/OS-Ovrv-</w:t>
            </w:r>
            <w:r w:rsidRPr="00C43C5A">
              <w:rPr>
                <w:rFonts w:ascii="Arial" w:hAnsi="Arial" w:cs="Arial"/>
                <w:spacing w:val="40"/>
                <w:sz w:val="16"/>
                <w:szCs w:val="16"/>
              </w:rPr>
              <w:t xml:space="preserve"> </w:t>
            </w:r>
            <w:r w:rsidRPr="00C43C5A">
              <w:rPr>
                <w:rFonts w:ascii="Arial" w:hAnsi="Arial" w:cs="Arial"/>
                <w:sz w:val="16"/>
                <w:szCs w:val="16"/>
              </w:rPr>
              <w:t>719/2024</w:t>
            </w:r>
            <w:r w:rsidRPr="00C43C5A">
              <w:rPr>
                <w:rFonts w:ascii="Arial" w:hAnsi="Arial" w:cs="Arial"/>
                <w:spacing w:val="-10"/>
                <w:sz w:val="16"/>
                <w:szCs w:val="16"/>
              </w:rPr>
              <w:t xml:space="preserve"> </w:t>
            </w:r>
            <w:r w:rsidRPr="00C43C5A">
              <w:rPr>
                <w:rFonts w:ascii="Arial" w:hAnsi="Arial" w:cs="Arial"/>
                <w:sz w:val="16"/>
                <w:szCs w:val="16"/>
              </w:rPr>
              <w:t>od</w:t>
            </w:r>
          </w:p>
          <w:p w:rsidRPr="00C43C5A" w:rsidR="00667A00" w:rsidP="00E242B4" w:rsidRDefault="00667A00" w14:paraId="6D1BD4BE" w14:textId="77777777">
            <w:pPr>
              <w:pStyle w:val="TableParagraph"/>
              <w:spacing w:line="193" w:lineRule="exact"/>
              <w:ind w:left="329"/>
              <w:rPr>
                <w:rFonts w:ascii="Arial" w:hAnsi="Arial" w:cs="Arial"/>
                <w:sz w:val="16"/>
                <w:szCs w:val="16"/>
              </w:rPr>
            </w:pPr>
            <w:r w:rsidRPr="00C43C5A">
              <w:rPr>
                <w:rFonts w:ascii="Arial" w:hAnsi="Arial" w:cs="Arial"/>
                <w:spacing w:val="-2"/>
                <w:sz w:val="16"/>
                <w:szCs w:val="16"/>
              </w:rPr>
              <w:t>27.6.2024.</w:t>
            </w:r>
          </w:p>
        </w:tc>
      </w:tr>
      <w:tr w:rsidRPr="00C43C5A" w:rsidR="00C43C5A" w:rsidTr="00884E49" w14:paraId="67363918" w14:textId="77777777">
        <w:trPr>
          <w:trHeight w:val="2983"/>
        </w:trPr>
        <w:tc>
          <w:tcPr>
            <w:tcW w:w="268" w:type="pct"/>
            <w:tcBorders>
              <w:bottom w:val="single" w:color="auto" w:sz="4" w:space="0"/>
            </w:tcBorders>
          </w:tcPr>
          <w:p w:rsidRPr="00C43C5A" w:rsidR="00667A00" w:rsidP="00E242B4" w:rsidRDefault="00667A00" w14:paraId="02FE514F" w14:textId="77777777">
            <w:pPr>
              <w:pStyle w:val="TableParagraph"/>
              <w:rPr>
                <w:rFonts w:ascii="Arial" w:hAnsi="Arial" w:cs="Arial"/>
                <w:i/>
                <w:sz w:val="16"/>
                <w:szCs w:val="16"/>
              </w:rPr>
            </w:pPr>
          </w:p>
          <w:p w:rsidRPr="00C43C5A" w:rsidR="00667A00" w:rsidP="00E242B4" w:rsidRDefault="00667A00" w14:paraId="7181E81D" w14:textId="77777777">
            <w:pPr>
              <w:pStyle w:val="TableParagraph"/>
              <w:rPr>
                <w:rFonts w:ascii="Arial" w:hAnsi="Arial" w:cs="Arial"/>
                <w:i/>
                <w:sz w:val="16"/>
                <w:szCs w:val="16"/>
              </w:rPr>
            </w:pPr>
          </w:p>
          <w:p w:rsidRPr="00C43C5A" w:rsidR="00667A00" w:rsidP="00E242B4" w:rsidRDefault="00667A00" w14:paraId="1FB28505" w14:textId="77777777">
            <w:pPr>
              <w:pStyle w:val="TableParagraph"/>
              <w:rPr>
                <w:rFonts w:ascii="Arial" w:hAnsi="Arial" w:cs="Arial"/>
                <w:i/>
                <w:sz w:val="16"/>
                <w:szCs w:val="16"/>
              </w:rPr>
            </w:pPr>
          </w:p>
          <w:p w:rsidRPr="00C43C5A" w:rsidR="00667A00" w:rsidP="00E242B4" w:rsidRDefault="00667A00" w14:paraId="1EA5CB30" w14:textId="77777777">
            <w:pPr>
              <w:pStyle w:val="TableParagraph"/>
              <w:rPr>
                <w:rFonts w:ascii="Arial" w:hAnsi="Arial" w:cs="Arial"/>
                <w:i/>
                <w:sz w:val="16"/>
                <w:szCs w:val="16"/>
              </w:rPr>
            </w:pPr>
          </w:p>
          <w:p w:rsidRPr="00C43C5A" w:rsidR="00667A00" w:rsidP="00E242B4" w:rsidRDefault="00667A00" w14:paraId="5970B705" w14:textId="77777777">
            <w:pPr>
              <w:pStyle w:val="TableParagraph"/>
              <w:rPr>
                <w:rFonts w:ascii="Arial" w:hAnsi="Arial" w:cs="Arial"/>
                <w:i/>
                <w:sz w:val="16"/>
                <w:szCs w:val="16"/>
              </w:rPr>
            </w:pPr>
          </w:p>
          <w:p w:rsidRPr="00C43C5A" w:rsidR="00667A00" w:rsidP="00E242B4" w:rsidRDefault="00667A00" w14:paraId="542A18B3" w14:textId="77777777">
            <w:pPr>
              <w:pStyle w:val="TableParagraph"/>
              <w:spacing w:before="146"/>
              <w:rPr>
                <w:rFonts w:ascii="Arial" w:hAnsi="Arial" w:cs="Arial"/>
                <w:i/>
                <w:sz w:val="16"/>
                <w:szCs w:val="16"/>
              </w:rPr>
            </w:pPr>
          </w:p>
          <w:p w:rsidRPr="00C43C5A" w:rsidR="00667A00" w:rsidP="00E242B4" w:rsidRDefault="00667A00" w14:paraId="6E027BB8" w14:textId="77777777">
            <w:pPr>
              <w:pStyle w:val="TableParagraph"/>
              <w:ind w:left="10" w:right="4"/>
              <w:jc w:val="center"/>
              <w:rPr>
                <w:rFonts w:ascii="Arial" w:hAnsi="Arial" w:cs="Arial"/>
                <w:sz w:val="16"/>
                <w:szCs w:val="16"/>
              </w:rPr>
            </w:pPr>
            <w:r w:rsidRPr="00C43C5A">
              <w:rPr>
                <w:rFonts w:ascii="Arial" w:hAnsi="Arial" w:cs="Arial"/>
                <w:spacing w:val="-10"/>
                <w:sz w:val="16"/>
                <w:szCs w:val="16"/>
              </w:rPr>
              <w:t>5</w:t>
            </w:r>
          </w:p>
        </w:tc>
        <w:tc>
          <w:tcPr>
            <w:tcW w:w="980" w:type="pct"/>
            <w:tcBorders>
              <w:bottom w:val="single" w:color="auto" w:sz="4" w:space="0"/>
            </w:tcBorders>
          </w:tcPr>
          <w:p w:rsidRPr="00C43C5A" w:rsidR="00667A00" w:rsidP="00E242B4" w:rsidRDefault="00667A00" w14:paraId="705122E0" w14:textId="77777777">
            <w:pPr>
              <w:pStyle w:val="TableParagraph"/>
              <w:rPr>
                <w:rFonts w:ascii="Arial" w:hAnsi="Arial" w:cs="Arial"/>
                <w:i/>
                <w:sz w:val="16"/>
                <w:szCs w:val="16"/>
              </w:rPr>
            </w:pPr>
          </w:p>
          <w:p w:rsidRPr="00C43C5A" w:rsidR="00667A00" w:rsidP="00E242B4" w:rsidRDefault="00667A00" w14:paraId="73B3CDE7" w14:textId="77777777">
            <w:pPr>
              <w:pStyle w:val="TableParagraph"/>
              <w:rPr>
                <w:rFonts w:ascii="Arial" w:hAnsi="Arial" w:cs="Arial"/>
                <w:i/>
                <w:sz w:val="16"/>
                <w:szCs w:val="16"/>
              </w:rPr>
            </w:pPr>
          </w:p>
          <w:p w:rsidRPr="00C43C5A" w:rsidR="00667A00" w:rsidP="00E242B4" w:rsidRDefault="00667A00" w14:paraId="53EF11B9" w14:textId="77777777">
            <w:pPr>
              <w:pStyle w:val="TableParagraph"/>
              <w:rPr>
                <w:rFonts w:ascii="Arial" w:hAnsi="Arial" w:cs="Arial"/>
                <w:i/>
                <w:sz w:val="16"/>
                <w:szCs w:val="16"/>
              </w:rPr>
            </w:pPr>
          </w:p>
          <w:p w:rsidRPr="00C43C5A" w:rsidR="00667A00" w:rsidP="00E242B4" w:rsidRDefault="00667A00" w14:paraId="1587DB53" w14:textId="77777777">
            <w:pPr>
              <w:pStyle w:val="TableParagraph"/>
              <w:rPr>
                <w:rFonts w:ascii="Arial" w:hAnsi="Arial" w:cs="Arial"/>
                <w:i/>
                <w:sz w:val="16"/>
                <w:szCs w:val="16"/>
              </w:rPr>
            </w:pPr>
          </w:p>
          <w:p w:rsidRPr="00C43C5A" w:rsidR="00667A00" w:rsidP="00E242B4" w:rsidRDefault="00667A00" w14:paraId="17F5AEF6" w14:textId="77777777">
            <w:pPr>
              <w:pStyle w:val="TableParagraph"/>
              <w:spacing w:before="19"/>
              <w:rPr>
                <w:rFonts w:ascii="Arial" w:hAnsi="Arial" w:cs="Arial"/>
                <w:i/>
                <w:sz w:val="16"/>
                <w:szCs w:val="16"/>
              </w:rPr>
            </w:pPr>
          </w:p>
          <w:p w:rsidRPr="00C43C5A" w:rsidR="00667A00" w:rsidP="00E242B4" w:rsidRDefault="00667A00" w14:paraId="4745C27F" w14:textId="77777777">
            <w:pPr>
              <w:pStyle w:val="TableParagraph"/>
              <w:ind w:left="107"/>
              <w:rPr>
                <w:rFonts w:ascii="Arial" w:hAnsi="Arial" w:cs="Arial"/>
                <w:sz w:val="16"/>
                <w:szCs w:val="16"/>
              </w:rPr>
            </w:pPr>
            <w:r w:rsidRPr="00C43C5A">
              <w:rPr>
                <w:rFonts w:ascii="Arial" w:hAnsi="Arial" w:cs="Arial"/>
                <w:sz w:val="16"/>
                <w:szCs w:val="16"/>
              </w:rPr>
              <w:t>RH</w:t>
            </w:r>
            <w:r w:rsidRPr="00C43C5A">
              <w:rPr>
                <w:rFonts w:ascii="Arial" w:hAnsi="Arial" w:cs="Arial"/>
                <w:spacing w:val="-7"/>
                <w:sz w:val="16"/>
                <w:szCs w:val="16"/>
              </w:rPr>
              <w:t xml:space="preserve"> </w:t>
            </w:r>
            <w:r w:rsidRPr="00C43C5A">
              <w:rPr>
                <w:rFonts w:ascii="Arial" w:hAnsi="Arial" w:cs="Arial"/>
                <w:sz w:val="16"/>
                <w:szCs w:val="16"/>
              </w:rPr>
              <w:t>Ministarstvo</w:t>
            </w:r>
            <w:r w:rsidRPr="00C43C5A">
              <w:rPr>
                <w:rFonts w:ascii="Arial" w:hAnsi="Arial" w:cs="Arial"/>
                <w:spacing w:val="-5"/>
                <w:sz w:val="16"/>
                <w:szCs w:val="16"/>
              </w:rPr>
              <w:t xml:space="preserve"> </w:t>
            </w:r>
            <w:r w:rsidRPr="00C43C5A">
              <w:rPr>
                <w:rFonts w:ascii="Arial" w:hAnsi="Arial" w:cs="Arial"/>
                <w:sz w:val="16"/>
                <w:szCs w:val="16"/>
              </w:rPr>
              <w:t xml:space="preserve">financija, </w:t>
            </w:r>
            <w:r w:rsidRPr="00C43C5A">
              <w:rPr>
                <w:rFonts w:ascii="Arial" w:hAnsi="Arial" w:cs="Arial"/>
                <w:spacing w:val="-4"/>
                <w:sz w:val="16"/>
                <w:szCs w:val="16"/>
              </w:rPr>
              <w:t>porezna</w:t>
            </w:r>
            <w:r w:rsidRPr="00C43C5A">
              <w:rPr>
                <w:rFonts w:ascii="Arial" w:hAnsi="Arial" w:cs="Arial"/>
                <w:spacing w:val="-8"/>
                <w:sz w:val="16"/>
                <w:szCs w:val="16"/>
              </w:rPr>
              <w:t xml:space="preserve"> </w:t>
            </w:r>
            <w:r w:rsidRPr="00C43C5A">
              <w:rPr>
                <w:rFonts w:ascii="Arial" w:hAnsi="Arial" w:cs="Arial"/>
                <w:spacing w:val="-4"/>
                <w:sz w:val="16"/>
                <w:szCs w:val="16"/>
              </w:rPr>
              <w:t>uprava,</w:t>
            </w:r>
            <w:r w:rsidRPr="00C43C5A">
              <w:rPr>
                <w:rFonts w:ascii="Arial" w:hAnsi="Arial" w:cs="Arial"/>
                <w:spacing w:val="-7"/>
                <w:sz w:val="16"/>
                <w:szCs w:val="16"/>
              </w:rPr>
              <w:t xml:space="preserve"> </w:t>
            </w:r>
            <w:r w:rsidRPr="00C43C5A">
              <w:rPr>
                <w:rFonts w:ascii="Arial" w:hAnsi="Arial" w:cs="Arial"/>
                <w:spacing w:val="-4"/>
                <w:sz w:val="16"/>
                <w:szCs w:val="16"/>
              </w:rPr>
              <w:t xml:space="preserve">Područni </w:t>
            </w:r>
            <w:r w:rsidRPr="00C43C5A">
              <w:rPr>
                <w:rFonts w:ascii="Arial" w:hAnsi="Arial" w:cs="Arial"/>
                <w:sz w:val="16"/>
                <w:szCs w:val="16"/>
              </w:rPr>
              <w:t>ured Zagreb,</w:t>
            </w:r>
            <w:r w:rsidRPr="00C43C5A">
              <w:rPr>
                <w:rFonts w:ascii="Arial" w:hAnsi="Arial" w:cs="Arial"/>
                <w:spacing w:val="-1"/>
                <w:sz w:val="16"/>
                <w:szCs w:val="16"/>
              </w:rPr>
              <w:t xml:space="preserve"> </w:t>
            </w:r>
            <w:r w:rsidRPr="00C43C5A">
              <w:rPr>
                <w:rFonts w:ascii="Arial" w:hAnsi="Arial" w:cs="Arial"/>
                <w:sz w:val="16"/>
                <w:szCs w:val="16"/>
              </w:rPr>
              <w:t>zastupa</w:t>
            </w:r>
            <w:r w:rsidRPr="00C43C5A">
              <w:rPr>
                <w:rFonts w:ascii="Arial" w:hAnsi="Arial" w:cs="Arial"/>
                <w:spacing w:val="-2"/>
                <w:sz w:val="16"/>
                <w:szCs w:val="16"/>
              </w:rPr>
              <w:t xml:space="preserve"> </w:t>
            </w:r>
            <w:r w:rsidRPr="00C43C5A">
              <w:rPr>
                <w:rFonts w:ascii="Arial" w:hAnsi="Arial" w:cs="Arial"/>
                <w:sz w:val="16"/>
                <w:szCs w:val="16"/>
              </w:rPr>
              <w:t>RH Županijsko</w:t>
            </w:r>
            <w:r w:rsidRPr="00C43C5A">
              <w:rPr>
                <w:rFonts w:ascii="Arial" w:hAnsi="Arial" w:cs="Arial"/>
                <w:spacing w:val="-7"/>
                <w:sz w:val="16"/>
                <w:szCs w:val="16"/>
              </w:rPr>
              <w:t xml:space="preserve"> </w:t>
            </w:r>
            <w:r w:rsidRPr="00C43C5A">
              <w:rPr>
                <w:rFonts w:ascii="Arial" w:hAnsi="Arial" w:cs="Arial"/>
                <w:sz w:val="16"/>
                <w:szCs w:val="16"/>
              </w:rPr>
              <w:t xml:space="preserve">državno odvjetništvo, S-DO- </w:t>
            </w:r>
            <w:r w:rsidRPr="00C43C5A">
              <w:rPr>
                <w:rFonts w:ascii="Arial" w:hAnsi="Arial" w:cs="Arial"/>
                <w:spacing w:val="-2"/>
                <w:sz w:val="16"/>
                <w:szCs w:val="16"/>
              </w:rPr>
              <w:t>1224/2024</w:t>
            </w:r>
          </w:p>
        </w:tc>
        <w:tc>
          <w:tcPr>
            <w:tcW w:w="627" w:type="pct"/>
            <w:tcBorders>
              <w:bottom w:val="single" w:color="auto" w:sz="4" w:space="0"/>
            </w:tcBorders>
          </w:tcPr>
          <w:p w:rsidRPr="00C43C5A" w:rsidR="00667A00" w:rsidP="00E242B4" w:rsidRDefault="00667A00" w14:paraId="5A4365A4" w14:textId="77777777">
            <w:pPr>
              <w:pStyle w:val="TableParagraph"/>
              <w:rPr>
                <w:rFonts w:ascii="Arial" w:hAnsi="Arial" w:cs="Arial"/>
                <w:i/>
                <w:sz w:val="16"/>
                <w:szCs w:val="16"/>
              </w:rPr>
            </w:pPr>
          </w:p>
          <w:p w:rsidRPr="00C43C5A" w:rsidR="00667A00" w:rsidP="00E242B4" w:rsidRDefault="00667A00" w14:paraId="669F26CF" w14:textId="77777777">
            <w:pPr>
              <w:pStyle w:val="TableParagraph"/>
              <w:rPr>
                <w:rFonts w:ascii="Arial" w:hAnsi="Arial" w:cs="Arial"/>
                <w:i/>
                <w:sz w:val="16"/>
                <w:szCs w:val="16"/>
              </w:rPr>
            </w:pPr>
          </w:p>
          <w:p w:rsidRPr="00C43C5A" w:rsidR="00667A00" w:rsidP="00E242B4" w:rsidRDefault="00667A00" w14:paraId="02A0B210" w14:textId="77777777">
            <w:pPr>
              <w:pStyle w:val="TableParagraph"/>
              <w:rPr>
                <w:rFonts w:ascii="Arial" w:hAnsi="Arial" w:cs="Arial"/>
                <w:i/>
                <w:sz w:val="16"/>
                <w:szCs w:val="16"/>
              </w:rPr>
            </w:pPr>
          </w:p>
          <w:p w:rsidRPr="00C43C5A" w:rsidR="00667A00" w:rsidP="00E242B4" w:rsidRDefault="00667A00" w14:paraId="69DBC1A3" w14:textId="77777777">
            <w:pPr>
              <w:pStyle w:val="TableParagraph"/>
              <w:rPr>
                <w:rFonts w:ascii="Arial" w:hAnsi="Arial" w:cs="Arial"/>
                <w:i/>
                <w:sz w:val="16"/>
                <w:szCs w:val="16"/>
              </w:rPr>
            </w:pPr>
          </w:p>
          <w:p w:rsidRPr="00C43C5A" w:rsidR="00667A00" w:rsidP="00E242B4" w:rsidRDefault="00667A00" w14:paraId="2EA08267" w14:textId="77777777">
            <w:pPr>
              <w:pStyle w:val="TableParagraph"/>
              <w:rPr>
                <w:rFonts w:ascii="Arial" w:hAnsi="Arial" w:cs="Arial"/>
                <w:i/>
                <w:sz w:val="16"/>
                <w:szCs w:val="16"/>
              </w:rPr>
            </w:pPr>
          </w:p>
          <w:p w:rsidRPr="00C43C5A" w:rsidR="00667A00" w:rsidP="00E242B4" w:rsidRDefault="00667A00" w14:paraId="5EB78162" w14:textId="77777777">
            <w:pPr>
              <w:pStyle w:val="TableParagraph"/>
              <w:rPr>
                <w:rFonts w:ascii="Arial" w:hAnsi="Arial" w:cs="Arial"/>
                <w:i/>
                <w:sz w:val="16"/>
                <w:szCs w:val="16"/>
              </w:rPr>
            </w:pPr>
          </w:p>
          <w:p w:rsidRPr="00C43C5A" w:rsidR="00667A00" w:rsidP="00E242B4" w:rsidRDefault="00667A00" w14:paraId="40EB6FE2" w14:textId="77777777">
            <w:pPr>
              <w:pStyle w:val="TableParagraph"/>
              <w:spacing w:before="111"/>
              <w:rPr>
                <w:rFonts w:ascii="Arial" w:hAnsi="Arial" w:cs="Arial"/>
                <w:i/>
                <w:sz w:val="16"/>
                <w:szCs w:val="16"/>
              </w:rPr>
            </w:pPr>
          </w:p>
          <w:p w:rsidRPr="00C43C5A" w:rsidR="00667A00" w:rsidP="00E242B4" w:rsidRDefault="00667A00" w14:paraId="232FFE6E" w14:textId="77777777">
            <w:pPr>
              <w:pStyle w:val="TableParagraph"/>
              <w:spacing w:before="1"/>
              <w:ind w:left="108"/>
              <w:rPr>
                <w:rFonts w:ascii="Arial" w:hAnsi="Arial" w:cs="Arial"/>
                <w:sz w:val="16"/>
                <w:szCs w:val="16"/>
              </w:rPr>
            </w:pPr>
            <w:r w:rsidRPr="00C43C5A">
              <w:rPr>
                <w:rFonts w:ascii="Arial" w:hAnsi="Arial" w:cs="Arial"/>
                <w:spacing w:val="-2"/>
                <w:sz w:val="16"/>
                <w:szCs w:val="16"/>
              </w:rPr>
              <w:t>18683136487</w:t>
            </w:r>
          </w:p>
        </w:tc>
        <w:tc>
          <w:tcPr>
            <w:tcW w:w="628" w:type="pct"/>
            <w:tcBorders>
              <w:bottom w:val="single" w:color="auto" w:sz="4" w:space="0"/>
            </w:tcBorders>
          </w:tcPr>
          <w:p w:rsidRPr="00C43C5A" w:rsidR="00667A00" w:rsidP="00E242B4" w:rsidRDefault="00667A00" w14:paraId="034086D3" w14:textId="77777777">
            <w:pPr>
              <w:pStyle w:val="TableParagraph"/>
              <w:rPr>
                <w:rFonts w:ascii="Arial" w:hAnsi="Arial" w:cs="Arial"/>
                <w:i/>
                <w:sz w:val="16"/>
                <w:szCs w:val="16"/>
              </w:rPr>
            </w:pPr>
          </w:p>
          <w:p w:rsidRPr="00C43C5A" w:rsidR="00667A00" w:rsidP="00E242B4" w:rsidRDefault="00667A00" w14:paraId="5D80FD5B" w14:textId="77777777">
            <w:pPr>
              <w:pStyle w:val="TableParagraph"/>
              <w:rPr>
                <w:rFonts w:ascii="Arial" w:hAnsi="Arial" w:cs="Arial"/>
                <w:i/>
                <w:sz w:val="16"/>
                <w:szCs w:val="16"/>
              </w:rPr>
            </w:pPr>
          </w:p>
          <w:p w:rsidRPr="00C43C5A" w:rsidR="00667A00" w:rsidP="00E242B4" w:rsidRDefault="00667A00" w14:paraId="38846873" w14:textId="77777777">
            <w:pPr>
              <w:pStyle w:val="TableParagraph"/>
              <w:rPr>
                <w:rFonts w:ascii="Arial" w:hAnsi="Arial" w:cs="Arial"/>
                <w:i/>
                <w:sz w:val="16"/>
                <w:szCs w:val="16"/>
              </w:rPr>
            </w:pPr>
          </w:p>
          <w:p w:rsidRPr="00C43C5A" w:rsidR="00667A00" w:rsidP="00E242B4" w:rsidRDefault="00667A00" w14:paraId="4AA7CCD5" w14:textId="77777777">
            <w:pPr>
              <w:pStyle w:val="TableParagraph"/>
              <w:rPr>
                <w:rFonts w:ascii="Arial" w:hAnsi="Arial" w:cs="Arial"/>
                <w:i/>
                <w:sz w:val="16"/>
                <w:szCs w:val="16"/>
              </w:rPr>
            </w:pPr>
          </w:p>
          <w:p w:rsidRPr="00C43C5A" w:rsidR="00667A00" w:rsidP="00E242B4" w:rsidRDefault="00667A00" w14:paraId="2269E50B" w14:textId="77777777">
            <w:pPr>
              <w:pStyle w:val="TableParagraph"/>
              <w:rPr>
                <w:rFonts w:ascii="Arial" w:hAnsi="Arial" w:cs="Arial"/>
                <w:i/>
                <w:sz w:val="16"/>
                <w:szCs w:val="16"/>
              </w:rPr>
            </w:pPr>
          </w:p>
          <w:p w:rsidRPr="00C43C5A" w:rsidR="00667A00" w:rsidP="00E242B4" w:rsidRDefault="00667A00" w14:paraId="53848C6B" w14:textId="77777777">
            <w:pPr>
              <w:pStyle w:val="TableParagraph"/>
              <w:rPr>
                <w:rFonts w:ascii="Arial" w:hAnsi="Arial" w:cs="Arial"/>
                <w:i/>
                <w:sz w:val="16"/>
                <w:szCs w:val="16"/>
              </w:rPr>
            </w:pPr>
          </w:p>
          <w:p w:rsidRPr="00C43C5A" w:rsidR="00667A00" w:rsidP="00E242B4" w:rsidRDefault="00667A00" w14:paraId="1F0BD245" w14:textId="77777777">
            <w:pPr>
              <w:pStyle w:val="TableParagraph"/>
              <w:spacing w:before="20"/>
              <w:rPr>
                <w:rFonts w:ascii="Arial" w:hAnsi="Arial" w:cs="Arial"/>
                <w:i/>
                <w:sz w:val="16"/>
                <w:szCs w:val="16"/>
              </w:rPr>
            </w:pPr>
          </w:p>
          <w:p w:rsidRPr="00C43C5A" w:rsidR="00667A00" w:rsidP="00E242B4" w:rsidRDefault="00667A00" w14:paraId="238E5C09" w14:textId="77777777">
            <w:pPr>
              <w:pStyle w:val="TableParagraph"/>
              <w:ind w:left="106" w:right="95"/>
              <w:rPr>
                <w:rFonts w:ascii="Arial" w:hAnsi="Arial" w:cs="Arial"/>
                <w:sz w:val="16"/>
                <w:szCs w:val="16"/>
              </w:rPr>
            </w:pPr>
            <w:r w:rsidRPr="00C43C5A">
              <w:rPr>
                <w:rFonts w:ascii="Arial" w:hAnsi="Arial" w:cs="Arial"/>
                <w:sz w:val="16"/>
                <w:szCs w:val="16"/>
              </w:rPr>
              <w:t>Zagreb,</w:t>
            </w:r>
            <w:r w:rsidRPr="00C43C5A">
              <w:rPr>
                <w:rFonts w:ascii="Arial" w:hAnsi="Arial" w:cs="Arial"/>
                <w:spacing w:val="-12"/>
                <w:sz w:val="16"/>
                <w:szCs w:val="16"/>
              </w:rPr>
              <w:t xml:space="preserve"> </w:t>
            </w:r>
            <w:r w:rsidRPr="00C43C5A">
              <w:rPr>
                <w:rFonts w:ascii="Arial" w:hAnsi="Arial" w:cs="Arial"/>
                <w:sz w:val="16"/>
                <w:szCs w:val="16"/>
              </w:rPr>
              <w:t>Avenija Dubrovnik 32</w:t>
            </w:r>
          </w:p>
        </w:tc>
        <w:tc>
          <w:tcPr>
            <w:tcW w:w="242" w:type="pct"/>
            <w:tcBorders>
              <w:bottom w:val="single" w:color="auto" w:sz="4" w:space="0"/>
            </w:tcBorders>
          </w:tcPr>
          <w:p w:rsidRPr="00C43C5A" w:rsidR="00667A00" w:rsidP="00E242B4" w:rsidRDefault="00667A00" w14:paraId="276D9D3D" w14:textId="77777777">
            <w:pPr>
              <w:pStyle w:val="TableParagraph"/>
              <w:rPr>
                <w:rFonts w:ascii="Arial" w:hAnsi="Arial" w:cs="Arial"/>
                <w:i/>
                <w:sz w:val="16"/>
                <w:szCs w:val="16"/>
              </w:rPr>
            </w:pPr>
          </w:p>
          <w:p w:rsidRPr="00C43C5A" w:rsidR="00667A00" w:rsidP="00E242B4" w:rsidRDefault="00667A00" w14:paraId="3335EA14" w14:textId="77777777">
            <w:pPr>
              <w:pStyle w:val="TableParagraph"/>
              <w:rPr>
                <w:rFonts w:ascii="Arial" w:hAnsi="Arial" w:cs="Arial"/>
                <w:i/>
                <w:sz w:val="16"/>
                <w:szCs w:val="16"/>
              </w:rPr>
            </w:pPr>
          </w:p>
          <w:p w:rsidRPr="00C43C5A" w:rsidR="00667A00" w:rsidP="00E242B4" w:rsidRDefault="00667A00" w14:paraId="3661CE98" w14:textId="77777777">
            <w:pPr>
              <w:pStyle w:val="TableParagraph"/>
              <w:rPr>
                <w:rFonts w:ascii="Arial" w:hAnsi="Arial" w:cs="Arial"/>
                <w:i/>
                <w:sz w:val="16"/>
                <w:szCs w:val="16"/>
              </w:rPr>
            </w:pPr>
          </w:p>
          <w:p w:rsidRPr="00C43C5A" w:rsidR="00667A00" w:rsidP="00E242B4" w:rsidRDefault="00667A00" w14:paraId="613F6213" w14:textId="77777777">
            <w:pPr>
              <w:pStyle w:val="TableParagraph"/>
              <w:rPr>
                <w:rFonts w:ascii="Arial" w:hAnsi="Arial" w:cs="Arial"/>
                <w:i/>
                <w:sz w:val="16"/>
                <w:szCs w:val="16"/>
              </w:rPr>
            </w:pPr>
          </w:p>
          <w:p w:rsidRPr="00C43C5A" w:rsidR="00667A00" w:rsidP="00E242B4" w:rsidRDefault="00667A00" w14:paraId="57A27055" w14:textId="77777777">
            <w:pPr>
              <w:pStyle w:val="TableParagraph"/>
              <w:rPr>
                <w:rFonts w:ascii="Arial" w:hAnsi="Arial" w:cs="Arial"/>
                <w:i/>
                <w:sz w:val="16"/>
                <w:szCs w:val="16"/>
              </w:rPr>
            </w:pPr>
          </w:p>
          <w:p w:rsidRPr="00C43C5A" w:rsidR="00667A00" w:rsidP="00E242B4" w:rsidRDefault="00667A00" w14:paraId="0DBC4945" w14:textId="77777777">
            <w:pPr>
              <w:pStyle w:val="TableParagraph"/>
              <w:rPr>
                <w:rFonts w:ascii="Arial" w:hAnsi="Arial" w:cs="Arial"/>
                <w:i/>
                <w:sz w:val="16"/>
                <w:szCs w:val="16"/>
              </w:rPr>
            </w:pPr>
          </w:p>
          <w:p w:rsidRPr="00C43C5A" w:rsidR="00667A00" w:rsidP="00E242B4" w:rsidRDefault="00667A00" w14:paraId="0B538E1F" w14:textId="77777777">
            <w:pPr>
              <w:pStyle w:val="TableParagraph"/>
              <w:spacing w:before="111"/>
              <w:rPr>
                <w:rFonts w:ascii="Arial" w:hAnsi="Arial" w:cs="Arial"/>
                <w:i/>
                <w:sz w:val="16"/>
                <w:szCs w:val="16"/>
              </w:rPr>
            </w:pPr>
          </w:p>
          <w:p w:rsidRPr="00C43C5A" w:rsidR="00667A00" w:rsidP="00E242B4" w:rsidRDefault="00667A00" w14:paraId="1F7FFBA1" w14:textId="77777777">
            <w:pPr>
              <w:pStyle w:val="TableParagraph"/>
              <w:spacing w:before="1"/>
              <w:ind w:left="115"/>
              <w:jc w:val="center"/>
              <w:rPr>
                <w:rFonts w:ascii="Arial" w:hAnsi="Arial" w:cs="Arial"/>
                <w:sz w:val="16"/>
                <w:szCs w:val="16"/>
              </w:rPr>
            </w:pPr>
            <w:r w:rsidRPr="00C43C5A">
              <w:rPr>
                <w:rFonts w:ascii="Arial" w:hAnsi="Arial" w:cs="Arial"/>
                <w:spacing w:val="-2"/>
                <w:sz w:val="16"/>
                <w:szCs w:val="16"/>
              </w:rPr>
              <w:t>36.365,93</w:t>
            </w:r>
          </w:p>
        </w:tc>
        <w:tc>
          <w:tcPr>
            <w:tcW w:w="561" w:type="pct"/>
            <w:tcBorders>
              <w:bottom w:val="single" w:color="auto" w:sz="4" w:space="0"/>
            </w:tcBorders>
          </w:tcPr>
          <w:p w:rsidRPr="00C43C5A" w:rsidR="00667A00" w:rsidP="00E242B4" w:rsidRDefault="00667A00" w14:paraId="0BE50417" w14:textId="77777777">
            <w:pPr>
              <w:pStyle w:val="TableParagraph"/>
              <w:ind w:left="106" w:right="145"/>
              <w:rPr>
                <w:rFonts w:ascii="Arial" w:hAnsi="Arial" w:cs="Arial"/>
                <w:sz w:val="16"/>
                <w:szCs w:val="16"/>
              </w:rPr>
            </w:pPr>
            <w:r w:rsidRPr="00C43C5A">
              <w:rPr>
                <w:rFonts w:ascii="Arial" w:hAnsi="Arial" w:cs="Arial"/>
                <w:sz w:val="16"/>
                <w:szCs w:val="16"/>
              </w:rPr>
              <w:t>porez na dodanu</w:t>
            </w:r>
            <w:r w:rsidRPr="00C43C5A">
              <w:rPr>
                <w:rFonts w:ascii="Arial" w:hAnsi="Arial" w:cs="Arial"/>
                <w:spacing w:val="40"/>
                <w:sz w:val="16"/>
                <w:szCs w:val="16"/>
              </w:rPr>
              <w:t xml:space="preserve"> </w:t>
            </w:r>
            <w:r w:rsidRPr="00C43C5A">
              <w:rPr>
                <w:rFonts w:ascii="Arial" w:hAnsi="Arial" w:cs="Arial"/>
                <w:sz w:val="16"/>
                <w:szCs w:val="16"/>
              </w:rPr>
              <w:t>vrijednost ,</w:t>
            </w:r>
            <w:r w:rsidRPr="00C43C5A">
              <w:rPr>
                <w:rFonts w:ascii="Arial" w:hAnsi="Arial" w:cs="Arial"/>
                <w:spacing w:val="40"/>
                <w:sz w:val="16"/>
                <w:szCs w:val="16"/>
              </w:rPr>
              <w:t xml:space="preserve"> </w:t>
            </w:r>
            <w:r w:rsidRPr="00C43C5A">
              <w:rPr>
                <w:rFonts w:ascii="Arial" w:hAnsi="Arial" w:cs="Arial"/>
                <w:sz w:val="16"/>
                <w:szCs w:val="16"/>
              </w:rPr>
              <w:t>porez na</w:t>
            </w:r>
            <w:r w:rsidRPr="00C43C5A">
              <w:rPr>
                <w:rFonts w:ascii="Arial" w:hAnsi="Arial" w:cs="Arial"/>
                <w:spacing w:val="40"/>
                <w:sz w:val="16"/>
                <w:szCs w:val="16"/>
              </w:rPr>
              <w:t xml:space="preserve"> </w:t>
            </w:r>
            <w:r w:rsidRPr="00C43C5A">
              <w:rPr>
                <w:rFonts w:ascii="Arial" w:hAnsi="Arial" w:cs="Arial"/>
                <w:sz w:val="16"/>
                <w:szCs w:val="16"/>
              </w:rPr>
              <w:t>dobit,</w:t>
            </w:r>
            <w:r w:rsidRPr="00C43C5A">
              <w:rPr>
                <w:rFonts w:ascii="Arial" w:hAnsi="Arial" w:cs="Arial"/>
                <w:spacing w:val="-10"/>
                <w:sz w:val="16"/>
                <w:szCs w:val="16"/>
              </w:rPr>
              <w:t xml:space="preserve"> </w:t>
            </w:r>
            <w:r w:rsidRPr="00C43C5A">
              <w:rPr>
                <w:rFonts w:ascii="Arial" w:hAnsi="Arial" w:cs="Arial"/>
                <w:sz w:val="16"/>
                <w:szCs w:val="16"/>
              </w:rPr>
              <w:t>porez</w:t>
            </w:r>
            <w:r w:rsidRPr="00C43C5A">
              <w:rPr>
                <w:rFonts w:ascii="Arial" w:hAnsi="Arial" w:cs="Arial"/>
                <w:spacing w:val="-10"/>
                <w:sz w:val="16"/>
                <w:szCs w:val="16"/>
              </w:rPr>
              <w:t xml:space="preserve"> </w:t>
            </w:r>
            <w:r w:rsidRPr="00C43C5A">
              <w:rPr>
                <w:rFonts w:ascii="Arial" w:hAnsi="Arial" w:cs="Arial"/>
                <w:sz w:val="16"/>
                <w:szCs w:val="16"/>
              </w:rPr>
              <w:t>na</w:t>
            </w:r>
            <w:r w:rsidRPr="00C43C5A">
              <w:rPr>
                <w:rFonts w:ascii="Arial" w:hAnsi="Arial" w:cs="Arial"/>
                <w:spacing w:val="-10"/>
                <w:sz w:val="16"/>
                <w:szCs w:val="16"/>
              </w:rPr>
              <w:t xml:space="preserve"> </w:t>
            </w:r>
            <w:r w:rsidRPr="00C43C5A">
              <w:rPr>
                <w:rFonts w:ascii="Arial" w:hAnsi="Arial" w:cs="Arial"/>
                <w:sz w:val="16"/>
                <w:szCs w:val="16"/>
              </w:rPr>
              <w:t>potrošnju,</w:t>
            </w:r>
            <w:r w:rsidRPr="00C43C5A">
              <w:rPr>
                <w:rFonts w:ascii="Arial" w:hAnsi="Arial" w:cs="Arial"/>
                <w:spacing w:val="40"/>
                <w:sz w:val="16"/>
                <w:szCs w:val="16"/>
              </w:rPr>
              <w:t xml:space="preserve"> </w:t>
            </w:r>
            <w:r w:rsidRPr="00C43C5A">
              <w:rPr>
                <w:rFonts w:ascii="Arial" w:hAnsi="Arial" w:cs="Arial"/>
                <w:w w:val="90"/>
                <w:sz w:val="16"/>
                <w:szCs w:val="16"/>
              </w:rPr>
              <w:t>članarina HGK, članarina</w:t>
            </w:r>
            <w:r w:rsidRPr="00C43C5A">
              <w:rPr>
                <w:rFonts w:ascii="Arial" w:hAnsi="Arial" w:cs="Arial"/>
                <w:spacing w:val="40"/>
                <w:sz w:val="16"/>
                <w:szCs w:val="16"/>
              </w:rPr>
              <w:t xml:space="preserve"> </w:t>
            </w:r>
            <w:r w:rsidRPr="00C43C5A">
              <w:rPr>
                <w:rFonts w:ascii="Arial" w:hAnsi="Arial" w:cs="Arial"/>
                <w:spacing w:val="-2"/>
                <w:sz w:val="16"/>
                <w:szCs w:val="16"/>
              </w:rPr>
              <w:t>turistička</w:t>
            </w:r>
          </w:p>
          <w:p w:rsidRPr="00C43C5A" w:rsidR="00667A00" w:rsidP="00E242B4" w:rsidRDefault="00667A00" w14:paraId="6BDAAD76" w14:textId="77777777">
            <w:pPr>
              <w:pStyle w:val="TableParagraph"/>
              <w:ind w:left="106" w:right="145"/>
              <w:rPr>
                <w:rFonts w:ascii="Arial" w:hAnsi="Arial" w:cs="Arial"/>
                <w:sz w:val="16"/>
                <w:szCs w:val="16"/>
              </w:rPr>
            </w:pPr>
            <w:r w:rsidRPr="00C43C5A">
              <w:rPr>
                <w:rFonts w:ascii="Arial" w:hAnsi="Arial" w:cs="Arial"/>
                <w:sz w:val="16"/>
                <w:szCs w:val="16"/>
              </w:rPr>
              <w:t>zajednica</w:t>
            </w:r>
            <w:r w:rsidRPr="00C43C5A">
              <w:rPr>
                <w:rFonts w:ascii="Arial" w:hAnsi="Arial" w:cs="Arial"/>
                <w:spacing w:val="-10"/>
                <w:sz w:val="16"/>
                <w:szCs w:val="16"/>
              </w:rPr>
              <w:t xml:space="preserve"> </w:t>
            </w:r>
            <w:r w:rsidRPr="00C43C5A">
              <w:rPr>
                <w:rFonts w:ascii="Arial" w:hAnsi="Arial" w:cs="Arial"/>
                <w:sz w:val="16"/>
                <w:szCs w:val="16"/>
              </w:rPr>
              <w:t>;ovršna</w:t>
            </w:r>
            <w:r w:rsidRPr="00C43C5A">
              <w:rPr>
                <w:rFonts w:ascii="Arial" w:hAnsi="Arial" w:cs="Arial"/>
                <w:spacing w:val="-10"/>
                <w:sz w:val="16"/>
                <w:szCs w:val="16"/>
              </w:rPr>
              <w:t xml:space="preserve"> </w:t>
            </w:r>
            <w:r w:rsidRPr="00C43C5A">
              <w:rPr>
                <w:rFonts w:ascii="Arial" w:hAnsi="Arial" w:cs="Arial"/>
                <w:sz w:val="16"/>
                <w:szCs w:val="16"/>
              </w:rPr>
              <w:t>rješenja</w:t>
            </w:r>
            <w:r w:rsidRPr="00C43C5A">
              <w:rPr>
                <w:rFonts w:ascii="Arial" w:hAnsi="Arial" w:cs="Arial"/>
                <w:spacing w:val="40"/>
                <w:sz w:val="16"/>
                <w:szCs w:val="16"/>
              </w:rPr>
              <w:t xml:space="preserve"> </w:t>
            </w:r>
            <w:r w:rsidRPr="00C43C5A">
              <w:rPr>
                <w:rFonts w:ascii="Arial" w:hAnsi="Arial" w:cs="Arial"/>
                <w:sz w:val="16"/>
                <w:szCs w:val="16"/>
              </w:rPr>
              <w:t>MF PU Područni ured</w:t>
            </w:r>
            <w:r w:rsidRPr="00C43C5A">
              <w:rPr>
                <w:rFonts w:ascii="Arial" w:hAnsi="Arial" w:cs="Arial"/>
                <w:spacing w:val="40"/>
                <w:sz w:val="16"/>
                <w:szCs w:val="16"/>
              </w:rPr>
              <w:t xml:space="preserve"> </w:t>
            </w:r>
            <w:r w:rsidRPr="00C43C5A">
              <w:rPr>
                <w:rFonts w:ascii="Arial" w:hAnsi="Arial" w:cs="Arial"/>
                <w:sz w:val="16"/>
                <w:szCs w:val="16"/>
              </w:rPr>
              <w:t>Zagreb Kl :UP/I-415-</w:t>
            </w:r>
            <w:r w:rsidRPr="00C43C5A">
              <w:rPr>
                <w:rFonts w:ascii="Arial" w:hAnsi="Arial" w:cs="Arial"/>
                <w:spacing w:val="40"/>
                <w:sz w:val="16"/>
                <w:szCs w:val="16"/>
              </w:rPr>
              <w:t xml:space="preserve"> </w:t>
            </w:r>
            <w:r w:rsidRPr="00C43C5A">
              <w:rPr>
                <w:rFonts w:ascii="Arial" w:hAnsi="Arial" w:cs="Arial"/>
                <w:spacing w:val="-2"/>
                <w:sz w:val="16"/>
                <w:szCs w:val="16"/>
              </w:rPr>
              <w:t>02/2022-001/05933</w:t>
            </w:r>
            <w:r w:rsidRPr="00C43C5A">
              <w:rPr>
                <w:rFonts w:ascii="Arial" w:hAnsi="Arial" w:cs="Arial"/>
                <w:spacing w:val="40"/>
                <w:sz w:val="16"/>
                <w:szCs w:val="16"/>
              </w:rPr>
              <w:t xml:space="preserve"> </w:t>
            </w:r>
            <w:r w:rsidRPr="00C43C5A">
              <w:rPr>
                <w:rFonts w:ascii="Arial" w:hAnsi="Arial" w:cs="Arial"/>
                <w:spacing w:val="-2"/>
                <w:sz w:val="16"/>
                <w:szCs w:val="16"/>
              </w:rPr>
              <w:t>Ur.broj:513-007-12/2022</w:t>
            </w:r>
          </w:p>
          <w:p w:rsidRPr="00C43C5A" w:rsidR="00667A00" w:rsidP="00E242B4" w:rsidRDefault="00667A00" w14:paraId="3F3D702B" w14:textId="77777777">
            <w:pPr>
              <w:pStyle w:val="TableParagraph"/>
              <w:ind w:left="106" w:right="108"/>
              <w:rPr>
                <w:rFonts w:ascii="Arial" w:hAnsi="Arial" w:cs="Arial"/>
                <w:sz w:val="16"/>
                <w:szCs w:val="16"/>
              </w:rPr>
            </w:pPr>
            <w:r w:rsidRPr="00C43C5A">
              <w:rPr>
                <w:rFonts w:ascii="Arial" w:hAnsi="Arial" w:cs="Arial"/>
                <w:sz w:val="16"/>
                <w:szCs w:val="16"/>
              </w:rPr>
              <w:t>od</w:t>
            </w:r>
            <w:r w:rsidRPr="00C43C5A">
              <w:rPr>
                <w:rFonts w:ascii="Arial" w:hAnsi="Arial" w:cs="Arial"/>
                <w:spacing w:val="-10"/>
                <w:sz w:val="16"/>
                <w:szCs w:val="16"/>
              </w:rPr>
              <w:t xml:space="preserve"> </w:t>
            </w:r>
            <w:r w:rsidRPr="00C43C5A">
              <w:rPr>
                <w:rFonts w:ascii="Arial" w:hAnsi="Arial" w:cs="Arial"/>
                <w:sz w:val="16"/>
                <w:szCs w:val="16"/>
              </w:rPr>
              <w:t>17.8.2022;Prijava</w:t>
            </w:r>
            <w:r w:rsidRPr="00C43C5A">
              <w:rPr>
                <w:rFonts w:ascii="Arial" w:hAnsi="Arial" w:cs="Arial"/>
                <w:spacing w:val="-10"/>
                <w:sz w:val="16"/>
                <w:szCs w:val="16"/>
              </w:rPr>
              <w:t xml:space="preserve"> </w:t>
            </w:r>
            <w:r w:rsidRPr="00C43C5A">
              <w:rPr>
                <w:rFonts w:ascii="Arial" w:hAnsi="Arial" w:cs="Arial"/>
                <w:sz w:val="16"/>
                <w:szCs w:val="16"/>
              </w:rPr>
              <w:t>PDV</w:t>
            </w:r>
            <w:r w:rsidRPr="00C43C5A">
              <w:rPr>
                <w:rFonts w:ascii="Arial" w:hAnsi="Arial" w:cs="Arial"/>
                <w:spacing w:val="40"/>
                <w:sz w:val="16"/>
                <w:szCs w:val="16"/>
              </w:rPr>
              <w:t xml:space="preserve"> </w:t>
            </w:r>
            <w:r w:rsidRPr="00C43C5A">
              <w:rPr>
                <w:rFonts w:ascii="Arial" w:hAnsi="Arial" w:cs="Arial"/>
                <w:sz w:val="16"/>
                <w:szCs w:val="16"/>
              </w:rPr>
              <w:t>od 01.01.2021. do</w:t>
            </w:r>
          </w:p>
          <w:p w:rsidRPr="00C43C5A" w:rsidR="00667A00" w:rsidP="00E242B4" w:rsidRDefault="00667A00" w14:paraId="3304F578" w14:textId="77777777">
            <w:pPr>
              <w:pStyle w:val="TableParagraph"/>
              <w:spacing w:line="242" w:lineRule="auto"/>
              <w:ind w:left="106" w:right="135"/>
              <w:rPr>
                <w:rFonts w:ascii="Arial" w:hAnsi="Arial" w:cs="Arial"/>
                <w:sz w:val="16"/>
                <w:szCs w:val="16"/>
              </w:rPr>
            </w:pPr>
            <w:r w:rsidRPr="00C43C5A">
              <w:rPr>
                <w:rFonts w:ascii="Arial" w:hAnsi="Arial" w:cs="Arial"/>
                <w:spacing w:val="-2"/>
                <w:sz w:val="16"/>
                <w:szCs w:val="16"/>
              </w:rPr>
              <w:t>30.09.2024:;Privre</w:t>
            </w:r>
            <w:r w:rsidRPr="00C43C5A">
              <w:rPr>
                <w:rFonts w:ascii="Arial" w:hAnsi="Arial" w:cs="Arial"/>
                <w:spacing w:val="-2"/>
                <w:sz w:val="16"/>
                <w:szCs w:val="16"/>
              </w:rPr>
              <w:lastRenderedPageBreak/>
              <w:t>meno</w:t>
            </w:r>
            <w:r w:rsidRPr="00C43C5A">
              <w:rPr>
                <w:rFonts w:ascii="Arial" w:hAnsi="Arial" w:cs="Arial"/>
                <w:spacing w:val="40"/>
                <w:sz w:val="16"/>
                <w:szCs w:val="16"/>
              </w:rPr>
              <w:t xml:space="preserve"> </w:t>
            </w:r>
            <w:r w:rsidRPr="00C43C5A">
              <w:rPr>
                <w:rFonts w:ascii="Arial" w:hAnsi="Arial" w:cs="Arial"/>
                <w:sz w:val="16"/>
                <w:szCs w:val="16"/>
              </w:rPr>
              <w:t>rje.</w:t>
            </w:r>
            <w:r w:rsidRPr="00C43C5A">
              <w:rPr>
                <w:rFonts w:ascii="Arial" w:hAnsi="Arial" w:cs="Arial"/>
                <w:spacing w:val="-10"/>
                <w:sz w:val="16"/>
                <w:szCs w:val="16"/>
              </w:rPr>
              <w:t xml:space="preserve"> </w:t>
            </w:r>
            <w:r w:rsidRPr="00C43C5A">
              <w:rPr>
                <w:rFonts w:ascii="Arial" w:hAnsi="Arial" w:cs="Arial"/>
                <w:sz w:val="16"/>
                <w:szCs w:val="16"/>
              </w:rPr>
              <w:t>Klasa</w:t>
            </w:r>
            <w:r w:rsidRPr="00C43C5A">
              <w:rPr>
                <w:rFonts w:ascii="Arial" w:hAnsi="Arial" w:cs="Arial"/>
                <w:spacing w:val="-10"/>
                <w:sz w:val="16"/>
                <w:szCs w:val="16"/>
              </w:rPr>
              <w:t xml:space="preserve"> </w:t>
            </w:r>
            <w:r w:rsidRPr="00C43C5A">
              <w:rPr>
                <w:rFonts w:ascii="Arial" w:hAnsi="Arial" w:cs="Arial"/>
                <w:sz w:val="16"/>
                <w:szCs w:val="16"/>
              </w:rPr>
              <w:t>UP/I-410-23/24-</w:t>
            </w:r>
            <w:r w:rsidRPr="00C43C5A">
              <w:rPr>
                <w:rFonts w:ascii="Arial" w:hAnsi="Arial" w:cs="Arial"/>
                <w:spacing w:val="40"/>
                <w:sz w:val="16"/>
                <w:szCs w:val="16"/>
              </w:rPr>
              <w:t xml:space="preserve"> </w:t>
            </w:r>
            <w:r w:rsidRPr="00C43C5A">
              <w:rPr>
                <w:rFonts w:ascii="Arial" w:hAnsi="Arial" w:cs="Arial"/>
                <w:sz w:val="16"/>
                <w:szCs w:val="16"/>
              </w:rPr>
              <w:t>20/38</w:t>
            </w:r>
            <w:r w:rsidRPr="00C43C5A">
              <w:rPr>
                <w:rFonts w:ascii="Arial" w:hAnsi="Arial" w:cs="Arial"/>
                <w:spacing w:val="-8"/>
                <w:sz w:val="16"/>
                <w:szCs w:val="16"/>
              </w:rPr>
              <w:t xml:space="preserve"> </w:t>
            </w:r>
            <w:r w:rsidRPr="00C43C5A">
              <w:rPr>
                <w:rFonts w:ascii="Arial" w:hAnsi="Arial" w:cs="Arial"/>
                <w:sz w:val="16"/>
                <w:szCs w:val="16"/>
              </w:rPr>
              <w:t>Ur</w:t>
            </w:r>
            <w:r w:rsidRPr="00C43C5A">
              <w:rPr>
                <w:rFonts w:ascii="Arial" w:hAnsi="Arial" w:cs="Arial"/>
                <w:spacing w:val="-7"/>
                <w:sz w:val="16"/>
                <w:szCs w:val="16"/>
              </w:rPr>
              <w:t xml:space="preserve"> </w:t>
            </w:r>
            <w:r w:rsidRPr="00C43C5A">
              <w:rPr>
                <w:rFonts w:ascii="Arial" w:hAnsi="Arial" w:cs="Arial"/>
                <w:sz w:val="16"/>
                <w:szCs w:val="16"/>
              </w:rPr>
              <w:t>br:513-07-01-</w:t>
            </w:r>
            <w:r w:rsidRPr="00C43C5A">
              <w:rPr>
                <w:rFonts w:ascii="Arial" w:hAnsi="Arial" w:cs="Arial"/>
                <w:spacing w:val="-5"/>
                <w:sz w:val="16"/>
                <w:szCs w:val="16"/>
              </w:rPr>
              <w:t>02-</w:t>
            </w:r>
          </w:p>
          <w:p w:rsidRPr="00C43C5A" w:rsidR="00667A00" w:rsidP="00E242B4" w:rsidRDefault="00667A00" w14:paraId="6049B9E2" w14:textId="77777777">
            <w:pPr>
              <w:pStyle w:val="TableParagraph"/>
              <w:spacing w:line="158" w:lineRule="exact"/>
              <w:ind w:left="106"/>
              <w:rPr>
                <w:rFonts w:ascii="Arial" w:hAnsi="Arial" w:cs="Arial"/>
                <w:sz w:val="16"/>
                <w:szCs w:val="16"/>
              </w:rPr>
            </w:pPr>
            <w:r w:rsidRPr="00C43C5A">
              <w:rPr>
                <w:rFonts w:ascii="Arial" w:hAnsi="Arial" w:cs="Arial"/>
                <w:sz w:val="16"/>
                <w:szCs w:val="16"/>
              </w:rPr>
              <w:t>24-1</w:t>
            </w:r>
            <w:r w:rsidRPr="00C43C5A">
              <w:rPr>
                <w:rFonts w:ascii="Arial" w:hAnsi="Arial" w:cs="Arial"/>
                <w:spacing w:val="-3"/>
                <w:sz w:val="16"/>
                <w:szCs w:val="16"/>
              </w:rPr>
              <w:t xml:space="preserve"> </w:t>
            </w:r>
            <w:r w:rsidRPr="00C43C5A">
              <w:rPr>
                <w:rFonts w:ascii="Arial" w:hAnsi="Arial" w:cs="Arial"/>
                <w:sz w:val="16"/>
                <w:szCs w:val="16"/>
              </w:rPr>
              <w:t>od</w:t>
            </w:r>
            <w:r w:rsidRPr="00C43C5A">
              <w:rPr>
                <w:rFonts w:ascii="Arial" w:hAnsi="Arial" w:cs="Arial"/>
                <w:spacing w:val="-2"/>
                <w:sz w:val="16"/>
                <w:szCs w:val="16"/>
              </w:rPr>
              <w:t xml:space="preserve"> 24.10.2024</w:t>
            </w:r>
          </w:p>
        </w:tc>
        <w:tc>
          <w:tcPr>
            <w:tcW w:w="241" w:type="pct"/>
            <w:tcBorders>
              <w:bottom w:val="single" w:color="auto" w:sz="4" w:space="0"/>
            </w:tcBorders>
          </w:tcPr>
          <w:p w:rsidRPr="00C43C5A" w:rsidR="00667A00" w:rsidP="00E242B4" w:rsidRDefault="00667A00" w14:paraId="076D0346" w14:textId="77777777">
            <w:pPr>
              <w:pStyle w:val="TableParagraph"/>
              <w:rPr>
                <w:rFonts w:ascii="Arial" w:hAnsi="Arial" w:cs="Arial"/>
                <w:i/>
                <w:sz w:val="16"/>
                <w:szCs w:val="16"/>
              </w:rPr>
            </w:pPr>
          </w:p>
          <w:p w:rsidRPr="00C43C5A" w:rsidR="00667A00" w:rsidP="00E242B4" w:rsidRDefault="00667A00" w14:paraId="7C2344AE" w14:textId="77777777">
            <w:pPr>
              <w:pStyle w:val="TableParagraph"/>
              <w:rPr>
                <w:rFonts w:ascii="Arial" w:hAnsi="Arial" w:cs="Arial"/>
                <w:i/>
                <w:sz w:val="16"/>
                <w:szCs w:val="16"/>
              </w:rPr>
            </w:pPr>
          </w:p>
          <w:p w:rsidRPr="00C43C5A" w:rsidR="00667A00" w:rsidP="00E242B4" w:rsidRDefault="00667A00" w14:paraId="700EC683" w14:textId="77777777">
            <w:pPr>
              <w:pStyle w:val="TableParagraph"/>
              <w:rPr>
                <w:rFonts w:ascii="Arial" w:hAnsi="Arial" w:cs="Arial"/>
                <w:i/>
                <w:sz w:val="16"/>
                <w:szCs w:val="16"/>
              </w:rPr>
            </w:pPr>
          </w:p>
          <w:p w:rsidRPr="00C43C5A" w:rsidR="00667A00" w:rsidP="00E242B4" w:rsidRDefault="00667A00" w14:paraId="01E280D0" w14:textId="77777777">
            <w:pPr>
              <w:pStyle w:val="TableParagraph"/>
              <w:rPr>
                <w:rFonts w:ascii="Arial" w:hAnsi="Arial" w:cs="Arial"/>
                <w:i/>
                <w:sz w:val="16"/>
                <w:szCs w:val="16"/>
              </w:rPr>
            </w:pPr>
          </w:p>
          <w:p w:rsidRPr="00C43C5A" w:rsidR="00667A00" w:rsidP="00E242B4" w:rsidRDefault="00667A00" w14:paraId="69744A5B" w14:textId="77777777">
            <w:pPr>
              <w:pStyle w:val="TableParagraph"/>
              <w:rPr>
                <w:rFonts w:ascii="Arial" w:hAnsi="Arial" w:cs="Arial"/>
                <w:i/>
                <w:sz w:val="16"/>
                <w:szCs w:val="16"/>
              </w:rPr>
            </w:pPr>
          </w:p>
          <w:p w:rsidRPr="00C43C5A" w:rsidR="00667A00" w:rsidP="00E242B4" w:rsidRDefault="00667A00" w14:paraId="2D557801" w14:textId="77777777">
            <w:pPr>
              <w:pStyle w:val="TableParagraph"/>
              <w:rPr>
                <w:rFonts w:ascii="Arial" w:hAnsi="Arial" w:cs="Arial"/>
                <w:i/>
                <w:sz w:val="16"/>
                <w:szCs w:val="16"/>
              </w:rPr>
            </w:pPr>
          </w:p>
          <w:p w:rsidRPr="00C43C5A" w:rsidR="00667A00" w:rsidP="00E242B4" w:rsidRDefault="00667A00" w14:paraId="42E97AE8" w14:textId="77777777">
            <w:pPr>
              <w:pStyle w:val="TableParagraph"/>
              <w:spacing w:before="111"/>
              <w:rPr>
                <w:rFonts w:ascii="Arial" w:hAnsi="Arial" w:cs="Arial"/>
                <w:i/>
                <w:sz w:val="16"/>
                <w:szCs w:val="16"/>
              </w:rPr>
            </w:pPr>
          </w:p>
          <w:p w:rsidRPr="00C43C5A" w:rsidR="00667A00" w:rsidP="00E242B4" w:rsidRDefault="00667A00" w14:paraId="121CE722" w14:textId="77777777">
            <w:pPr>
              <w:pStyle w:val="TableParagraph"/>
              <w:spacing w:before="1"/>
              <w:ind w:right="94"/>
              <w:jc w:val="right"/>
              <w:rPr>
                <w:rFonts w:ascii="Arial" w:hAnsi="Arial" w:cs="Arial"/>
                <w:sz w:val="16"/>
                <w:szCs w:val="16"/>
              </w:rPr>
            </w:pPr>
            <w:r w:rsidRPr="00C43C5A">
              <w:rPr>
                <w:rFonts w:ascii="Arial" w:hAnsi="Arial" w:cs="Arial"/>
                <w:spacing w:val="-2"/>
                <w:sz w:val="16"/>
                <w:szCs w:val="16"/>
              </w:rPr>
              <w:t>36.365,93</w:t>
            </w:r>
          </w:p>
        </w:tc>
        <w:tc>
          <w:tcPr>
            <w:tcW w:w="495" w:type="pct"/>
            <w:tcBorders>
              <w:bottom w:val="single" w:color="auto" w:sz="4" w:space="0"/>
            </w:tcBorders>
          </w:tcPr>
          <w:p w:rsidRPr="00C43C5A" w:rsidR="00667A00" w:rsidP="00E242B4" w:rsidRDefault="00667A00" w14:paraId="79DBB673" w14:textId="77777777">
            <w:pPr>
              <w:pStyle w:val="TableParagraph"/>
              <w:rPr>
                <w:rFonts w:ascii="Arial" w:hAnsi="Arial" w:cs="Arial"/>
                <w:sz w:val="16"/>
                <w:szCs w:val="16"/>
              </w:rPr>
            </w:pPr>
          </w:p>
        </w:tc>
        <w:tc>
          <w:tcPr>
            <w:tcW w:w="199" w:type="pct"/>
            <w:tcBorders>
              <w:bottom w:val="single" w:color="auto" w:sz="4" w:space="0"/>
            </w:tcBorders>
          </w:tcPr>
          <w:p w:rsidRPr="00C43C5A" w:rsidR="00667A00" w:rsidP="00E242B4" w:rsidRDefault="00667A00" w14:paraId="7CF35555" w14:textId="77777777">
            <w:pPr>
              <w:pStyle w:val="TableParagraph"/>
              <w:rPr>
                <w:rFonts w:ascii="Arial" w:hAnsi="Arial" w:cs="Arial"/>
                <w:sz w:val="16"/>
                <w:szCs w:val="16"/>
              </w:rPr>
            </w:pPr>
          </w:p>
        </w:tc>
        <w:tc>
          <w:tcPr>
            <w:tcW w:w="313" w:type="pct"/>
            <w:tcBorders>
              <w:bottom w:val="single" w:color="auto" w:sz="4" w:space="0"/>
            </w:tcBorders>
          </w:tcPr>
          <w:p w:rsidRPr="00C43C5A" w:rsidR="00667A00" w:rsidP="00E242B4" w:rsidRDefault="00667A00" w14:paraId="1E1D8BF3" w14:textId="77777777">
            <w:pPr>
              <w:pStyle w:val="TableParagraph"/>
              <w:rPr>
                <w:rFonts w:ascii="Arial" w:hAnsi="Arial" w:cs="Arial"/>
                <w:sz w:val="16"/>
                <w:szCs w:val="16"/>
              </w:rPr>
            </w:pPr>
          </w:p>
        </w:tc>
        <w:tc>
          <w:tcPr>
            <w:tcW w:w="446" w:type="pct"/>
            <w:tcBorders>
              <w:bottom w:val="single" w:color="auto" w:sz="4" w:space="0"/>
            </w:tcBorders>
          </w:tcPr>
          <w:p w:rsidRPr="00C43C5A" w:rsidR="00667A00" w:rsidP="00E242B4" w:rsidRDefault="00667A00" w14:paraId="6E8EBCAC" w14:textId="77777777">
            <w:pPr>
              <w:pStyle w:val="TableParagraph"/>
              <w:rPr>
                <w:rFonts w:ascii="Arial" w:hAnsi="Arial" w:cs="Arial"/>
                <w:i/>
                <w:sz w:val="16"/>
                <w:szCs w:val="16"/>
              </w:rPr>
            </w:pPr>
          </w:p>
          <w:p w:rsidRPr="00C43C5A" w:rsidR="00667A00" w:rsidP="00E242B4" w:rsidRDefault="00667A00" w14:paraId="74E8F2B0" w14:textId="77777777">
            <w:pPr>
              <w:pStyle w:val="TableParagraph"/>
              <w:spacing w:before="50"/>
              <w:rPr>
                <w:rFonts w:ascii="Arial" w:hAnsi="Arial" w:cs="Arial"/>
                <w:i/>
                <w:sz w:val="16"/>
                <w:szCs w:val="16"/>
              </w:rPr>
            </w:pPr>
          </w:p>
          <w:p w:rsidRPr="00C43C5A" w:rsidR="00667A00" w:rsidP="00E242B4" w:rsidRDefault="00667A00" w14:paraId="27B352D5" w14:textId="77777777">
            <w:pPr>
              <w:pStyle w:val="TableParagraph"/>
              <w:ind w:left="149" w:right="138" w:firstLine="1"/>
              <w:jc w:val="center"/>
              <w:rPr>
                <w:rFonts w:ascii="Arial" w:hAnsi="Arial" w:cs="Arial"/>
                <w:sz w:val="16"/>
                <w:szCs w:val="16"/>
              </w:rPr>
            </w:pPr>
            <w:r w:rsidRPr="00C43C5A">
              <w:rPr>
                <w:rFonts w:ascii="Arial" w:hAnsi="Arial" w:cs="Arial"/>
                <w:sz w:val="16"/>
                <w:szCs w:val="16"/>
              </w:rPr>
              <w:t>ovršna</w:t>
            </w:r>
            <w:r w:rsidRPr="00C43C5A">
              <w:rPr>
                <w:rFonts w:ascii="Arial" w:hAnsi="Arial" w:cs="Arial"/>
                <w:spacing w:val="-7"/>
                <w:sz w:val="16"/>
                <w:szCs w:val="16"/>
              </w:rPr>
              <w:t xml:space="preserve"> </w:t>
            </w:r>
            <w:r w:rsidRPr="00C43C5A">
              <w:rPr>
                <w:rFonts w:ascii="Arial" w:hAnsi="Arial" w:cs="Arial"/>
                <w:sz w:val="16"/>
                <w:szCs w:val="16"/>
              </w:rPr>
              <w:t>rješenja</w:t>
            </w:r>
            <w:r w:rsidRPr="00C43C5A">
              <w:rPr>
                <w:rFonts w:ascii="Arial" w:hAnsi="Arial" w:cs="Arial"/>
                <w:spacing w:val="40"/>
                <w:sz w:val="16"/>
                <w:szCs w:val="16"/>
              </w:rPr>
              <w:t xml:space="preserve"> </w:t>
            </w:r>
            <w:r w:rsidRPr="00C43C5A">
              <w:rPr>
                <w:rFonts w:ascii="Arial" w:hAnsi="Arial" w:cs="Arial"/>
                <w:sz w:val="16"/>
                <w:szCs w:val="16"/>
              </w:rPr>
              <w:t>MF</w:t>
            </w:r>
            <w:r w:rsidRPr="00C43C5A">
              <w:rPr>
                <w:rFonts w:ascii="Arial" w:hAnsi="Arial" w:cs="Arial"/>
                <w:spacing w:val="-10"/>
                <w:sz w:val="16"/>
                <w:szCs w:val="16"/>
              </w:rPr>
              <w:t xml:space="preserve"> </w:t>
            </w:r>
            <w:r w:rsidRPr="00C43C5A">
              <w:rPr>
                <w:rFonts w:ascii="Arial" w:hAnsi="Arial" w:cs="Arial"/>
                <w:sz w:val="16"/>
                <w:szCs w:val="16"/>
              </w:rPr>
              <w:t>PU</w:t>
            </w:r>
            <w:r w:rsidRPr="00C43C5A">
              <w:rPr>
                <w:rFonts w:ascii="Arial" w:hAnsi="Arial" w:cs="Arial"/>
                <w:spacing w:val="-9"/>
                <w:sz w:val="16"/>
                <w:szCs w:val="16"/>
              </w:rPr>
              <w:t xml:space="preserve"> </w:t>
            </w:r>
            <w:r w:rsidRPr="00C43C5A">
              <w:rPr>
                <w:rFonts w:ascii="Arial" w:hAnsi="Arial" w:cs="Arial"/>
                <w:sz w:val="16"/>
                <w:szCs w:val="16"/>
              </w:rPr>
              <w:t>Područni</w:t>
            </w:r>
            <w:r w:rsidRPr="00C43C5A">
              <w:rPr>
                <w:rFonts w:ascii="Arial" w:hAnsi="Arial" w:cs="Arial"/>
                <w:spacing w:val="40"/>
                <w:sz w:val="16"/>
                <w:szCs w:val="16"/>
              </w:rPr>
              <w:t xml:space="preserve"> </w:t>
            </w:r>
            <w:r w:rsidRPr="00C43C5A">
              <w:rPr>
                <w:rFonts w:ascii="Arial" w:hAnsi="Arial" w:cs="Arial"/>
                <w:sz w:val="16"/>
                <w:szCs w:val="16"/>
              </w:rPr>
              <w:t>ured</w:t>
            </w:r>
            <w:r w:rsidRPr="00C43C5A">
              <w:rPr>
                <w:rFonts w:ascii="Arial" w:hAnsi="Arial" w:cs="Arial"/>
                <w:spacing w:val="-7"/>
                <w:sz w:val="16"/>
                <w:szCs w:val="16"/>
              </w:rPr>
              <w:t xml:space="preserve"> </w:t>
            </w:r>
            <w:r w:rsidRPr="00C43C5A">
              <w:rPr>
                <w:rFonts w:ascii="Arial" w:hAnsi="Arial" w:cs="Arial"/>
                <w:sz w:val="16"/>
                <w:szCs w:val="16"/>
              </w:rPr>
              <w:t>Zagreb</w:t>
            </w:r>
          </w:p>
          <w:p w:rsidRPr="00C43C5A" w:rsidR="00667A00" w:rsidP="00E242B4" w:rsidRDefault="00667A00" w14:paraId="257D89D3" w14:textId="77777777">
            <w:pPr>
              <w:pStyle w:val="TableParagraph"/>
              <w:ind w:left="257" w:right="248"/>
              <w:jc w:val="center"/>
              <w:rPr>
                <w:rFonts w:ascii="Arial" w:hAnsi="Arial" w:cs="Arial"/>
                <w:sz w:val="16"/>
                <w:szCs w:val="16"/>
              </w:rPr>
            </w:pPr>
            <w:r w:rsidRPr="00C43C5A">
              <w:rPr>
                <w:rFonts w:ascii="Arial" w:hAnsi="Arial" w:cs="Arial"/>
                <w:sz w:val="16"/>
                <w:szCs w:val="16"/>
              </w:rPr>
              <w:t>Kl</w:t>
            </w:r>
            <w:r w:rsidRPr="00C43C5A">
              <w:rPr>
                <w:rFonts w:ascii="Arial" w:hAnsi="Arial" w:cs="Arial"/>
                <w:spacing w:val="-10"/>
                <w:sz w:val="16"/>
                <w:szCs w:val="16"/>
              </w:rPr>
              <w:t xml:space="preserve"> </w:t>
            </w:r>
            <w:r w:rsidRPr="00C43C5A">
              <w:rPr>
                <w:rFonts w:ascii="Arial" w:hAnsi="Arial" w:cs="Arial"/>
                <w:sz w:val="16"/>
                <w:szCs w:val="16"/>
              </w:rPr>
              <w:t>:UP/I-415-</w:t>
            </w:r>
            <w:r w:rsidRPr="00C43C5A">
              <w:rPr>
                <w:rFonts w:ascii="Arial" w:hAnsi="Arial" w:cs="Arial"/>
                <w:spacing w:val="40"/>
                <w:sz w:val="16"/>
                <w:szCs w:val="16"/>
              </w:rPr>
              <w:t xml:space="preserve"> </w:t>
            </w:r>
            <w:r w:rsidRPr="00C43C5A">
              <w:rPr>
                <w:rFonts w:ascii="Arial" w:hAnsi="Arial" w:cs="Arial"/>
                <w:spacing w:val="-2"/>
                <w:sz w:val="16"/>
                <w:szCs w:val="16"/>
              </w:rPr>
              <w:t>02/2022-</w:t>
            </w:r>
          </w:p>
          <w:p w:rsidRPr="00C43C5A" w:rsidR="00667A00" w:rsidP="00E242B4" w:rsidRDefault="00667A00" w14:paraId="5C1D3253" w14:textId="77777777">
            <w:pPr>
              <w:pStyle w:val="TableParagraph"/>
              <w:spacing w:line="193" w:lineRule="exact"/>
              <w:ind w:left="10"/>
              <w:jc w:val="center"/>
              <w:rPr>
                <w:rFonts w:ascii="Arial" w:hAnsi="Arial" w:cs="Arial"/>
                <w:sz w:val="16"/>
                <w:szCs w:val="16"/>
              </w:rPr>
            </w:pPr>
            <w:r w:rsidRPr="00C43C5A">
              <w:rPr>
                <w:rFonts w:ascii="Arial" w:hAnsi="Arial" w:cs="Arial"/>
                <w:spacing w:val="-2"/>
                <w:sz w:val="16"/>
                <w:szCs w:val="16"/>
              </w:rPr>
              <w:t>001/05933</w:t>
            </w:r>
          </w:p>
          <w:p w:rsidRPr="00C43C5A" w:rsidR="00667A00" w:rsidP="00E242B4" w:rsidRDefault="00667A00" w14:paraId="67208FB6" w14:textId="77777777">
            <w:pPr>
              <w:pStyle w:val="TableParagraph"/>
              <w:spacing w:before="1"/>
              <w:ind w:left="108" w:right="95" w:hanging="2"/>
              <w:jc w:val="center"/>
              <w:rPr>
                <w:rFonts w:ascii="Arial" w:hAnsi="Arial" w:cs="Arial"/>
                <w:sz w:val="16"/>
                <w:szCs w:val="16"/>
              </w:rPr>
            </w:pPr>
            <w:r w:rsidRPr="00C43C5A">
              <w:rPr>
                <w:rFonts w:ascii="Arial" w:hAnsi="Arial" w:cs="Arial"/>
                <w:spacing w:val="-2"/>
                <w:sz w:val="16"/>
                <w:szCs w:val="16"/>
              </w:rPr>
              <w:t>Ur.broj:513-007-</w:t>
            </w:r>
            <w:r w:rsidRPr="00C43C5A">
              <w:rPr>
                <w:rFonts w:ascii="Arial" w:hAnsi="Arial" w:cs="Arial"/>
                <w:spacing w:val="40"/>
                <w:sz w:val="16"/>
                <w:szCs w:val="16"/>
              </w:rPr>
              <w:t xml:space="preserve"> </w:t>
            </w:r>
            <w:r w:rsidRPr="00C43C5A">
              <w:rPr>
                <w:rFonts w:ascii="Arial" w:hAnsi="Arial" w:cs="Arial"/>
                <w:sz w:val="16"/>
                <w:szCs w:val="16"/>
              </w:rPr>
              <w:t>12/2022</w:t>
            </w:r>
            <w:r w:rsidRPr="00C43C5A">
              <w:rPr>
                <w:rFonts w:ascii="Arial" w:hAnsi="Arial" w:cs="Arial"/>
                <w:spacing w:val="-7"/>
                <w:sz w:val="16"/>
                <w:szCs w:val="16"/>
              </w:rPr>
              <w:t xml:space="preserve"> </w:t>
            </w:r>
            <w:r w:rsidRPr="00C43C5A">
              <w:rPr>
                <w:rFonts w:ascii="Arial" w:hAnsi="Arial" w:cs="Arial"/>
                <w:sz w:val="16"/>
                <w:szCs w:val="16"/>
              </w:rPr>
              <w:t>od</w:t>
            </w:r>
            <w:r w:rsidRPr="00C43C5A">
              <w:rPr>
                <w:rFonts w:ascii="Arial" w:hAnsi="Arial" w:cs="Arial"/>
                <w:spacing w:val="40"/>
                <w:sz w:val="16"/>
                <w:szCs w:val="16"/>
              </w:rPr>
              <w:t xml:space="preserve"> </w:t>
            </w:r>
            <w:r w:rsidRPr="00C43C5A">
              <w:rPr>
                <w:rFonts w:ascii="Arial" w:hAnsi="Arial" w:cs="Arial"/>
                <w:spacing w:val="-2"/>
                <w:sz w:val="16"/>
                <w:szCs w:val="16"/>
              </w:rPr>
              <w:t>17.8.2022;Prijava</w:t>
            </w:r>
            <w:r w:rsidRPr="00C43C5A">
              <w:rPr>
                <w:rFonts w:ascii="Arial" w:hAnsi="Arial" w:cs="Arial"/>
                <w:spacing w:val="40"/>
                <w:sz w:val="16"/>
                <w:szCs w:val="16"/>
              </w:rPr>
              <w:t xml:space="preserve"> </w:t>
            </w:r>
            <w:r w:rsidRPr="00C43C5A">
              <w:rPr>
                <w:rFonts w:ascii="Arial" w:hAnsi="Arial" w:cs="Arial"/>
                <w:sz w:val="16"/>
                <w:szCs w:val="16"/>
              </w:rPr>
              <w:t>PDV</w:t>
            </w:r>
            <w:r w:rsidRPr="00C43C5A">
              <w:rPr>
                <w:rFonts w:ascii="Arial" w:hAnsi="Arial" w:cs="Arial"/>
                <w:spacing w:val="-10"/>
                <w:sz w:val="16"/>
                <w:szCs w:val="16"/>
              </w:rPr>
              <w:t xml:space="preserve"> </w:t>
            </w:r>
            <w:r w:rsidRPr="00C43C5A">
              <w:rPr>
                <w:rFonts w:ascii="Arial" w:hAnsi="Arial" w:cs="Arial"/>
                <w:sz w:val="16"/>
                <w:szCs w:val="16"/>
              </w:rPr>
              <w:t>od</w:t>
            </w:r>
            <w:r w:rsidRPr="00C43C5A">
              <w:rPr>
                <w:rFonts w:ascii="Arial" w:hAnsi="Arial" w:cs="Arial"/>
                <w:spacing w:val="40"/>
                <w:sz w:val="16"/>
                <w:szCs w:val="16"/>
              </w:rPr>
              <w:t xml:space="preserve"> </w:t>
            </w:r>
            <w:r w:rsidRPr="00C43C5A">
              <w:rPr>
                <w:rFonts w:ascii="Arial" w:hAnsi="Arial" w:cs="Arial"/>
                <w:sz w:val="16"/>
                <w:szCs w:val="16"/>
              </w:rPr>
              <w:t>01.01.2021.</w:t>
            </w:r>
            <w:r w:rsidRPr="00C43C5A">
              <w:rPr>
                <w:rFonts w:ascii="Arial" w:hAnsi="Arial" w:cs="Arial"/>
                <w:spacing w:val="-5"/>
                <w:sz w:val="16"/>
                <w:szCs w:val="16"/>
              </w:rPr>
              <w:t xml:space="preserve"> </w:t>
            </w:r>
            <w:r w:rsidRPr="00C43C5A">
              <w:rPr>
                <w:rFonts w:ascii="Arial" w:hAnsi="Arial" w:cs="Arial"/>
                <w:sz w:val="16"/>
                <w:szCs w:val="16"/>
              </w:rPr>
              <w:t>do</w:t>
            </w:r>
          </w:p>
        </w:tc>
      </w:tr>
      <w:tr w:rsidRPr="00C43C5A" w:rsidR="00884E49" w:rsidTr="00884E49" w14:paraId="5D6355B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2924"/>
        </w:trPr>
        <w:tc>
          <w:tcPr>
            <w:tcW w:w="268"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2447E1BA" w14:textId="77777777">
            <w:pPr>
              <w:pStyle w:val="TableParagraph"/>
              <w:rPr>
                <w:rFonts w:ascii="Arial" w:hAnsi="Arial" w:cs="Arial"/>
                <w:i/>
                <w:sz w:val="16"/>
                <w:szCs w:val="16"/>
              </w:rPr>
            </w:pPr>
          </w:p>
          <w:p w:rsidRPr="00C43C5A" w:rsidR="00FC7B73" w:rsidP="00E242B4" w:rsidRDefault="00FC7B73" w14:paraId="74AB5F41" w14:textId="77777777">
            <w:pPr>
              <w:pStyle w:val="TableParagraph"/>
              <w:rPr>
                <w:rFonts w:ascii="Arial" w:hAnsi="Arial" w:cs="Arial"/>
                <w:i/>
                <w:sz w:val="16"/>
                <w:szCs w:val="16"/>
              </w:rPr>
            </w:pPr>
          </w:p>
          <w:p w:rsidRPr="00C43C5A" w:rsidR="00FC7B73" w:rsidP="00E242B4" w:rsidRDefault="00FC7B73" w14:paraId="6D7233C7" w14:textId="77777777">
            <w:pPr>
              <w:pStyle w:val="TableParagraph"/>
              <w:rPr>
                <w:rFonts w:ascii="Arial" w:hAnsi="Arial" w:cs="Arial"/>
                <w:i/>
                <w:sz w:val="16"/>
                <w:szCs w:val="16"/>
              </w:rPr>
            </w:pPr>
          </w:p>
          <w:p w:rsidRPr="00C43C5A" w:rsidR="00FC7B73" w:rsidP="00E242B4" w:rsidRDefault="00FC7B73" w14:paraId="51393A2D" w14:textId="77777777">
            <w:pPr>
              <w:pStyle w:val="TableParagraph"/>
              <w:rPr>
                <w:rFonts w:ascii="Arial" w:hAnsi="Arial" w:cs="Arial"/>
                <w:i/>
                <w:sz w:val="16"/>
                <w:szCs w:val="16"/>
              </w:rPr>
            </w:pPr>
          </w:p>
          <w:p w:rsidRPr="00C43C5A" w:rsidR="00FC7B73" w:rsidP="00E242B4" w:rsidRDefault="00FC7B73" w14:paraId="1B79A4F2" w14:textId="77777777">
            <w:pPr>
              <w:pStyle w:val="TableParagraph"/>
              <w:rPr>
                <w:rFonts w:ascii="Arial" w:hAnsi="Arial" w:cs="Arial"/>
                <w:i/>
                <w:sz w:val="16"/>
                <w:szCs w:val="16"/>
              </w:rPr>
            </w:pPr>
          </w:p>
          <w:p w:rsidRPr="00C43C5A" w:rsidR="00FC7B73" w:rsidP="00E242B4" w:rsidRDefault="00FC7B73" w14:paraId="24B98E2A" w14:textId="77777777">
            <w:pPr>
              <w:pStyle w:val="TableParagraph"/>
              <w:spacing w:before="117"/>
              <w:rPr>
                <w:rFonts w:ascii="Arial" w:hAnsi="Arial" w:cs="Arial"/>
                <w:i/>
                <w:sz w:val="16"/>
                <w:szCs w:val="16"/>
              </w:rPr>
            </w:pPr>
          </w:p>
          <w:p w:rsidRPr="00C43C5A" w:rsidR="00FC7B73" w:rsidP="00E242B4" w:rsidRDefault="00FC7B73" w14:paraId="7D8FA836" w14:textId="77777777">
            <w:pPr>
              <w:pStyle w:val="TableParagraph"/>
              <w:spacing w:before="1"/>
              <w:ind w:left="10" w:right="4"/>
              <w:jc w:val="center"/>
              <w:rPr>
                <w:rFonts w:ascii="Arial" w:hAnsi="Arial" w:cs="Arial"/>
                <w:sz w:val="16"/>
                <w:szCs w:val="16"/>
              </w:rPr>
            </w:pPr>
            <w:r w:rsidRPr="00C43C5A">
              <w:rPr>
                <w:rFonts w:ascii="Arial" w:hAnsi="Arial" w:cs="Arial"/>
                <w:spacing w:val="-10"/>
                <w:sz w:val="16"/>
                <w:szCs w:val="16"/>
              </w:rPr>
              <w:t>7</w:t>
            </w:r>
          </w:p>
        </w:tc>
        <w:tc>
          <w:tcPr>
            <w:tcW w:w="980"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0B352059" w14:textId="77777777">
            <w:pPr>
              <w:pStyle w:val="TableParagraph"/>
              <w:rPr>
                <w:rFonts w:ascii="Arial" w:hAnsi="Arial" w:cs="Arial"/>
                <w:i/>
                <w:sz w:val="16"/>
                <w:szCs w:val="16"/>
              </w:rPr>
            </w:pPr>
          </w:p>
          <w:p w:rsidRPr="00C43C5A" w:rsidR="00FC7B73" w:rsidP="00E242B4" w:rsidRDefault="00FC7B73" w14:paraId="1026AC35" w14:textId="77777777">
            <w:pPr>
              <w:pStyle w:val="TableParagraph"/>
              <w:rPr>
                <w:rFonts w:ascii="Arial" w:hAnsi="Arial" w:cs="Arial"/>
                <w:i/>
                <w:sz w:val="16"/>
                <w:szCs w:val="16"/>
              </w:rPr>
            </w:pPr>
          </w:p>
          <w:p w:rsidRPr="00C43C5A" w:rsidR="00FC7B73" w:rsidP="00E242B4" w:rsidRDefault="00FC7B73" w14:paraId="36A937BC" w14:textId="77777777">
            <w:pPr>
              <w:pStyle w:val="TableParagraph"/>
              <w:rPr>
                <w:rFonts w:ascii="Arial" w:hAnsi="Arial" w:cs="Arial"/>
                <w:i/>
                <w:sz w:val="16"/>
                <w:szCs w:val="16"/>
              </w:rPr>
            </w:pPr>
          </w:p>
          <w:p w:rsidRPr="00C43C5A" w:rsidR="00FC7B73" w:rsidP="00E242B4" w:rsidRDefault="00FC7B73" w14:paraId="14CBEFE8" w14:textId="77777777">
            <w:pPr>
              <w:pStyle w:val="TableParagraph"/>
              <w:rPr>
                <w:rFonts w:ascii="Arial" w:hAnsi="Arial" w:cs="Arial"/>
                <w:i/>
                <w:sz w:val="16"/>
                <w:szCs w:val="16"/>
              </w:rPr>
            </w:pPr>
          </w:p>
          <w:p w:rsidRPr="00C43C5A" w:rsidR="00FC7B73" w:rsidP="00E242B4" w:rsidRDefault="00FC7B73" w14:paraId="6EBF4B21" w14:textId="77777777">
            <w:pPr>
              <w:pStyle w:val="TableParagraph"/>
              <w:spacing w:before="168"/>
              <w:rPr>
                <w:rFonts w:ascii="Arial" w:hAnsi="Arial" w:cs="Arial"/>
                <w:i/>
                <w:sz w:val="16"/>
                <w:szCs w:val="16"/>
              </w:rPr>
            </w:pPr>
          </w:p>
          <w:p w:rsidRPr="00C43C5A" w:rsidR="00FC7B73" w:rsidP="00E242B4" w:rsidRDefault="00FC7B73" w14:paraId="3BB22581" w14:textId="77777777">
            <w:pPr>
              <w:pStyle w:val="TableParagraph"/>
              <w:spacing w:line="183" w:lineRule="exact"/>
              <w:ind w:left="107"/>
              <w:rPr>
                <w:rFonts w:ascii="Arial" w:hAnsi="Arial" w:cs="Arial"/>
                <w:sz w:val="16"/>
                <w:szCs w:val="16"/>
              </w:rPr>
            </w:pPr>
            <w:r w:rsidRPr="00C43C5A">
              <w:rPr>
                <w:rFonts w:ascii="Arial" w:hAnsi="Arial" w:cs="Arial"/>
                <w:sz w:val="16"/>
                <w:szCs w:val="16"/>
              </w:rPr>
              <w:t>EUROCOM</w:t>
            </w:r>
            <w:r w:rsidRPr="00C43C5A">
              <w:rPr>
                <w:rFonts w:ascii="Arial" w:hAnsi="Arial" w:cs="Arial"/>
                <w:spacing w:val="-9"/>
                <w:sz w:val="16"/>
                <w:szCs w:val="16"/>
              </w:rPr>
              <w:t xml:space="preserve"> </w:t>
            </w:r>
            <w:r w:rsidRPr="00C43C5A">
              <w:rPr>
                <w:rFonts w:ascii="Arial" w:hAnsi="Arial" w:cs="Arial"/>
                <w:spacing w:val="-2"/>
                <w:sz w:val="16"/>
                <w:szCs w:val="16"/>
              </w:rPr>
              <w:t>d.o.o.</w:t>
            </w:r>
          </w:p>
          <w:p w:rsidRPr="00C43C5A" w:rsidR="00FC7B73" w:rsidP="00E242B4" w:rsidRDefault="00FC7B73" w14:paraId="3C558AB9" w14:textId="77777777">
            <w:pPr>
              <w:pStyle w:val="TableParagraph"/>
              <w:ind w:left="107" w:right="360"/>
              <w:rPr>
                <w:rFonts w:ascii="Arial" w:hAnsi="Arial" w:cs="Arial"/>
                <w:sz w:val="16"/>
                <w:szCs w:val="16"/>
              </w:rPr>
            </w:pPr>
            <w:r w:rsidRPr="00C43C5A">
              <w:rPr>
                <w:rFonts w:ascii="Arial" w:hAnsi="Arial" w:cs="Arial"/>
                <w:sz w:val="16"/>
                <w:szCs w:val="16"/>
              </w:rPr>
              <w:t xml:space="preserve">zastupa odvj.društvo </w:t>
            </w:r>
            <w:r w:rsidRPr="00C43C5A">
              <w:rPr>
                <w:rFonts w:ascii="Arial" w:hAnsi="Arial" w:cs="Arial"/>
                <w:spacing w:val="-4"/>
                <w:sz w:val="16"/>
                <w:szCs w:val="16"/>
              </w:rPr>
              <w:t>BRLEČIĆ</w:t>
            </w:r>
            <w:r w:rsidRPr="00C43C5A">
              <w:rPr>
                <w:rFonts w:ascii="Arial" w:hAnsi="Arial" w:cs="Arial"/>
                <w:spacing w:val="-8"/>
                <w:sz w:val="16"/>
                <w:szCs w:val="16"/>
              </w:rPr>
              <w:t xml:space="preserve"> </w:t>
            </w:r>
            <w:r w:rsidRPr="00C43C5A">
              <w:rPr>
                <w:rFonts w:ascii="Arial" w:hAnsi="Arial" w:cs="Arial"/>
                <w:spacing w:val="-4"/>
                <w:sz w:val="16"/>
                <w:szCs w:val="16"/>
              </w:rPr>
              <w:t>&amp;</w:t>
            </w:r>
            <w:r w:rsidRPr="00C43C5A">
              <w:rPr>
                <w:rFonts w:ascii="Arial" w:hAnsi="Arial" w:cs="Arial"/>
                <w:spacing w:val="-5"/>
                <w:sz w:val="16"/>
                <w:szCs w:val="16"/>
              </w:rPr>
              <w:t xml:space="preserve"> </w:t>
            </w:r>
            <w:r w:rsidRPr="00C43C5A">
              <w:rPr>
                <w:rFonts w:ascii="Arial" w:hAnsi="Arial" w:cs="Arial"/>
                <w:spacing w:val="-4"/>
                <w:sz w:val="16"/>
                <w:szCs w:val="16"/>
              </w:rPr>
              <w:t>partneri</w:t>
            </w:r>
            <w:r w:rsidRPr="00C43C5A">
              <w:rPr>
                <w:rFonts w:ascii="Arial" w:hAnsi="Arial" w:cs="Arial"/>
                <w:spacing w:val="-7"/>
                <w:sz w:val="16"/>
                <w:szCs w:val="16"/>
              </w:rPr>
              <w:t xml:space="preserve"> </w:t>
            </w:r>
            <w:r w:rsidRPr="00C43C5A">
              <w:rPr>
                <w:rFonts w:ascii="Arial" w:hAnsi="Arial" w:cs="Arial"/>
                <w:spacing w:val="-4"/>
                <w:sz w:val="16"/>
                <w:szCs w:val="16"/>
              </w:rPr>
              <w:t xml:space="preserve">iz </w:t>
            </w:r>
            <w:r w:rsidRPr="00C43C5A">
              <w:rPr>
                <w:rFonts w:ascii="Arial" w:hAnsi="Arial" w:cs="Arial"/>
                <w:spacing w:val="-2"/>
                <w:sz w:val="16"/>
                <w:szCs w:val="16"/>
              </w:rPr>
              <w:t>Varaždina</w:t>
            </w:r>
          </w:p>
        </w:tc>
        <w:tc>
          <w:tcPr>
            <w:tcW w:w="627"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38B7B246" w14:textId="77777777">
            <w:pPr>
              <w:pStyle w:val="TableParagraph"/>
              <w:rPr>
                <w:rFonts w:ascii="Arial" w:hAnsi="Arial" w:cs="Arial"/>
                <w:i/>
                <w:sz w:val="16"/>
                <w:szCs w:val="16"/>
              </w:rPr>
            </w:pPr>
          </w:p>
          <w:p w:rsidRPr="00C43C5A" w:rsidR="00FC7B73" w:rsidP="00E242B4" w:rsidRDefault="00FC7B73" w14:paraId="7A3F03D0" w14:textId="77777777">
            <w:pPr>
              <w:pStyle w:val="TableParagraph"/>
              <w:rPr>
                <w:rFonts w:ascii="Arial" w:hAnsi="Arial" w:cs="Arial"/>
                <w:i/>
                <w:sz w:val="16"/>
                <w:szCs w:val="16"/>
              </w:rPr>
            </w:pPr>
          </w:p>
          <w:p w:rsidRPr="00C43C5A" w:rsidR="00FC7B73" w:rsidP="00E242B4" w:rsidRDefault="00FC7B73" w14:paraId="5E824157" w14:textId="77777777">
            <w:pPr>
              <w:pStyle w:val="TableParagraph"/>
              <w:rPr>
                <w:rFonts w:ascii="Arial" w:hAnsi="Arial" w:cs="Arial"/>
                <w:i/>
                <w:sz w:val="16"/>
                <w:szCs w:val="16"/>
              </w:rPr>
            </w:pPr>
          </w:p>
          <w:p w:rsidRPr="00C43C5A" w:rsidR="00FC7B73" w:rsidP="00E242B4" w:rsidRDefault="00FC7B73" w14:paraId="46118D55" w14:textId="77777777">
            <w:pPr>
              <w:pStyle w:val="TableParagraph"/>
              <w:rPr>
                <w:rFonts w:ascii="Arial" w:hAnsi="Arial" w:cs="Arial"/>
                <w:i/>
                <w:sz w:val="16"/>
                <w:szCs w:val="16"/>
              </w:rPr>
            </w:pPr>
          </w:p>
          <w:p w:rsidRPr="00C43C5A" w:rsidR="00FC7B73" w:rsidP="00E242B4" w:rsidRDefault="00FC7B73" w14:paraId="2A67D0D8" w14:textId="77777777">
            <w:pPr>
              <w:pStyle w:val="TableParagraph"/>
              <w:rPr>
                <w:rFonts w:ascii="Arial" w:hAnsi="Arial" w:cs="Arial"/>
                <w:i/>
                <w:sz w:val="16"/>
                <w:szCs w:val="16"/>
              </w:rPr>
            </w:pPr>
          </w:p>
          <w:p w:rsidRPr="00C43C5A" w:rsidR="00FC7B73" w:rsidP="00E242B4" w:rsidRDefault="00FC7B73" w14:paraId="6BC3B593" w14:textId="77777777">
            <w:pPr>
              <w:pStyle w:val="TableParagraph"/>
              <w:rPr>
                <w:rFonts w:ascii="Arial" w:hAnsi="Arial" w:cs="Arial"/>
                <w:i/>
                <w:sz w:val="16"/>
                <w:szCs w:val="16"/>
              </w:rPr>
            </w:pPr>
          </w:p>
          <w:p w:rsidRPr="00C43C5A" w:rsidR="00FC7B73" w:rsidP="00E242B4" w:rsidRDefault="00FC7B73" w14:paraId="4E19B0B4" w14:textId="77777777">
            <w:pPr>
              <w:pStyle w:val="TableParagraph"/>
              <w:rPr>
                <w:rFonts w:ascii="Arial" w:hAnsi="Arial" w:cs="Arial"/>
                <w:i/>
                <w:sz w:val="16"/>
                <w:szCs w:val="16"/>
              </w:rPr>
            </w:pPr>
          </w:p>
          <w:p w:rsidRPr="00C43C5A" w:rsidR="00FC7B73" w:rsidP="00E242B4" w:rsidRDefault="00FC7B73" w14:paraId="4A9CBD3C" w14:textId="77777777">
            <w:pPr>
              <w:pStyle w:val="TableParagraph"/>
              <w:spacing w:before="95"/>
              <w:rPr>
                <w:rFonts w:ascii="Arial" w:hAnsi="Arial" w:cs="Arial"/>
                <w:i/>
                <w:sz w:val="16"/>
                <w:szCs w:val="16"/>
              </w:rPr>
            </w:pPr>
          </w:p>
          <w:p w:rsidRPr="00C43C5A" w:rsidR="00FC7B73" w:rsidP="00E242B4" w:rsidRDefault="00FC7B73" w14:paraId="7A148A73" w14:textId="77777777">
            <w:pPr>
              <w:pStyle w:val="TableParagraph"/>
              <w:ind w:left="10" w:right="3"/>
              <w:jc w:val="center"/>
              <w:rPr>
                <w:rFonts w:ascii="Arial" w:hAnsi="Arial" w:cs="Arial"/>
                <w:sz w:val="16"/>
                <w:szCs w:val="16"/>
              </w:rPr>
            </w:pPr>
            <w:r w:rsidRPr="00C43C5A">
              <w:rPr>
                <w:rFonts w:ascii="Arial" w:hAnsi="Arial" w:cs="Arial"/>
                <w:spacing w:val="-2"/>
                <w:sz w:val="16"/>
                <w:szCs w:val="16"/>
              </w:rPr>
              <w:t>61781931283</w:t>
            </w:r>
          </w:p>
        </w:tc>
        <w:tc>
          <w:tcPr>
            <w:tcW w:w="628"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01104DF3" w14:textId="77777777">
            <w:pPr>
              <w:pStyle w:val="TableParagraph"/>
              <w:rPr>
                <w:rFonts w:ascii="Arial" w:hAnsi="Arial" w:cs="Arial"/>
                <w:i/>
                <w:sz w:val="16"/>
                <w:szCs w:val="16"/>
              </w:rPr>
            </w:pPr>
          </w:p>
          <w:p w:rsidRPr="00C43C5A" w:rsidR="00FC7B73" w:rsidP="00E242B4" w:rsidRDefault="00FC7B73" w14:paraId="698B139B" w14:textId="77777777">
            <w:pPr>
              <w:pStyle w:val="TableParagraph"/>
              <w:rPr>
                <w:rFonts w:ascii="Arial" w:hAnsi="Arial" w:cs="Arial"/>
                <w:i/>
                <w:sz w:val="16"/>
                <w:szCs w:val="16"/>
              </w:rPr>
            </w:pPr>
          </w:p>
          <w:p w:rsidRPr="00C43C5A" w:rsidR="00FC7B73" w:rsidP="00E242B4" w:rsidRDefault="00FC7B73" w14:paraId="177C0139" w14:textId="77777777">
            <w:pPr>
              <w:pStyle w:val="TableParagraph"/>
              <w:rPr>
                <w:rFonts w:ascii="Arial" w:hAnsi="Arial" w:cs="Arial"/>
                <w:i/>
                <w:sz w:val="16"/>
                <w:szCs w:val="16"/>
              </w:rPr>
            </w:pPr>
          </w:p>
          <w:p w:rsidRPr="00C43C5A" w:rsidR="00FC7B73" w:rsidP="00E242B4" w:rsidRDefault="00FC7B73" w14:paraId="0B479378" w14:textId="77777777">
            <w:pPr>
              <w:pStyle w:val="TableParagraph"/>
              <w:rPr>
                <w:rFonts w:ascii="Arial" w:hAnsi="Arial" w:cs="Arial"/>
                <w:i/>
                <w:sz w:val="16"/>
                <w:szCs w:val="16"/>
              </w:rPr>
            </w:pPr>
          </w:p>
          <w:p w:rsidRPr="00C43C5A" w:rsidR="00FC7B73" w:rsidP="00E242B4" w:rsidRDefault="00FC7B73" w14:paraId="53F11911" w14:textId="77777777">
            <w:pPr>
              <w:pStyle w:val="TableParagraph"/>
              <w:rPr>
                <w:rFonts w:ascii="Arial" w:hAnsi="Arial" w:cs="Arial"/>
                <w:i/>
                <w:sz w:val="16"/>
                <w:szCs w:val="16"/>
              </w:rPr>
            </w:pPr>
          </w:p>
          <w:p w:rsidRPr="00C43C5A" w:rsidR="00FC7B73" w:rsidP="00E242B4" w:rsidRDefault="00FC7B73" w14:paraId="635B7D09" w14:textId="77777777">
            <w:pPr>
              <w:pStyle w:val="TableParagraph"/>
              <w:spacing w:before="82"/>
              <w:rPr>
                <w:rFonts w:ascii="Arial" w:hAnsi="Arial" w:cs="Arial"/>
                <w:i/>
                <w:sz w:val="16"/>
                <w:szCs w:val="16"/>
              </w:rPr>
            </w:pPr>
          </w:p>
          <w:p w:rsidRPr="00C43C5A" w:rsidR="00FC7B73" w:rsidP="00E242B4" w:rsidRDefault="00FC7B73" w14:paraId="47D8B6A2" w14:textId="77777777">
            <w:pPr>
              <w:pStyle w:val="TableParagraph"/>
              <w:ind w:left="106" w:right="166"/>
              <w:rPr>
                <w:rFonts w:ascii="Arial" w:hAnsi="Arial" w:cs="Arial"/>
                <w:sz w:val="16"/>
                <w:szCs w:val="16"/>
              </w:rPr>
            </w:pPr>
            <w:r w:rsidRPr="00C43C5A">
              <w:rPr>
                <w:rFonts w:ascii="Arial" w:hAnsi="Arial" w:cs="Arial"/>
                <w:sz w:val="16"/>
                <w:szCs w:val="16"/>
              </w:rPr>
              <w:t>Gornji</w:t>
            </w:r>
            <w:r w:rsidRPr="00C43C5A">
              <w:rPr>
                <w:rFonts w:ascii="Arial" w:hAnsi="Arial" w:cs="Arial"/>
                <w:spacing w:val="-12"/>
                <w:sz w:val="16"/>
                <w:szCs w:val="16"/>
              </w:rPr>
              <w:t xml:space="preserve"> </w:t>
            </w:r>
            <w:r w:rsidRPr="00C43C5A">
              <w:rPr>
                <w:rFonts w:ascii="Arial" w:hAnsi="Arial" w:cs="Arial"/>
                <w:sz w:val="16"/>
                <w:szCs w:val="16"/>
              </w:rPr>
              <w:t>Stupnik, Donji Stupnik, Pod</w:t>
            </w:r>
            <w:r w:rsidRPr="00C43C5A">
              <w:rPr>
                <w:rFonts w:ascii="Arial" w:hAnsi="Arial" w:cs="Arial"/>
                <w:spacing w:val="-4"/>
                <w:sz w:val="16"/>
                <w:szCs w:val="16"/>
              </w:rPr>
              <w:t xml:space="preserve"> </w:t>
            </w:r>
            <w:r w:rsidRPr="00C43C5A">
              <w:rPr>
                <w:rFonts w:ascii="Arial" w:hAnsi="Arial" w:cs="Arial"/>
                <w:sz w:val="16"/>
                <w:szCs w:val="16"/>
              </w:rPr>
              <w:t>bregom</w:t>
            </w:r>
            <w:r w:rsidRPr="00C43C5A">
              <w:rPr>
                <w:rFonts w:ascii="Arial" w:hAnsi="Arial" w:cs="Arial"/>
                <w:spacing w:val="-3"/>
                <w:sz w:val="16"/>
                <w:szCs w:val="16"/>
              </w:rPr>
              <w:t xml:space="preserve"> </w:t>
            </w:r>
            <w:r w:rsidRPr="00C43C5A">
              <w:rPr>
                <w:rFonts w:ascii="Arial" w:hAnsi="Arial" w:cs="Arial"/>
                <w:spacing w:val="-10"/>
                <w:sz w:val="16"/>
                <w:szCs w:val="16"/>
              </w:rPr>
              <w:t>8</w:t>
            </w:r>
          </w:p>
        </w:tc>
        <w:tc>
          <w:tcPr>
            <w:tcW w:w="242"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5FE34210" w14:textId="77777777">
            <w:pPr>
              <w:pStyle w:val="TableParagraph"/>
              <w:rPr>
                <w:rFonts w:ascii="Arial" w:hAnsi="Arial" w:cs="Arial"/>
                <w:i/>
                <w:sz w:val="16"/>
                <w:szCs w:val="16"/>
              </w:rPr>
            </w:pPr>
          </w:p>
          <w:p w:rsidRPr="00C43C5A" w:rsidR="00FC7B73" w:rsidP="00E242B4" w:rsidRDefault="00FC7B73" w14:paraId="2C6A3828" w14:textId="77777777">
            <w:pPr>
              <w:pStyle w:val="TableParagraph"/>
              <w:rPr>
                <w:rFonts w:ascii="Arial" w:hAnsi="Arial" w:cs="Arial"/>
                <w:i/>
                <w:sz w:val="16"/>
                <w:szCs w:val="16"/>
              </w:rPr>
            </w:pPr>
          </w:p>
          <w:p w:rsidRPr="00C43C5A" w:rsidR="00FC7B73" w:rsidP="00E242B4" w:rsidRDefault="00FC7B73" w14:paraId="01F90FEE" w14:textId="77777777">
            <w:pPr>
              <w:pStyle w:val="TableParagraph"/>
              <w:rPr>
                <w:rFonts w:ascii="Arial" w:hAnsi="Arial" w:cs="Arial"/>
                <w:i/>
                <w:sz w:val="16"/>
                <w:szCs w:val="16"/>
              </w:rPr>
            </w:pPr>
          </w:p>
          <w:p w:rsidRPr="00C43C5A" w:rsidR="00FC7B73" w:rsidP="00E242B4" w:rsidRDefault="00FC7B73" w14:paraId="4AE4D62E" w14:textId="77777777">
            <w:pPr>
              <w:pStyle w:val="TableParagraph"/>
              <w:rPr>
                <w:rFonts w:ascii="Arial" w:hAnsi="Arial" w:cs="Arial"/>
                <w:i/>
                <w:sz w:val="16"/>
                <w:szCs w:val="16"/>
              </w:rPr>
            </w:pPr>
          </w:p>
          <w:p w:rsidRPr="00C43C5A" w:rsidR="00FC7B73" w:rsidP="00E242B4" w:rsidRDefault="00FC7B73" w14:paraId="47F98FCF" w14:textId="77777777">
            <w:pPr>
              <w:pStyle w:val="TableParagraph"/>
              <w:rPr>
                <w:rFonts w:ascii="Arial" w:hAnsi="Arial" w:cs="Arial"/>
                <w:i/>
                <w:sz w:val="16"/>
                <w:szCs w:val="16"/>
              </w:rPr>
            </w:pPr>
          </w:p>
          <w:p w:rsidRPr="00C43C5A" w:rsidR="00FC7B73" w:rsidP="00E242B4" w:rsidRDefault="00FC7B73" w14:paraId="4C0ED4A9" w14:textId="77777777">
            <w:pPr>
              <w:pStyle w:val="TableParagraph"/>
              <w:rPr>
                <w:rFonts w:ascii="Arial" w:hAnsi="Arial" w:cs="Arial"/>
                <w:i/>
                <w:sz w:val="16"/>
                <w:szCs w:val="16"/>
              </w:rPr>
            </w:pPr>
          </w:p>
          <w:p w:rsidRPr="00C43C5A" w:rsidR="00FC7B73" w:rsidP="00E242B4" w:rsidRDefault="00FC7B73" w14:paraId="700136C7" w14:textId="77777777">
            <w:pPr>
              <w:pStyle w:val="TableParagraph"/>
              <w:spacing w:before="81"/>
              <w:rPr>
                <w:rFonts w:ascii="Arial" w:hAnsi="Arial" w:cs="Arial"/>
                <w:i/>
                <w:sz w:val="16"/>
                <w:szCs w:val="16"/>
              </w:rPr>
            </w:pPr>
          </w:p>
          <w:p w:rsidRPr="00C43C5A" w:rsidR="00FC7B73" w:rsidP="00E242B4" w:rsidRDefault="00FC7B73" w14:paraId="799F52E5" w14:textId="77777777">
            <w:pPr>
              <w:pStyle w:val="TableParagraph"/>
              <w:ind w:right="94"/>
              <w:jc w:val="right"/>
              <w:rPr>
                <w:rFonts w:ascii="Arial" w:hAnsi="Arial" w:cs="Arial"/>
                <w:sz w:val="16"/>
                <w:szCs w:val="16"/>
              </w:rPr>
            </w:pPr>
            <w:r w:rsidRPr="00C43C5A">
              <w:rPr>
                <w:rFonts w:ascii="Arial" w:hAnsi="Arial" w:cs="Arial"/>
                <w:spacing w:val="-2"/>
                <w:sz w:val="16"/>
                <w:szCs w:val="16"/>
              </w:rPr>
              <w:t>13.272,28</w:t>
            </w:r>
          </w:p>
        </w:tc>
        <w:tc>
          <w:tcPr>
            <w:tcW w:w="561"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703C1CE4" w14:textId="77777777">
            <w:pPr>
              <w:pStyle w:val="TableParagraph"/>
              <w:rPr>
                <w:rFonts w:ascii="Arial" w:hAnsi="Arial" w:cs="Arial"/>
                <w:i/>
                <w:sz w:val="16"/>
                <w:szCs w:val="16"/>
              </w:rPr>
            </w:pPr>
          </w:p>
          <w:p w:rsidRPr="00C43C5A" w:rsidR="00FC7B73" w:rsidP="00E242B4" w:rsidRDefault="00FC7B73" w14:paraId="4D2D40DA" w14:textId="77777777">
            <w:pPr>
              <w:pStyle w:val="TableParagraph"/>
              <w:spacing w:before="81"/>
              <w:rPr>
                <w:rFonts w:ascii="Arial" w:hAnsi="Arial" w:cs="Arial"/>
                <w:i/>
                <w:sz w:val="16"/>
                <w:szCs w:val="16"/>
              </w:rPr>
            </w:pPr>
          </w:p>
          <w:p w:rsidRPr="00C43C5A" w:rsidR="00FC7B73" w:rsidP="00E242B4" w:rsidRDefault="00FC7B73" w14:paraId="5C1DC5EF" w14:textId="77777777">
            <w:pPr>
              <w:pStyle w:val="TableParagraph"/>
              <w:ind w:left="106" w:right="193"/>
              <w:rPr>
                <w:rFonts w:ascii="Arial" w:hAnsi="Arial" w:cs="Arial"/>
                <w:sz w:val="16"/>
                <w:szCs w:val="16"/>
              </w:rPr>
            </w:pPr>
            <w:r w:rsidRPr="00C43C5A">
              <w:rPr>
                <w:rFonts w:ascii="Arial" w:hAnsi="Arial" w:cs="Arial"/>
                <w:sz w:val="16"/>
                <w:szCs w:val="16"/>
              </w:rPr>
              <w:t>Ugovor o poslovnoj suradnji od</w:t>
            </w:r>
            <w:r w:rsidRPr="00C43C5A">
              <w:rPr>
                <w:rFonts w:ascii="Arial" w:hAnsi="Arial" w:cs="Arial"/>
                <w:spacing w:val="40"/>
                <w:sz w:val="16"/>
                <w:szCs w:val="16"/>
              </w:rPr>
              <w:t xml:space="preserve"> </w:t>
            </w:r>
            <w:r w:rsidRPr="00C43C5A">
              <w:rPr>
                <w:rFonts w:ascii="Arial" w:hAnsi="Arial" w:cs="Arial"/>
                <w:sz w:val="16"/>
                <w:szCs w:val="16"/>
              </w:rPr>
              <w:t>13.9.2012.</w:t>
            </w:r>
            <w:r w:rsidRPr="00C43C5A">
              <w:rPr>
                <w:rFonts w:ascii="Arial" w:hAnsi="Arial" w:cs="Arial"/>
                <w:spacing w:val="-3"/>
                <w:sz w:val="16"/>
                <w:szCs w:val="16"/>
              </w:rPr>
              <w:t xml:space="preserve"> </w:t>
            </w:r>
            <w:r w:rsidRPr="00C43C5A">
              <w:rPr>
                <w:rFonts w:ascii="Arial" w:hAnsi="Arial" w:cs="Arial"/>
                <w:sz w:val="16"/>
                <w:szCs w:val="16"/>
              </w:rPr>
              <w:t>;</w:t>
            </w:r>
            <w:r w:rsidRPr="00C43C5A">
              <w:rPr>
                <w:rFonts w:ascii="Arial" w:hAnsi="Arial" w:cs="Arial"/>
                <w:spacing w:val="-3"/>
                <w:sz w:val="16"/>
                <w:szCs w:val="16"/>
              </w:rPr>
              <w:t xml:space="preserve"> </w:t>
            </w:r>
            <w:r w:rsidRPr="00C43C5A">
              <w:rPr>
                <w:rFonts w:ascii="Arial" w:hAnsi="Arial" w:cs="Arial"/>
                <w:sz w:val="16"/>
                <w:szCs w:val="16"/>
              </w:rPr>
              <w:t>Ugovor</w:t>
            </w:r>
            <w:r w:rsidRPr="00C43C5A">
              <w:rPr>
                <w:rFonts w:ascii="Arial" w:hAnsi="Arial" w:cs="Arial"/>
                <w:spacing w:val="-3"/>
                <w:sz w:val="16"/>
                <w:szCs w:val="16"/>
              </w:rPr>
              <w:t xml:space="preserve"> </w:t>
            </w:r>
            <w:r w:rsidRPr="00C43C5A">
              <w:rPr>
                <w:rFonts w:ascii="Arial" w:hAnsi="Arial" w:cs="Arial"/>
                <w:sz w:val="16"/>
                <w:szCs w:val="16"/>
              </w:rPr>
              <w:t xml:space="preserve">o kreditu 19.01.2022.; </w:t>
            </w:r>
            <w:r w:rsidRPr="00C43C5A">
              <w:rPr>
                <w:rFonts w:ascii="Arial" w:hAnsi="Arial" w:cs="Arial"/>
                <w:spacing w:val="-4"/>
                <w:sz w:val="16"/>
                <w:szCs w:val="16"/>
              </w:rPr>
              <w:t>bjanko</w:t>
            </w:r>
            <w:r w:rsidRPr="00C43C5A">
              <w:rPr>
                <w:rFonts w:ascii="Arial" w:hAnsi="Arial" w:cs="Arial"/>
                <w:spacing w:val="-8"/>
                <w:sz w:val="16"/>
                <w:szCs w:val="16"/>
              </w:rPr>
              <w:t xml:space="preserve"> </w:t>
            </w:r>
            <w:r w:rsidRPr="00C43C5A">
              <w:rPr>
                <w:rFonts w:ascii="Arial" w:hAnsi="Arial" w:cs="Arial"/>
                <w:spacing w:val="-4"/>
                <w:sz w:val="16"/>
                <w:szCs w:val="16"/>
              </w:rPr>
              <w:t>zadužnice</w:t>
            </w:r>
            <w:r w:rsidRPr="00C43C5A">
              <w:rPr>
                <w:rFonts w:ascii="Arial" w:hAnsi="Arial" w:cs="Arial"/>
                <w:spacing w:val="-7"/>
                <w:sz w:val="16"/>
                <w:szCs w:val="16"/>
              </w:rPr>
              <w:t xml:space="preserve"> </w:t>
            </w:r>
            <w:r w:rsidRPr="00C43C5A">
              <w:rPr>
                <w:rFonts w:ascii="Arial" w:hAnsi="Arial" w:cs="Arial"/>
                <w:spacing w:val="-4"/>
                <w:sz w:val="16"/>
                <w:szCs w:val="16"/>
              </w:rPr>
              <w:t xml:space="preserve">OV- </w:t>
            </w:r>
            <w:r w:rsidRPr="00C43C5A">
              <w:rPr>
                <w:rFonts w:ascii="Arial" w:hAnsi="Arial" w:cs="Arial"/>
                <w:sz w:val="16"/>
                <w:szCs w:val="16"/>
              </w:rPr>
              <w:t>15955/17 od dana 20.11.2017 i OV-</w:t>
            </w:r>
          </w:p>
          <w:p w:rsidRPr="00C43C5A" w:rsidR="00FC7B73" w:rsidP="00E242B4" w:rsidRDefault="00FC7B73" w14:paraId="7D3F3A63" w14:textId="77777777">
            <w:pPr>
              <w:pStyle w:val="TableParagraph"/>
              <w:ind w:left="106" w:right="572"/>
              <w:rPr>
                <w:rFonts w:ascii="Arial" w:hAnsi="Arial" w:cs="Arial"/>
                <w:sz w:val="16"/>
                <w:szCs w:val="16"/>
              </w:rPr>
            </w:pPr>
            <w:r w:rsidRPr="00C43C5A">
              <w:rPr>
                <w:rFonts w:ascii="Arial" w:hAnsi="Arial" w:cs="Arial"/>
                <w:sz w:val="16"/>
                <w:szCs w:val="16"/>
              </w:rPr>
              <w:t>780/14 od dana 23.1.2024.</w:t>
            </w:r>
            <w:r w:rsidRPr="00C43C5A">
              <w:rPr>
                <w:rFonts w:ascii="Arial" w:hAnsi="Arial" w:cs="Arial"/>
                <w:spacing w:val="-12"/>
                <w:sz w:val="16"/>
                <w:szCs w:val="16"/>
              </w:rPr>
              <w:t xml:space="preserve"> </w:t>
            </w:r>
            <w:r w:rsidRPr="00C43C5A">
              <w:rPr>
                <w:rFonts w:ascii="Arial" w:hAnsi="Arial" w:cs="Arial"/>
                <w:sz w:val="16"/>
                <w:szCs w:val="16"/>
              </w:rPr>
              <w:t>Izvod</w:t>
            </w:r>
          </w:p>
          <w:p w:rsidRPr="00C43C5A" w:rsidR="00FC7B73" w:rsidP="00E242B4" w:rsidRDefault="00FC7B73" w14:paraId="7DAFDCA0" w14:textId="77777777">
            <w:pPr>
              <w:pStyle w:val="TableParagraph"/>
              <w:spacing w:before="1"/>
              <w:ind w:left="106" w:right="108"/>
              <w:rPr>
                <w:rFonts w:ascii="Arial" w:hAnsi="Arial" w:cs="Arial"/>
                <w:sz w:val="16"/>
                <w:szCs w:val="16"/>
              </w:rPr>
            </w:pPr>
            <w:r w:rsidRPr="00C43C5A">
              <w:rPr>
                <w:rFonts w:ascii="Arial" w:hAnsi="Arial" w:cs="Arial"/>
                <w:sz w:val="16"/>
                <w:szCs w:val="16"/>
              </w:rPr>
              <w:t>otvorenih</w:t>
            </w:r>
            <w:r w:rsidRPr="00C43C5A">
              <w:rPr>
                <w:rFonts w:ascii="Arial" w:hAnsi="Arial" w:cs="Arial"/>
                <w:spacing w:val="-12"/>
                <w:sz w:val="16"/>
                <w:szCs w:val="16"/>
              </w:rPr>
              <w:t xml:space="preserve"> </w:t>
            </w:r>
            <w:r w:rsidRPr="00C43C5A">
              <w:rPr>
                <w:rFonts w:ascii="Arial" w:hAnsi="Arial" w:cs="Arial"/>
                <w:sz w:val="16"/>
                <w:szCs w:val="16"/>
              </w:rPr>
              <w:t>stavki</w:t>
            </w:r>
            <w:r w:rsidRPr="00C43C5A">
              <w:rPr>
                <w:rFonts w:ascii="Arial" w:hAnsi="Arial" w:cs="Arial"/>
                <w:spacing w:val="-11"/>
                <w:sz w:val="16"/>
                <w:szCs w:val="16"/>
              </w:rPr>
              <w:t xml:space="preserve"> </w:t>
            </w:r>
            <w:r w:rsidRPr="00C43C5A">
              <w:rPr>
                <w:rFonts w:ascii="Arial" w:hAnsi="Arial" w:cs="Arial"/>
                <w:sz w:val="16"/>
                <w:szCs w:val="16"/>
              </w:rPr>
              <w:t>na</w:t>
            </w:r>
            <w:r w:rsidRPr="00C43C5A">
              <w:rPr>
                <w:rFonts w:ascii="Arial" w:hAnsi="Arial" w:cs="Arial"/>
                <w:spacing w:val="-11"/>
                <w:sz w:val="16"/>
                <w:szCs w:val="16"/>
              </w:rPr>
              <w:t xml:space="preserve"> </w:t>
            </w:r>
            <w:r w:rsidRPr="00C43C5A">
              <w:rPr>
                <w:rFonts w:ascii="Arial" w:hAnsi="Arial" w:cs="Arial"/>
                <w:sz w:val="16"/>
                <w:szCs w:val="16"/>
              </w:rPr>
              <w:t xml:space="preserve">dan </w:t>
            </w:r>
            <w:r w:rsidRPr="00C43C5A">
              <w:rPr>
                <w:rFonts w:ascii="Arial" w:hAnsi="Arial" w:cs="Arial"/>
                <w:spacing w:val="-2"/>
                <w:sz w:val="16"/>
                <w:szCs w:val="16"/>
              </w:rPr>
              <w:t>19.11.2024.</w:t>
            </w:r>
          </w:p>
        </w:tc>
        <w:tc>
          <w:tcPr>
            <w:tcW w:w="241"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5EAFDF48" w14:textId="77777777">
            <w:pPr>
              <w:pStyle w:val="TableParagraph"/>
              <w:rPr>
                <w:rFonts w:ascii="Arial" w:hAnsi="Arial" w:cs="Arial"/>
                <w:i/>
                <w:sz w:val="16"/>
                <w:szCs w:val="16"/>
              </w:rPr>
            </w:pPr>
          </w:p>
          <w:p w:rsidRPr="00C43C5A" w:rsidR="00FC7B73" w:rsidP="00E242B4" w:rsidRDefault="00FC7B73" w14:paraId="1C15C26C" w14:textId="77777777">
            <w:pPr>
              <w:pStyle w:val="TableParagraph"/>
              <w:rPr>
                <w:rFonts w:ascii="Arial" w:hAnsi="Arial" w:cs="Arial"/>
                <w:i/>
                <w:sz w:val="16"/>
                <w:szCs w:val="16"/>
              </w:rPr>
            </w:pPr>
          </w:p>
          <w:p w:rsidRPr="00C43C5A" w:rsidR="00FC7B73" w:rsidP="00E242B4" w:rsidRDefault="00FC7B73" w14:paraId="09D066FB" w14:textId="77777777">
            <w:pPr>
              <w:pStyle w:val="TableParagraph"/>
              <w:rPr>
                <w:rFonts w:ascii="Arial" w:hAnsi="Arial" w:cs="Arial"/>
                <w:i/>
                <w:sz w:val="16"/>
                <w:szCs w:val="16"/>
              </w:rPr>
            </w:pPr>
          </w:p>
          <w:p w:rsidRPr="00C43C5A" w:rsidR="00FC7B73" w:rsidP="00E242B4" w:rsidRDefault="00FC7B73" w14:paraId="1B0B5213" w14:textId="77777777">
            <w:pPr>
              <w:pStyle w:val="TableParagraph"/>
              <w:rPr>
                <w:rFonts w:ascii="Arial" w:hAnsi="Arial" w:cs="Arial"/>
                <w:i/>
                <w:sz w:val="16"/>
                <w:szCs w:val="16"/>
              </w:rPr>
            </w:pPr>
          </w:p>
          <w:p w:rsidRPr="00C43C5A" w:rsidR="00FC7B73" w:rsidP="00E242B4" w:rsidRDefault="00FC7B73" w14:paraId="1C5860CC" w14:textId="77777777">
            <w:pPr>
              <w:pStyle w:val="TableParagraph"/>
              <w:rPr>
                <w:rFonts w:ascii="Arial" w:hAnsi="Arial" w:cs="Arial"/>
                <w:i/>
                <w:sz w:val="16"/>
                <w:szCs w:val="16"/>
              </w:rPr>
            </w:pPr>
          </w:p>
          <w:p w:rsidRPr="00C43C5A" w:rsidR="00FC7B73" w:rsidP="00E242B4" w:rsidRDefault="00FC7B73" w14:paraId="058626F0" w14:textId="77777777">
            <w:pPr>
              <w:pStyle w:val="TableParagraph"/>
              <w:rPr>
                <w:rFonts w:ascii="Arial" w:hAnsi="Arial" w:cs="Arial"/>
                <w:i/>
                <w:sz w:val="16"/>
                <w:szCs w:val="16"/>
              </w:rPr>
            </w:pPr>
          </w:p>
          <w:p w:rsidRPr="00C43C5A" w:rsidR="00FC7B73" w:rsidP="00E242B4" w:rsidRDefault="00FC7B73" w14:paraId="06907AD7" w14:textId="77777777">
            <w:pPr>
              <w:pStyle w:val="TableParagraph"/>
              <w:spacing w:before="81"/>
              <w:rPr>
                <w:rFonts w:ascii="Arial" w:hAnsi="Arial" w:cs="Arial"/>
                <w:i/>
                <w:sz w:val="16"/>
                <w:szCs w:val="16"/>
              </w:rPr>
            </w:pPr>
          </w:p>
          <w:p w:rsidRPr="00C43C5A" w:rsidR="00FC7B73" w:rsidP="00E242B4" w:rsidRDefault="00FC7B73" w14:paraId="6FC53FAD" w14:textId="77777777">
            <w:pPr>
              <w:pStyle w:val="TableParagraph"/>
              <w:ind w:right="94"/>
              <w:jc w:val="right"/>
              <w:rPr>
                <w:rFonts w:ascii="Arial" w:hAnsi="Arial" w:cs="Arial"/>
                <w:sz w:val="16"/>
                <w:szCs w:val="16"/>
              </w:rPr>
            </w:pPr>
            <w:r w:rsidRPr="00C43C5A">
              <w:rPr>
                <w:rFonts w:ascii="Arial" w:hAnsi="Arial" w:cs="Arial"/>
                <w:spacing w:val="-2"/>
                <w:sz w:val="16"/>
                <w:szCs w:val="16"/>
              </w:rPr>
              <w:t>13.272,28</w:t>
            </w:r>
          </w:p>
        </w:tc>
        <w:tc>
          <w:tcPr>
            <w:tcW w:w="495"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7D28CB2D" w14:textId="77777777">
            <w:pPr>
              <w:pStyle w:val="TableParagraph"/>
              <w:rPr>
                <w:rFonts w:ascii="Arial" w:hAnsi="Arial" w:cs="Arial"/>
                <w:i/>
                <w:sz w:val="16"/>
                <w:szCs w:val="16"/>
              </w:rPr>
            </w:pPr>
          </w:p>
          <w:p w:rsidRPr="00C43C5A" w:rsidR="00FC7B73" w:rsidP="00E242B4" w:rsidRDefault="00FC7B73" w14:paraId="21077CF4" w14:textId="77777777">
            <w:pPr>
              <w:pStyle w:val="TableParagraph"/>
              <w:spacing w:before="81"/>
              <w:rPr>
                <w:rFonts w:ascii="Arial" w:hAnsi="Arial" w:cs="Arial"/>
                <w:i/>
                <w:sz w:val="16"/>
                <w:szCs w:val="16"/>
              </w:rPr>
            </w:pPr>
          </w:p>
          <w:p w:rsidRPr="00C43C5A" w:rsidR="00FC7B73" w:rsidP="00E242B4" w:rsidRDefault="00FC7B73" w14:paraId="37515D01" w14:textId="77777777">
            <w:pPr>
              <w:pStyle w:val="TableParagraph"/>
              <w:ind w:left="106" w:right="179"/>
              <w:rPr>
                <w:rFonts w:ascii="Arial" w:hAnsi="Arial" w:cs="Arial"/>
                <w:sz w:val="16"/>
                <w:szCs w:val="16"/>
              </w:rPr>
            </w:pPr>
            <w:r w:rsidRPr="00C43C5A">
              <w:rPr>
                <w:rFonts w:ascii="Arial" w:hAnsi="Arial" w:cs="Arial"/>
                <w:sz w:val="16"/>
                <w:szCs w:val="16"/>
              </w:rPr>
              <w:t>Ugovor o poslovnoj suradnji od</w:t>
            </w:r>
            <w:r w:rsidRPr="00C43C5A">
              <w:rPr>
                <w:rFonts w:ascii="Arial" w:hAnsi="Arial" w:cs="Arial"/>
                <w:spacing w:val="40"/>
                <w:sz w:val="16"/>
                <w:szCs w:val="16"/>
              </w:rPr>
              <w:t xml:space="preserve"> </w:t>
            </w:r>
            <w:r w:rsidRPr="00C43C5A">
              <w:rPr>
                <w:rFonts w:ascii="Arial" w:hAnsi="Arial" w:cs="Arial"/>
                <w:sz w:val="16"/>
                <w:szCs w:val="16"/>
              </w:rPr>
              <w:t>13.9.2012.</w:t>
            </w:r>
            <w:r w:rsidRPr="00C43C5A">
              <w:rPr>
                <w:rFonts w:ascii="Arial" w:hAnsi="Arial" w:cs="Arial"/>
                <w:spacing w:val="-3"/>
                <w:sz w:val="16"/>
                <w:szCs w:val="16"/>
              </w:rPr>
              <w:t xml:space="preserve"> </w:t>
            </w:r>
            <w:r w:rsidRPr="00C43C5A">
              <w:rPr>
                <w:rFonts w:ascii="Arial" w:hAnsi="Arial" w:cs="Arial"/>
                <w:sz w:val="16"/>
                <w:szCs w:val="16"/>
              </w:rPr>
              <w:t>;</w:t>
            </w:r>
            <w:r w:rsidRPr="00C43C5A">
              <w:rPr>
                <w:rFonts w:ascii="Arial" w:hAnsi="Arial" w:cs="Arial"/>
                <w:spacing w:val="-3"/>
                <w:sz w:val="16"/>
                <w:szCs w:val="16"/>
              </w:rPr>
              <w:t xml:space="preserve"> </w:t>
            </w:r>
            <w:r w:rsidRPr="00C43C5A">
              <w:rPr>
                <w:rFonts w:ascii="Arial" w:hAnsi="Arial" w:cs="Arial"/>
                <w:sz w:val="16"/>
                <w:szCs w:val="16"/>
              </w:rPr>
              <w:t>Ugovor</w:t>
            </w:r>
            <w:r w:rsidRPr="00C43C5A">
              <w:rPr>
                <w:rFonts w:ascii="Arial" w:hAnsi="Arial" w:cs="Arial"/>
                <w:spacing w:val="-3"/>
                <w:sz w:val="16"/>
                <w:szCs w:val="16"/>
              </w:rPr>
              <w:t xml:space="preserve"> </w:t>
            </w:r>
            <w:r w:rsidRPr="00C43C5A">
              <w:rPr>
                <w:rFonts w:ascii="Arial" w:hAnsi="Arial" w:cs="Arial"/>
                <w:sz w:val="16"/>
                <w:szCs w:val="16"/>
              </w:rPr>
              <w:t xml:space="preserve">o kreditu 19.01.2022.; </w:t>
            </w:r>
            <w:r w:rsidRPr="00C43C5A">
              <w:rPr>
                <w:rFonts w:ascii="Arial" w:hAnsi="Arial" w:cs="Arial"/>
                <w:spacing w:val="-4"/>
                <w:sz w:val="16"/>
                <w:szCs w:val="16"/>
              </w:rPr>
              <w:t>bjanko</w:t>
            </w:r>
            <w:r w:rsidRPr="00C43C5A">
              <w:rPr>
                <w:rFonts w:ascii="Arial" w:hAnsi="Arial" w:cs="Arial"/>
                <w:spacing w:val="-8"/>
                <w:sz w:val="16"/>
                <w:szCs w:val="16"/>
              </w:rPr>
              <w:t xml:space="preserve"> </w:t>
            </w:r>
            <w:r w:rsidRPr="00C43C5A">
              <w:rPr>
                <w:rFonts w:ascii="Arial" w:hAnsi="Arial" w:cs="Arial"/>
                <w:spacing w:val="-4"/>
                <w:sz w:val="16"/>
                <w:szCs w:val="16"/>
              </w:rPr>
              <w:t>zadužnice</w:t>
            </w:r>
            <w:r w:rsidRPr="00C43C5A">
              <w:rPr>
                <w:rFonts w:ascii="Arial" w:hAnsi="Arial" w:cs="Arial"/>
                <w:spacing w:val="-7"/>
                <w:sz w:val="16"/>
                <w:szCs w:val="16"/>
              </w:rPr>
              <w:t xml:space="preserve"> </w:t>
            </w:r>
            <w:r w:rsidRPr="00C43C5A">
              <w:rPr>
                <w:rFonts w:ascii="Arial" w:hAnsi="Arial" w:cs="Arial"/>
                <w:spacing w:val="-4"/>
                <w:sz w:val="16"/>
                <w:szCs w:val="16"/>
              </w:rPr>
              <w:t xml:space="preserve">OV- </w:t>
            </w:r>
            <w:r w:rsidRPr="00C43C5A">
              <w:rPr>
                <w:rFonts w:ascii="Arial" w:hAnsi="Arial" w:cs="Arial"/>
                <w:sz w:val="16"/>
                <w:szCs w:val="16"/>
              </w:rPr>
              <w:t>15955/17 od dana 20.11.2017 i OV-</w:t>
            </w:r>
          </w:p>
          <w:p w:rsidRPr="00C43C5A" w:rsidR="00FC7B73" w:rsidP="00E242B4" w:rsidRDefault="00FC7B73" w14:paraId="4769CA53" w14:textId="77777777">
            <w:pPr>
              <w:pStyle w:val="TableParagraph"/>
              <w:ind w:left="106" w:right="558"/>
              <w:rPr>
                <w:rFonts w:ascii="Arial" w:hAnsi="Arial" w:cs="Arial"/>
                <w:sz w:val="16"/>
                <w:szCs w:val="16"/>
              </w:rPr>
            </w:pPr>
            <w:r w:rsidRPr="00C43C5A">
              <w:rPr>
                <w:rFonts w:ascii="Arial" w:hAnsi="Arial" w:cs="Arial"/>
                <w:sz w:val="16"/>
                <w:szCs w:val="16"/>
              </w:rPr>
              <w:t>780/14 od dana 23.1.2024.</w:t>
            </w:r>
            <w:r w:rsidRPr="00C43C5A">
              <w:rPr>
                <w:rFonts w:ascii="Arial" w:hAnsi="Arial" w:cs="Arial"/>
                <w:spacing w:val="-12"/>
                <w:sz w:val="16"/>
                <w:szCs w:val="16"/>
              </w:rPr>
              <w:t xml:space="preserve"> </w:t>
            </w:r>
            <w:r w:rsidRPr="00C43C5A">
              <w:rPr>
                <w:rFonts w:ascii="Arial" w:hAnsi="Arial" w:cs="Arial"/>
                <w:sz w:val="16"/>
                <w:szCs w:val="16"/>
              </w:rPr>
              <w:t>Izvod</w:t>
            </w:r>
          </w:p>
          <w:p w:rsidRPr="00C43C5A" w:rsidR="00FC7B73" w:rsidP="00E242B4" w:rsidRDefault="00FC7B73" w14:paraId="4083BF9F" w14:textId="77777777">
            <w:pPr>
              <w:pStyle w:val="TableParagraph"/>
              <w:spacing w:before="1"/>
              <w:ind w:left="106" w:right="98"/>
              <w:rPr>
                <w:rFonts w:ascii="Arial" w:hAnsi="Arial" w:cs="Arial"/>
                <w:sz w:val="16"/>
                <w:szCs w:val="16"/>
              </w:rPr>
            </w:pPr>
            <w:r w:rsidRPr="00C43C5A">
              <w:rPr>
                <w:rFonts w:ascii="Arial" w:hAnsi="Arial" w:cs="Arial"/>
                <w:sz w:val="16"/>
                <w:szCs w:val="16"/>
              </w:rPr>
              <w:t>otvorenih</w:t>
            </w:r>
            <w:r w:rsidRPr="00C43C5A">
              <w:rPr>
                <w:rFonts w:ascii="Arial" w:hAnsi="Arial" w:cs="Arial"/>
                <w:spacing w:val="-12"/>
                <w:sz w:val="16"/>
                <w:szCs w:val="16"/>
              </w:rPr>
              <w:t xml:space="preserve"> </w:t>
            </w:r>
            <w:r w:rsidRPr="00C43C5A">
              <w:rPr>
                <w:rFonts w:ascii="Arial" w:hAnsi="Arial" w:cs="Arial"/>
                <w:sz w:val="16"/>
                <w:szCs w:val="16"/>
              </w:rPr>
              <w:t>stavki</w:t>
            </w:r>
            <w:r w:rsidRPr="00C43C5A">
              <w:rPr>
                <w:rFonts w:ascii="Arial" w:hAnsi="Arial" w:cs="Arial"/>
                <w:spacing w:val="-11"/>
                <w:sz w:val="16"/>
                <w:szCs w:val="16"/>
              </w:rPr>
              <w:t xml:space="preserve"> </w:t>
            </w:r>
            <w:r w:rsidRPr="00C43C5A">
              <w:rPr>
                <w:rFonts w:ascii="Arial" w:hAnsi="Arial" w:cs="Arial"/>
                <w:sz w:val="16"/>
                <w:szCs w:val="16"/>
              </w:rPr>
              <w:t>na</w:t>
            </w:r>
            <w:r w:rsidRPr="00C43C5A">
              <w:rPr>
                <w:rFonts w:ascii="Arial" w:hAnsi="Arial" w:cs="Arial"/>
                <w:spacing w:val="-11"/>
                <w:sz w:val="16"/>
                <w:szCs w:val="16"/>
              </w:rPr>
              <w:t xml:space="preserve"> </w:t>
            </w:r>
            <w:r w:rsidRPr="00C43C5A">
              <w:rPr>
                <w:rFonts w:ascii="Arial" w:hAnsi="Arial" w:cs="Arial"/>
                <w:sz w:val="16"/>
                <w:szCs w:val="16"/>
              </w:rPr>
              <w:t xml:space="preserve">dan </w:t>
            </w:r>
            <w:r w:rsidRPr="00C43C5A">
              <w:rPr>
                <w:rFonts w:ascii="Arial" w:hAnsi="Arial" w:cs="Arial"/>
                <w:spacing w:val="-2"/>
                <w:sz w:val="16"/>
                <w:szCs w:val="16"/>
              </w:rPr>
              <w:t>19.11.2024.</w:t>
            </w:r>
          </w:p>
        </w:tc>
        <w:tc>
          <w:tcPr>
            <w:tcW w:w="199"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195B1F11" w14:textId="77777777">
            <w:pPr>
              <w:pStyle w:val="TableParagraph"/>
              <w:rPr>
                <w:rFonts w:ascii="Arial" w:hAnsi="Arial" w:cs="Arial"/>
                <w:sz w:val="16"/>
                <w:szCs w:val="16"/>
              </w:rPr>
            </w:pPr>
          </w:p>
        </w:tc>
        <w:tc>
          <w:tcPr>
            <w:tcW w:w="313"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57C37CA8" w14:textId="77777777">
            <w:pPr>
              <w:pStyle w:val="TableParagraph"/>
              <w:rPr>
                <w:rFonts w:ascii="Arial" w:hAnsi="Arial" w:cs="Arial"/>
                <w:sz w:val="16"/>
                <w:szCs w:val="16"/>
              </w:rPr>
            </w:pPr>
          </w:p>
        </w:tc>
        <w:tc>
          <w:tcPr>
            <w:tcW w:w="446"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01921CB1" w14:textId="77777777">
            <w:pPr>
              <w:pStyle w:val="TableParagraph"/>
              <w:rPr>
                <w:rFonts w:ascii="Arial" w:hAnsi="Arial" w:cs="Arial"/>
                <w:sz w:val="16"/>
                <w:szCs w:val="16"/>
              </w:rPr>
            </w:pPr>
          </w:p>
        </w:tc>
      </w:tr>
      <w:tr w:rsidRPr="00C43C5A" w:rsidR="00884E49" w:rsidTr="00884E49" w14:paraId="49EB84B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800"/>
        </w:trPr>
        <w:tc>
          <w:tcPr>
            <w:tcW w:w="268"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4793714F" w14:textId="48BE5C5A">
            <w:pPr>
              <w:pStyle w:val="TableParagraph"/>
              <w:spacing w:before="175"/>
              <w:rPr>
                <w:rFonts w:ascii="Arial" w:hAnsi="Arial" w:cs="Arial"/>
                <w:i/>
                <w:sz w:val="16"/>
                <w:szCs w:val="16"/>
              </w:rPr>
            </w:pPr>
          </w:p>
          <w:p w:rsidRPr="00C43C5A" w:rsidR="00FC7B73" w:rsidP="00E242B4" w:rsidRDefault="00FC7B73" w14:paraId="7E6EB777" w14:textId="77777777">
            <w:pPr>
              <w:pStyle w:val="TableParagraph"/>
              <w:ind w:left="10" w:right="4"/>
              <w:jc w:val="center"/>
              <w:rPr>
                <w:rFonts w:ascii="Arial" w:hAnsi="Arial" w:cs="Arial"/>
                <w:sz w:val="16"/>
                <w:szCs w:val="16"/>
              </w:rPr>
            </w:pPr>
            <w:r w:rsidRPr="00C43C5A">
              <w:rPr>
                <w:rFonts w:ascii="Arial" w:hAnsi="Arial" w:cs="Arial"/>
                <w:spacing w:val="-10"/>
                <w:sz w:val="16"/>
                <w:szCs w:val="16"/>
              </w:rPr>
              <w:t>8</w:t>
            </w:r>
          </w:p>
        </w:tc>
        <w:tc>
          <w:tcPr>
            <w:tcW w:w="980"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78815347" w14:textId="77777777">
            <w:pPr>
              <w:pStyle w:val="TableParagraph"/>
              <w:rPr>
                <w:rFonts w:ascii="Arial" w:hAnsi="Arial" w:cs="Arial"/>
                <w:i/>
                <w:sz w:val="16"/>
                <w:szCs w:val="16"/>
              </w:rPr>
            </w:pPr>
          </w:p>
          <w:p w:rsidRPr="00C43C5A" w:rsidR="00FC7B73" w:rsidP="00E242B4" w:rsidRDefault="00FC7B73" w14:paraId="1464BF29" w14:textId="77777777">
            <w:pPr>
              <w:pStyle w:val="TableParagraph"/>
              <w:rPr>
                <w:rFonts w:ascii="Arial" w:hAnsi="Arial" w:cs="Arial"/>
                <w:i/>
                <w:sz w:val="16"/>
                <w:szCs w:val="16"/>
              </w:rPr>
            </w:pPr>
          </w:p>
          <w:p w:rsidRPr="00C43C5A" w:rsidR="00FC7B73" w:rsidP="00E242B4" w:rsidRDefault="00FC7B73" w14:paraId="78063ED0" w14:textId="77777777">
            <w:pPr>
              <w:pStyle w:val="TableParagraph"/>
              <w:rPr>
                <w:rFonts w:ascii="Arial" w:hAnsi="Arial" w:cs="Arial"/>
                <w:i/>
                <w:sz w:val="16"/>
                <w:szCs w:val="16"/>
              </w:rPr>
            </w:pPr>
          </w:p>
          <w:p w:rsidRPr="00C43C5A" w:rsidR="00FC7B73" w:rsidP="00E242B4" w:rsidRDefault="00FC7B73" w14:paraId="22A4B73D" w14:textId="77777777">
            <w:pPr>
              <w:pStyle w:val="TableParagraph"/>
              <w:spacing w:before="71"/>
              <w:rPr>
                <w:rFonts w:ascii="Arial" w:hAnsi="Arial" w:cs="Arial"/>
                <w:i/>
                <w:sz w:val="16"/>
                <w:szCs w:val="16"/>
              </w:rPr>
            </w:pPr>
          </w:p>
          <w:p w:rsidRPr="00C43C5A" w:rsidR="00FC7B73" w:rsidP="00E242B4" w:rsidRDefault="00FC7B73" w14:paraId="24165470" w14:textId="77777777">
            <w:pPr>
              <w:pStyle w:val="TableParagraph"/>
              <w:ind w:left="107"/>
              <w:rPr>
                <w:rFonts w:ascii="Arial" w:hAnsi="Arial" w:cs="Arial"/>
                <w:sz w:val="16"/>
                <w:szCs w:val="16"/>
              </w:rPr>
            </w:pPr>
            <w:r w:rsidRPr="00C43C5A">
              <w:rPr>
                <w:rFonts w:ascii="Arial" w:hAnsi="Arial" w:cs="Arial"/>
                <w:sz w:val="16"/>
                <w:szCs w:val="16"/>
              </w:rPr>
              <w:t>EOS</w:t>
            </w:r>
            <w:r w:rsidRPr="00C43C5A">
              <w:rPr>
                <w:rFonts w:ascii="Arial" w:hAnsi="Arial" w:cs="Arial"/>
                <w:spacing w:val="-7"/>
                <w:sz w:val="16"/>
                <w:szCs w:val="16"/>
              </w:rPr>
              <w:t xml:space="preserve"> </w:t>
            </w:r>
            <w:r w:rsidRPr="00C43C5A">
              <w:rPr>
                <w:rFonts w:ascii="Arial" w:hAnsi="Arial" w:cs="Arial"/>
                <w:sz w:val="16"/>
                <w:szCs w:val="16"/>
              </w:rPr>
              <w:t>MATRIX</w:t>
            </w:r>
            <w:r w:rsidRPr="00C43C5A">
              <w:rPr>
                <w:rFonts w:ascii="Arial" w:hAnsi="Arial" w:cs="Arial"/>
                <w:spacing w:val="-7"/>
                <w:sz w:val="16"/>
                <w:szCs w:val="16"/>
              </w:rPr>
              <w:t xml:space="preserve"> </w:t>
            </w:r>
            <w:r w:rsidRPr="00C43C5A">
              <w:rPr>
                <w:rFonts w:ascii="Arial" w:hAnsi="Arial" w:cs="Arial"/>
                <w:spacing w:val="-2"/>
                <w:sz w:val="16"/>
                <w:szCs w:val="16"/>
              </w:rPr>
              <w:t>d.o.o.</w:t>
            </w:r>
          </w:p>
        </w:tc>
        <w:tc>
          <w:tcPr>
            <w:tcW w:w="627"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07B205C9" w14:textId="77777777">
            <w:pPr>
              <w:pStyle w:val="TableParagraph"/>
              <w:rPr>
                <w:rFonts w:ascii="Arial" w:hAnsi="Arial" w:cs="Arial"/>
                <w:i/>
                <w:sz w:val="16"/>
                <w:szCs w:val="16"/>
              </w:rPr>
            </w:pPr>
          </w:p>
          <w:p w:rsidRPr="00C43C5A" w:rsidR="00FC7B73" w:rsidP="00E242B4" w:rsidRDefault="00FC7B73" w14:paraId="5394B33B" w14:textId="77777777">
            <w:pPr>
              <w:pStyle w:val="TableParagraph"/>
              <w:rPr>
                <w:rFonts w:ascii="Arial" w:hAnsi="Arial" w:cs="Arial"/>
                <w:i/>
                <w:sz w:val="16"/>
                <w:szCs w:val="16"/>
              </w:rPr>
            </w:pPr>
          </w:p>
          <w:p w:rsidRPr="00C43C5A" w:rsidR="00FC7B73" w:rsidP="00E242B4" w:rsidRDefault="00FC7B73" w14:paraId="0AACB5A7" w14:textId="77777777">
            <w:pPr>
              <w:pStyle w:val="TableParagraph"/>
              <w:rPr>
                <w:rFonts w:ascii="Arial" w:hAnsi="Arial" w:cs="Arial"/>
                <w:i/>
                <w:sz w:val="16"/>
                <w:szCs w:val="16"/>
              </w:rPr>
            </w:pPr>
          </w:p>
          <w:p w:rsidRPr="00C43C5A" w:rsidR="00FC7B73" w:rsidP="00E242B4" w:rsidRDefault="00FC7B73" w14:paraId="1EC18BA1" w14:textId="77777777">
            <w:pPr>
              <w:pStyle w:val="TableParagraph"/>
              <w:rPr>
                <w:rFonts w:ascii="Arial" w:hAnsi="Arial" w:cs="Arial"/>
                <w:i/>
                <w:sz w:val="16"/>
                <w:szCs w:val="16"/>
              </w:rPr>
            </w:pPr>
          </w:p>
          <w:p w:rsidRPr="00C43C5A" w:rsidR="00FC7B73" w:rsidP="00E242B4" w:rsidRDefault="00FC7B73" w14:paraId="02166FAA" w14:textId="77777777">
            <w:pPr>
              <w:pStyle w:val="TableParagraph"/>
              <w:spacing w:before="14"/>
              <w:rPr>
                <w:rFonts w:ascii="Arial" w:hAnsi="Arial" w:cs="Arial"/>
                <w:i/>
                <w:sz w:val="16"/>
                <w:szCs w:val="16"/>
              </w:rPr>
            </w:pPr>
          </w:p>
          <w:p w:rsidRPr="00C43C5A" w:rsidR="00FC7B73" w:rsidP="00E242B4" w:rsidRDefault="00FC7B73" w14:paraId="31C68DDF" w14:textId="77777777">
            <w:pPr>
              <w:pStyle w:val="TableParagraph"/>
              <w:ind w:left="10" w:right="3"/>
              <w:jc w:val="center"/>
              <w:rPr>
                <w:rFonts w:ascii="Arial" w:hAnsi="Arial" w:cs="Arial"/>
                <w:sz w:val="16"/>
                <w:szCs w:val="16"/>
              </w:rPr>
            </w:pPr>
            <w:r w:rsidRPr="00C43C5A">
              <w:rPr>
                <w:rFonts w:ascii="Arial" w:hAnsi="Arial" w:cs="Arial"/>
                <w:spacing w:val="-2"/>
                <w:sz w:val="16"/>
                <w:szCs w:val="16"/>
              </w:rPr>
              <w:t>76674680107</w:t>
            </w:r>
          </w:p>
        </w:tc>
        <w:tc>
          <w:tcPr>
            <w:tcW w:w="628"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293D77EF" w14:textId="77777777">
            <w:pPr>
              <w:pStyle w:val="TableParagraph"/>
              <w:rPr>
                <w:rFonts w:ascii="Arial" w:hAnsi="Arial" w:cs="Arial"/>
                <w:i/>
                <w:sz w:val="16"/>
                <w:szCs w:val="16"/>
              </w:rPr>
            </w:pPr>
          </w:p>
          <w:p w:rsidRPr="00C43C5A" w:rsidR="00FC7B73" w:rsidP="00E242B4" w:rsidRDefault="00FC7B73" w14:paraId="362EE716" w14:textId="77777777">
            <w:pPr>
              <w:pStyle w:val="TableParagraph"/>
              <w:rPr>
                <w:rFonts w:ascii="Arial" w:hAnsi="Arial" w:cs="Arial"/>
                <w:i/>
                <w:sz w:val="16"/>
                <w:szCs w:val="16"/>
              </w:rPr>
            </w:pPr>
          </w:p>
          <w:p w:rsidRPr="00C43C5A" w:rsidR="00FC7B73" w:rsidP="00E242B4" w:rsidRDefault="00FC7B73" w14:paraId="406419F9" w14:textId="77777777">
            <w:pPr>
              <w:pStyle w:val="TableParagraph"/>
              <w:spacing w:before="164"/>
              <w:rPr>
                <w:rFonts w:ascii="Arial" w:hAnsi="Arial" w:cs="Arial"/>
                <w:i/>
                <w:sz w:val="16"/>
                <w:szCs w:val="16"/>
              </w:rPr>
            </w:pPr>
          </w:p>
          <w:p w:rsidRPr="00C43C5A" w:rsidR="00FC7B73" w:rsidP="00E242B4" w:rsidRDefault="00FC7B73" w14:paraId="5B453D46" w14:textId="77777777">
            <w:pPr>
              <w:pStyle w:val="TableParagraph"/>
              <w:ind w:left="106" w:right="264"/>
              <w:rPr>
                <w:rFonts w:ascii="Arial" w:hAnsi="Arial" w:cs="Arial"/>
                <w:sz w:val="16"/>
                <w:szCs w:val="16"/>
              </w:rPr>
            </w:pPr>
            <w:r w:rsidRPr="00C43C5A">
              <w:rPr>
                <w:rFonts w:ascii="Arial" w:hAnsi="Arial" w:cs="Arial"/>
                <w:spacing w:val="-2"/>
                <w:sz w:val="16"/>
                <w:szCs w:val="16"/>
              </w:rPr>
              <w:t xml:space="preserve">Zagreb, </w:t>
            </w:r>
            <w:r w:rsidRPr="00C43C5A">
              <w:rPr>
                <w:rFonts w:ascii="Arial" w:hAnsi="Arial" w:cs="Arial"/>
                <w:sz w:val="16"/>
                <w:szCs w:val="16"/>
              </w:rPr>
              <w:t>Horvatova</w:t>
            </w:r>
            <w:r w:rsidRPr="00C43C5A">
              <w:rPr>
                <w:rFonts w:ascii="Arial" w:hAnsi="Arial" w:cs="Arial"/>
                <w:spacing w:val="-12"/>
                <w:sz w:val="16"/>
                <w:szCs w:val="16"/>
              </w:rPr>
              <w:t xml:space="preserve"> </w:t>
            </w:r>
            <w:r w:rsidRPr="00C43C5A">
              <w:rPr>
                <w:rFonts w:ascii="Arial" w:hAnsi="Arial" w:cs="Arial"/>
                <w:sz w:val="16"/>
                <w:szCs w:val="16"/>
              </w:rPr>
              <w:t>82</w:t>
            </w:r>
          </w:p>
        </w:tc>
        <w:tc>
          <w:tcPr>
            <w:tcW w:w="242"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0A4C7BC7" w14:textId="77777777">
            <w:pPr>
              <w:pStyle w:val="TableParagraph"/>
              <w:rPr>
                <w:rFonts w:ascii="Arial" w:hAnsi="Arial" w:cs="Arial"/>
                <w:i/>
                <w:sz w:val="16"/>
                <w:szCs w:val="16"/>
              </w:rPr>
            </w:pPr>
          </w:p>
          <w:p w:rsidRPr="00C43C5A" w:rsidR="00FC7B73" w:rsidP="00E242B4" w:rsidRDefault="00FC7B73" w14:paraId="33353080" w14:textId="77777777">
            <w:pPr>
              <w:pStyle w:val="TableParagraph"/>
              <w:rPr>
                <w:rFonts w:ascii="Arial" w:hAnsi="Arial" w:cs="Arial"/>
                <w:i/>
                <w:sz w:val="16"/>
                <w:szCs w:val="16"/>
              </w:rPr>
            </w:pPr>
          </w:p>
          <w:p w:rsidRPr="00C43C5A" w:rsidR="00FC7B73" w:rsidP="00E242B4" w:rsidRDefault="00FC7B73" w14:paraId="1A92629D" w14:textId="77777777">
            <w:pPr>
              <w:pStyle w:val="TableParagraph"/>
              <w:spacing w:before="175"/>
              <w:rPr>
                <w:rFonts w:ascii="Arial" w:hAnsi="Arial" w:cs="Arial"/>
                <w:i/>
                <w:sz w:val="16"/>
                <w:szCs w:val="16"/>
              </w:rPr>
            </w:pPr>
          </w:p>
          <w:p w:rsidRPr="00C43C5A" w:rsidR="00FC7B73" w:rsidP="00E242B4" w:rsidRDefault="00FC7B73" w14:paraId="7CDDD8C7" w14:textId="77777777">
            <w:pPr>
              <w:pStyle w:val="TableParagraph"/>
              <w:ind w:right="95"/>
              <w:jc w:val="right"/>
              <w:rPr>
                <w:rFonts w:ascii="Arial" w:hAnsi="Arial" w:cs="Arial"/>
                <w:sz w:val="16"/>
                <w:szCs w:val="16"/>
              </w:rPr>
            </w:pPr>
            <w:r w:rsidRPr="00C43C5A">
              <w:rPr>
                <w:rFonts w:ascii="Arial" w:hAnsi="Arial" w:cs="Arial"/>
                <w:spacing w:val="-2"/>
                <w:sz w:val="16"/>
                <w:szCs w:val="16"/>
              </w:rPr>
              <w:t>75,66</w:t>
            </w:r>
          </w:p>
        </w:tc>
        <w:tc>
          <w:tcPr>
            <w:tcW w:w="561"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65D24FE3" w14:textId="77777777">
            <w:pPr>
              <w:pStyle w:val="TableParagraph"/>
              <w:spacing w:before="1"/>
              <w:ind w:left="106" w:right="275"/>
              <w:rPr>
                <w:rFonts w:ascii="Arial" w:hAnsi="Arial" w:cs="Arial"/>
                <w:sz w:val="16"/>
                <w:szCs w:val="16"/>
              </w:rPr>
            </w:pPr>
            <w:r w:rsidRPr="00C43C5A">
              <w:rPr>
                <w:rFonts w:ascii="Arial" w:hAnsi="Arial" w:cs="Arial"/>
                <w:sz w:val="16"/>
                <w:szCs w:val="16"/>
              </w:rPr>
              <w:t>Okvirni ugovor o ustupu</w:t>
            </w:r>
            <w:r w:rsidRPr="00C43C5A">
              <w:rPr>
                <w:rFonts w:ascii="Arial" w:hAnsi="Arial" w:cs="Arial"/>
                <w:spacing w:val="-12"/>
                <w:sz w:val="16"/>
                <w:szCs w:val="16"/>
              </w:rPr>
              <w:t xml:space="preserve"> </w:t>
            </w:r>
            <w:r w:rsidRPr="00C43C5A">
              <w:rPr>
                <w:rFonts w:ascii="Arial" w:hAnsi="Arial" w:cs="Arial"/>
                <w:sz w:val="16"/>
                <w:szCs w:val="16"/>
              </w:rPr>
              <w:t>potraživanja F3-20/2017,</w:t>
            </w:r>
            <w:r w:rsidRPr="00C43C5A">
              <w:rPr>
                <w:rFonts w:ascii="Arial" w:hAnsi="Arial" w:cs="Arial"/>
                <w:spacing w:val="-12"/>
                <w:sz w:val="16"/>
                <w:szCs w:val="16"/>
              </w:rPr>
              <w:t xml:space="preserve"> </w:t>
            </w:r>
            <w:r w:rsidRPr="00C43C5A">
              <w:rPr>
                <w:rFonts w:ascii="Arial" w:hAnsi="Arial" w:cs="Arial"/>
                <w:sz w:val="16"/>
                <w:szCs w:val="16"/>
              </w:rPr>
              <w:t xml:space="preserve">dodatak Ugovor: otkup </w:t>
            </w:r>
            <w:r w:rsidRPr="00C43C5A">
              <w:rPr>
                <w:rFonts w:ascii="Arial" w:hAnsi="Arial" w:cs="Arial"/>
                <w:spacing w:val="-4"/>
                <w:sz w:val="16"/>
                <w:szCs w:val="16"/>
              </w:rPr>
              <w:t>potraživanja</w:t>
            </w:r>
            <w:r w:rsidRPr="00C43C5A">
              <w:rPr>
                <w:rFonts w:ascii="Arial" w:hAnsi="Arial" w:cs="Arial"/>
                <w:spacing w:val="-8"/>
                <w:sz w:val="16"/>
                <w:szCs w:val="16"/>
              </w:rPr>
              <w:t xml:space="preserve"> </w:t>
            </w:r>
            <w:r w:rsidRPr="00C43C5A">
              <w:rPr>
                <w:rFonts w:ascii="Arial" w:hAnsi="Arial" w:cs="Arial"/>
                <w:spacing w:val="-4"/>
                <w:sz w:val="16"/>
                <w:szCs w:val="16"/>
              </w:rPr>
              <w:t xml:space="preserve">Hrvatski </w:t>
            </w:r>
            <w:r w:rsidRPr="00C43C5A">
              <w:rPr>
                <w:rFonts w:ascii="Arial" w:hAnsi="Arial" w:cs="Arial"/>
                <w:sz w:val="16"/>
                <w:szCs w:val="16"/>
              </w:rPr>
              <w:t>telekom, računi</w:t>
            </w:r>
          </w:p>
        </w:tc>
        <w:tc>
          <w:tcPr>
            <w:tcW w:w="241"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504FB292" w14:textId="77777777">
            <w:pPr>
              <w:pStyle w:val="TableParagraph"/>
              <w:rPr>
                <w:rFonts w:ascii="Arial" w:hAnsi="Arial" w:cs="Arial"/>
                <w:i/>
                <w:sz w:val="16"/>
                <w:szCs w:val="16"/>
              </w:rPr>
            </w:pPr>
          </w:p>
          <w:p w:rsidRPr="00C43C5A" w:rsidR="00FC7B73" w:rsidP="00E242B4" w:rsidRDefault="00FC7B73" w14:paraId="1C827597" w14:textId="77777777">
            <w:pPr>
              <w:pStyle w:val="TableParagraph"/>
              <w:rPr>
                <w:rFonts w:ascii="Arial" w:hAnsi="Arial" w:cs="Arial"/>
                <w:i/>
                <w:sz w:val="16"/>
                <w:szCs w:val="16"/>
              </w:rPr>
            </w:pPr>
          </w:p>
          <w:p w:rsidRPr="00C43C5A" w:rsidR="00FC7B73" w:rsidP="00E242B4" w:rsidRDefault="00FC7B73" w14:paraId="53E5E092" w14:textId="77777777">
            <w:pPr>
              <w:pStyle w:val="TableParagraph"/>
              <w:spacing w:before="175"/>
              <w:rPr>
                <w:rFonts w:ascii="Arial" w:hAnsi="Arial" w:cs="Arial"/>
                <w:i/>
                <w:sz w:val="16"/>
                <w:szCs w:val="16"/>
              </w:rPr>
            </w:pPr>
          </w:p>
          <w:p w:rsidRPr="00C43C5A" w:rsidR="00FC7B73" w:rsidP="00E242B4" w:rsidRDefault="00FC7B73" w14:paraId="34E51C27" w14:textId="77777777">
            <w:pPr>
              <w:pStyle w:val="TableParagraph"/>
              <w:ind w:right="95"/>
              <w:jc w:val="right"/>
              <w:rPr>
                <w:rFonts w:ascii="Arial" w:hAnsi="Arial" w:cs="Arial"/>
                <w:sz w:val="16"/>
                <w:szCs w:val="16"/>
              </w:rPr>
            </w:pPr>
            <w:r w:rsidRPr="00C43C5A">
              <w:rPr>
                <w:rFonts w:ascii="Arial" w:hAnsi="Arial" w:cs="Arial"/>
                <w:spacing w:val="-2"/>
                <w:sz w:val="16"/>
                <w:szCs w:val="16"/>
              </w:rPr>
              <w:t>75,66</w:t>
            </w:r>
          </w:p>
        </w:tc>
        <w:tc>
          <w:tcPr>
            <w:tcW w:w="495"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5475D936" w14:textId="77777777">
            <w:pPr>
              <w:pStyle w:val="TableParagraph"/>
              <w:spacing w:before="1"/>
              <w:ind w:left="106" w:right="261"/>
              <w:rPr>
                <w:rFonts w:ascii="Arial" w:hAnsi="Arial" w:cs="Arial"/>
                <w:sz w:val="16"/>
                <w:szCs w:val="16"/>
              </w:rPr>
            </w:pPr>
            <w:r w:rsidRPr="00C43C5A">
              <w:rPr>
                <w:rFonts w:ascii="Arial" w:hAnsi="Arial" w:cs="Arial"/>
                <w:sz w:val="16"/>
                <w:szCs w:val="16"/>
              </w:rPr>
              <w:t>Okvirni ugovor o ustupu</w:t>
            </w:r>
            <w:r w:rsidRPr="00C43C5A">
              <w:rPr>
                <w:rFonts w:ascii="Arial" w:hAnsi="Arial" w:cs="Arial"/>
                <w:spacing w:val="-12"/>
                <w:sz w:val="16"/>
                <w:szCs w:val="16"/>
              </w:rPr>
              <w:t xml:space="preserve"> </w:t>
            </w:r>
            <w:r w:rsidRPr="00C43C5A">
              <w:rPr>
                <w:rFonts w:ascii="Arial" w:hAnsi="Arial" w:cs="Arial"/>
                <w:sz w:val="16"/>
                <w:szCs w:val="16"/>
              </w:rPr>
              <w:t>potraživanja F3-20/2017,</w:t>
            </w:r>
            <w:r w:rsidRPr="00C43C5A">
              <w:rPr>
                <w:rFonts w:ascii="Arial" w:hAnsi="Arial" w:cs="Arial"/>
                <w:spacing w:val="-12"/>
                <w:sz w:val="16"/>
                <w:szCs w:val="16"/>
              </w:rPr>
              <w:t xml:space="preserve"> </w:t>
            </w:r>
            <w:r w:rsidRPr="00C43C5A">
              <w:rPr>
                <w:rFonts w:ascii="Arial" w:hAnsi="Arial" w:cs="Arial"/>
                <w:sz w:val="16"/>
                <w:szCs w:val="16"/>
              </w:rPr>
              <w:t xml:space="preserve">dodatak Ugovor: otkup </w:t>
            </w:r>
            <w:r w:rsidRPr="00C43C5A">
              <w:rPr>
                <w:rFonts w:ascii="Arial" w:hAnsi="Arial" w:cs="Arial"/>
                <w:spacing w:val="-4"/>
                <w:sz w:val="16"/>
                <w:szCs w:val="16"/>
              </w:rPr>
              <w:t>potraživanja</w:t>
            </w:r>
            <w:r w:rsidRPr="00C43C5A">
              <w:rPr>
                <w:rFonts w:ascii="Arial" w:hAnsi="Arial" w:cs="Arial"/>
                <w:spacing w:val="-8"/>
                <w:sz w:val="16"/>
                <w:szCs w:val="16"/>
              </w:rPr>
              <w:t xml:space="preserve"> </w:t>
            </w:r>
            <w:r w:rsidRPr="00C43C5A">
              <w:rPr>
                <w:rFonts w:ascii="Arial" w:hAnsi="Arial" w:cs="Arial"/>
                <w:spacing w:val="-4"/>
                <w:sz w:val="16"/>
                <w:szCs w:val="16"/>
              </w:rPr>
              <w:t xml:space="preserve">Hrvatski </w:t>
            </w:r>
            <w:r w:rsidRPr="00C43C5A">
              <w:rPr>
                <w:rFonts w:ascii="Arial" w:hAnsi="Arial" w:cs="Arial"/>
                <w:spacing w:val="-2"/>
                <w:sz w:val="16"/>
                <w:szCs w:val="16"/>
              </w:rPr>
              <w:t>telekom,računi</w:t>
            </w:r>
          </w:p>
        </w:tc>
        <w:tc>
          <w:tcPr>
            <w:tcW w:w="199"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481ACCAD" w14:textId="77777777">
            <w:pPr>
              <w:pStyle w:val="TableParagraph"/>
              <w:rPr>
                <w:rFonts w:ascii="Arial" w:hAnsi="Arial" w:cs="Arial"/>
                <w:sz w:val="16"/>
                <w:szCs w:val="16"/>
              </w:rPr>
            </w:pPr>
          </w:p>
        </w:tc>
        <w:tc>
          <w:tcPr>
            <w:tcW w:w="313"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472ADD71" w14:textId="77777777">
            <w:pPr>
              <w:pStyle w:val="TableParagraph"/>
              <w:rPr>
                <w:rFonts w:ascii="Arial" w:hAnsi="Arial" w:cs="Arial"/>
                <w:sz w:val="16"/>
                <w:szCs w:val="16"/>
              </w:rPr>
            </w:pPr>
          </w:p>
        </w:tc>
        <w:tc>
          <w:tcPr>
            <w:tcW w:w="446"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527E14A9" w14:textId="77777777">
            <w:pPr>
              <w:pStyle w:val="TableParagraph"/>
              <w:rPr>
                <w:rFonts w:ascii="Arial" w:hAnsi="Arial" w:cs="Arial"/>
                <w:sz w:val="16"/>
                <w:szCs w:val="16"/>
              </w:rPr>
            </w:pPr>
          </w:p>
        </w:tc>
      </w:tr>
      <w:tr w:rsidRPr="00C43C5A" w:rsidR="00C43C5A" w:rsidTr="00884E49" w14:paraId="39D59CC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900"/>
        </w:trPr>
        <w:tc>
          <w:tcPr>
            <w:tcW w:w="268"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6B4F3AD7" w14:textId="77777777">
            <w:pPr>
              <w:pStyle w:val="TableParagraph"/>
              <w:spacing w:before="139"/>
              <w:rPr>
                <w:rFonts w:ascii="Arial" w:hAnsi="Arial" w:cs="Arial"/>
                <w:i/>
                <w:sz w:val="16"/>
                <w:szCs w:val="16"/>
              </w:rPr>
            </w:pPr>
          </w:p>
          <w:p w:rsidRPr="00C43C5A" w:rsidR="00FC7B73" w:rsidP="00E242B4" w:rsidRDefault="00FC7B73" w14:paraId="59914C8E" w14:textId="77777777">
            <w:pPr>
              <w:pStyle w:val="TableParagraph"/>
              <w:ind w:left="10" w:right="4"/>
              <w:jc w:val="center"/>
              <w:rPr>
                <w:rFonts w:ascii="Arial" w:hAnsi="Arial" w:cs="Arial"/>
                <w:sz w:val="16"/>
                <w:szCs w:val="16"/>
              </w:rPr>
            </w:pPr>
            <w:r w:rsidRPr="00C43C5A">
              <w:rPr>
                <w:rFonts w:ascii="Arial" w:hAnsi="Arial" w:cs="Arial"/>
                <w:spacing w:val="-10"/>
                <w:sz w:val="16"/>
                <w:szCs w:val="16"/>
              </w:rPr>
              <w:t>9</w:t>
            </w:r>
          </w:p>
        </w:tc>
        <w:tc>
          <w:tcPr>
            <w:tcW w:w="980"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3632C691" w14:textId="77777777">
            <w:pPr>
              <w:pStyle w:val="TableParagraph"/>
              <w:spacing w:before="83"/>
              <w:rPr>
                <w:rFonts w:ascii="Arial" w:hAnsi="Arial" w:cs="Arial"/>
                <w:i/>
                <w:sz w:val="16"/>
                <w:szCs w:val="16"/>
              </w:rPr>
            </w:pPr>
          </w:p>
          <w:p w:rsidRPr="00C43C5A" w:rsidR="00FC7B73" w:rsidP="00E242B4" w:rsidRDefault="00FC7B73" w14:paraId="54F8807E" w14:textId="77777777">
            <w:pPr>
              <w:pStyle w:val="TableParagraph"/>
              <w:ind w:left="107" w:right="201"/>
              <w:rPr>
                <w:rFonts w:ascii="Arial" w:hAnsi="Arial" w:cs="Arial"/>
                <w:sz w:val="16"/>
                <w:szCs w:val="16"/>
              </w:rPr>
            </w:pPr>
            <w:r w:rsidRPr="00C43C5A">
              <w:rPr>
                <w:rFonts w:ascii="Arial" w:hAnsi="Arial" w:cs="Arial"/>
                <w:spacing w:val="-2"/>
                <w:sz w:val="16"/>
                <w:szCs w:val="16"/>
              </w:rPr>
              <w:t>FINANCIJSKA AGENCIJA</w:t>
            </w:r>
          </w:p>
        </w:tc>
        <w:tc>
          <w:tcPr>
            <w:tcW w:w="627"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5C66371E" w14:textId="77777777">
            <w:pPr>
              <w:pStyle w:val="TableParagraph"/>
              <w:rPr>
                <w:rFonts w:ascii="Arial" w:hAnsi="Arial" w:cs="Arial"/>
                <w:i/>
                <w:sz w:val="16"/>
                <w:szCs w:val="16"/>
              </w:rPr>
            </w:pPr>
          </w:p>
          <w:p w:rsidRPr="00C43C5A" w:rsidR="00FC7B73" w:rsidP="00E242B4" w:rsidRDefault="00FC7B73" w14:paraId="585D4F77" w14:textId="77777777">
            <w:pPr>
              <w:pStyle w:val="TableParagraph"/>
              <w:spacing w:before="47"/>
              <w:rPr>
                <w:rFonts w:ascii="Arial" w:hAnsi="Arial" w:cs="Arial"/>
                <w:i/>
                <w:sz w:val="16"/>
                <w:szCs w:val="16"/>
              </w:rPr>
            </w:pPr>
          </w:p>
          <w:p w:rsidRPr="00C43C5A" w:rsidR="00FC7B73" w:rsidP="00E242B4" w:rsidRDefault="00FC7B73" w14:paraId="0EBE72B5" w14:textId="77777777">
            <w:pPr>
              <w:pStyle w:val="TableParagraph"/>
              <w:spacing w:before="1"/>
              <w:ind w:left="10" w:right="3"/>
              <w:jc w:val="center"/>
              <w:rPr>
                <w:rFonts w:ascii="Arial" w:hAnsi="Arial" w:cs="Arial"/>
                <w:sz w:val="16"/>
                <w:szCs w:val="16"/>
              </w:rPr>
            </w:pPr>
            <w:r w:rsidRPr="00C43C5A">
              <w:rPr>
                <w:rFonts w:ascii="Arial" w:hAnsi="Arial" w:cs="Arial"/>
                <w:spacing w:val="-2"/>
                <w:sz w:val="16"/>
                <w:szCs w:val="16"/>
              </w:rPr>
              <w:t>85821130368</w:t>
            </w:r>
          </w:p>
        </w:tc>
        <w:tc>
          <w:tcPr>
            <w:tcW w:w="628"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3B434180" w14:textId="77777777">
            <w:pPr>
              <w:pStyle w:val="TableParagraph"/>
              <w:spacing w:before="173"/>
              <w:ind w:left="106" w:right="317"/>
              <w:rPr>
                <w:rFonts w:ascii="Arial" w:hAnsi="Arial" w:cs="Arial"/>
                <w:sz w:val="16"/>
                <w:szCs w:val="16"/>
              </w:rPr>
            </w:pPr>
            <w:r w:rsidRPr="00C43C5A">
              <w:rPr>
                <w:rFonts w:ascii="Arial" w:hAnsi="Arial" w:cs="Arial"/>
                <w:sz w:val="16"/>
                <w:szCs w:val="16"/>
              </w:rPr>
              <w:t xml:space="preserve">Zagreb, ul. </w:t>
            </w:r>
            <w:r w:rsidRPr="00C43C5A">
              <w:rPr>
                <w:rFonts w:ascii="Arial" w:hAnsi="Arial" w:cs="Arial"/>
                <w:spacing w:val="-2"/>
                <w:sz w:val="16"/>
                <w:szCs w:val="16"/>
              </w:rPr>
              <w:t xml:space="preserve">grada </w:t>
            </w:r>
            <w:r w:rsidRPr="00C43C5A">
              <w:rPr>
                <w:rFonts w:ascii="Arial" w:hAnsi="Arial" w:cs="Arial"/>
                <w:sz w:val="16"/>
                <w:szCs w:val="16"/>
              </w:rPr>
              <w:t>Vukovara</w:t>
            </w:r>
            <w:r w:rsidRPr="00C43C5A">
              <w:rPr>
                <w:rFonts w:ascii="Arial" w:hAnsi="Arial" w:cs="Arial"/>
                <w:spacing w:val="-12"/>
                <w:sz w:val="16"/>
                <w:szCs w:val="16"/>
              </w:rPr>
              <w:t xml:space="preserve"> </w:t>
            </w:r>
            <w:r w:rsidRPr="00C43C5A">
              <w:rPr>
                <w:rFonts w:ascii="Arial" w:hAnsi="Arial" w:cs="Arial"/>
                <w:sz w:val="16"/>
                <w:szCs w:val="16"/>
              </w:rPr>
              <w:t>70</w:t>
            </w:r>
          </w:p>
        </w:tc>
        <w:tc>
          <w:tcPr>
            <w:tcW w:w="242"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1E34AABC" w14:textId="77777777">
            <w:pPr>
              <w:pStyle w:val="TableParagraph"/>
              <w:spacing w:before="174"/>
              <w:rPr>
                <w:rFonts w:ascii="Arial" w:hAnsi="Arial" w:cs="Arial"/>
                <w:i/>
                <w:sz w:val="16"/>
                <w:szCs w:val="16"/>
              </w:rPr>
            </w:pPr>
          </w:p>
          <w:p w:rsidRPr="00C43C5A" w:rsidR="00FC7B73" w:rsidP="00E242B4" w:rsidRDefault="00FC7B73" w14:paraId="6586C2F7" w14:textId="77777777">
            <w:pPr>
              <w:pStyle w:val="TableParagraph"/>
              <w:ind w:right="94"/>
              <w:jc w:val="right"/>
              <w:rPr>
                <w:rFonts w:ascii="Arial" w:hAnsi="Arial" w:cs="Arial"/>
                <w:sz w:val="16"/>
                <w:szCs w:val="16"/>
              </w:rPr>
            </w:pPr>
            <w:r w:rsidRPr="00C43C5A">
              <w:rPr>
                <w:rFonts w:ascii="Arial" w:hAnsi="Arial" w:cs="Arial"/>
                <w:spacing w:val="-2"/>
                <w:sz w:val="16"/>
                <w:szCs w:val="16"/>
              </w:rPr>
              <w:t>599,91</w:t>
            </w:r>
          </w:p>
        </w:tc>
        <w:tc>
          <w:tcPr>
            <w:tcW w:w="561"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7DF2614F" w14:textId="77777777">
            <w:pPr>
              <w:pStyle w:val="TableParagraph"/>
              <w:spacing w:before="83"/>
              <w:rPr>
                <w:rFonts w:ascii="Arial" w:hAnsi="Arial" w:cs="Arial"/>
                <w:i/>
                <w:sz w:val="16"/>
                <w:szCs w:val="16"/>
              </w:rPr>
            </w:pPr>
          </w:p>
          <w:p w:rsidRPr="00C43C5A" w:rsidR="00FC7B73" w:rsidP="00E242B4" w:rsidRDefault="00FC7B73" w14:paraId="568BFCE6" w14:textId="77777777">
            <w:pPr>
              <w:pStyle w:val="TableParagraph"/>
              <w:ind w:left="106" w:right="108"/>
              <w:rPr>
                <w:rFonts w:ascii="Arial" w:hAnsi="Arial" w:cs="Arial"/>
                <w:sz w:val="16"/>
                <w:szCs w:val="16"/>
              </w:rPr>
            </w:pPr>
            <w:r w:rsidRPr="00C43C5A">
              <w:rPr>
                <w:rFonts w:ascii="Arial" w:hAnsi="Arial" w:cs="Arial"/>
                <w:sz w:val="16"/>
                <w:szCs w:val="16"/>
              </w:rPr>
              <w:t>naknada</w:t>
            </w:r>
            <w:r w:rsidRPr="00C43C5A">
              <w:rPr>
                <w:rFonts w:ascii="Arial" w:hAnsi="Arial" w:cs="Arial"/>
                <w:spacing w:val="-12"/>
                <w:sz w:val="16"/>
                <w:szCs w:val="16"/>
              </w:rPr>
              <w:t xml:space="preserve"> </w:t>
            </w:r>
            <w:r w:rsidRPr="00C43C5A">
              <w:rPr>
                <w:rFonts w:ascii="Arial" w:hAnsi="Arial" w:cs="Arial"/>
                <w:sz w:val="16"/>
                <w:szCs w:val="16"/>
              </w:rPr>
              <w:t>za</w:t>
            </w:r>
            <w:r w:rsidRPr="00C43C5A">
              <w:rPr>
                <w:rFonts w:ascii="Arial" w:hAnsi="Arial" w:cs="Arial"/>
                <w:spacing w:val="-11"/>
                <w:sz w:val="16"/>
                <w:szCs w:val="16"/>
              </w:rPr>
              <w:t xml:space="preserve"> </w:t>
            </w:r>
            <w:r w:rsidRPr="00C43C5A">
              <w:rPr>
                <w:rFonts w:ascii="Arial" w:hAnsi="Arial" w:cs="Arial"/>
                <w:sz w:val="16"/>
                <w:szCs w:val="16"/>
              </w:rPr>
              <w:t>provedbu osnova za plaćanje</w:t>
            </w:r>
          </w:p>
        </w:tc>
        <w:tc>
          <w:tcPr>
            <w:tcW w:w="241"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5371DE4B" w14:textId="77777777">
            <w:pPr>
              <w:pStyle w:val="TableParagraph"/>
              <w:spacing w:before="174"/>
              <w:rPr>
                <w:rFonts w:ascii="Arial" w:hAnsi="Arial" w:cs="Arial"/>
                <w:i/>
                <w:sz w:val="16"/>
                <w:szCs w:val="16"/>
              </w:rPr>
            </w:pPr>
          </w:p>
          <w:p w:rsidRPr="00C43C5A" w:rsidR="00FC7B73" w:rsidP="00E242B4" w:rsidRDefault="00FC7B73" w14:paraId="5269BBCF" w14:textId="77777777">
            <w:pPr>
              <w:pStyle w:val="TableParagraph"/>
              <w:ind w:right="94"/>
              <w:jc w:val="right"/>
              <w:rPr>
                <w:rFonts w:ascii="Arial" w:hAnsi="Arial" w:cs="Arial"/>
                <w:sz w:val="16"/>
                <w:szCs w:val="16"/>
              </w:rPr>
            </w:pPr>
            <w:r w:rsidRPr="00C43C5A">
              <w:rPr>
                <w:rFonts w:ascii="Arial" w:hAnsi="Arial" w:cs="Arial"/>
                <w:spacing w:val="-2"/>
                <w:sz w:val="16"/>
                <w:szCs w:val="16"/>
              </w:rPr>
              <w:t>599,91</w:t>
            </w:r>
          </w:p>
        </w:tc>
        <w:tc>
          <w:tcPr>
            <w:tcW w:w="495"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3D56E8DD" w14:textId="77777777">
            <w:pPr>
              <w:pStyle w:val="TableParagraph"/>
              <w:spacing w:before="83"/>
              <w:rPr>
                <w:rFonts w:ascii="Arial" w:hAnsi="Arial" w:cs="Arial"/>
                <w:i/>
                <w:sz w:val="16"/>
                <w:szCs w:val="16"/>
              </w:rPr>
            </w:pPr>
          </w:p>
          <w:p w:rsidRPr="00C43C5A" w:rsidR="00FC7B73" w:rsidP="00E242B4" w:rsidRDefault="00FC7B73" w14:paraId="4A303901" w14:textId="77777777">
            <w:pPr>
              <w:pStyle w:val="TableParagraph"/>
              <w:ind w:left="106" w:right="137"/>
              <w:rPr>
                <w:rFonts w:ascii="Arial" w:hAnsi="Arial" w:cs="Arial"/>
                <w:sz w:val="16"/>
                <w:szCs w:val="16"/>
              </w:rPr>
            </w:pPr>
            <w:r w:rsidRPr="00C43C5A">
              <w:rPr>
                <w:rFonts w:ascii="Arial" w:hAnsi="Arial" w:cs="Arial"/>
                <w:sz w:val="16"/>
                <w:szCs w:val="16"/>
              </w:rPr>
              <w:t>naknada</w:t>
            </w:r>
            <w:r w:rsidRPr="00C43C5A">
              <w:rPr>
                <w:rFonts w:ascii="Arial" w:hAnsi="Arial" w:cs="Arial"/>
                <w:spacing w:val="-12"/>
                <w:sz w:val="16"/>
                <w:szCs w:val="16"/>
              </w:rPr>
              <w:t xml:space="preserve"> </w:t>
            </w:r>
            <w:r w:rsidRPr="00C43C5A">
              <w:rPr>
                <w:rFonts w:ascii="Arial" w:hAnsi="Arial" w:cs="Arial"/>
                <w:sz w:val="16"/>
                <w:szCs w:val="16"/>
              </w:rPr>
              <w:t>za</w:t>
            </w:r>
            <w:r w:rsidRPr="00C43C5A">
              <w:rPr>
                <w:rFonts w:ascii="Arial" w:hAnsi="Arial" w:cs="Arial"/>
                <w:spacing w:val="-11"/>
                <w:sz w:val="16"/>
                <w:szCs w:val="16"/>
              </w:rPr>
              <w:t xml:space="preserve"> </w:t>
            </w:r>
            <w:r w:rsidRPr="00C43C5A">
              <w:rPr>
                <w:rFonts w:ascii="Arial" w:hAnsi="Arial" w:cs="Arial"/>
                <w:sz w:val="16"/>
                <w:szCs w:val="16"/>
              </w:rPr>
              <w:t>provedbu osnova za plaćanje</w:t>
            </w:r>
          </w:p>
        </w:tc>
        <w:tc>
          <w:tcPr>
            <w:tcW w:w="199"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3707C995" w14:textId="77777777">
            <w:pPr>
              <w:pStyle w:val="TableParagraph"/>
              <w:rPr>
                <w:rFonts w:ascii="Arial" w:hAnsi="Arial" w:cs="Arial"/>
                <w:sz w:val="16"/>
                <w:szCs w:val="16"/>
              </w:rPr>
            </w:pPr>
          </w:p>
        </w:tc>
        <w:tc>
          <w:tcPr>
            <w:tcW w:w="313"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40CD3A63" w14:textId="77777777">
            <w:pPr>
              <w:pStyle w:val="TableParagraph"/>
              <w:rPr>
                <w:rFonts w:ascii="Arial" w:hAnsi="Arial" w:cs="Arial"/>
                <w:sz w:val="16"/>
                <w:szCs w:val="16"/>
              </w:rPr>
            </w:pPr>
          </w:p>
        </w:tc>
        <w:tc>
          <w:tcPr>
            <w:tcW w:w="446" w:type="pct"/>
            <w:tcBorders>
              <w:top w:val="single" w:color="auto" w:sz="4" w:space="0"/>
              <w:left w:val="single" w:color="auto" w:sz="4" w:space="0"/>
              <w:bottom w:val="single" w:color="auto" w:sz="4" w:space="0"/>
              <w:right w:val="single" w:color="auto" w:sz="4" w:space="0"/>
            </w:tcBorders>
          </w:tcPr>
          <w:p w:rsidRPr="00C43C5A" w:rsidR="00FC7B73" w:rsidP="00E242B4" w:rsidRDefault="00FC7B73" w14:paraId="1C45B8F7" w14:textId="77777777">
            <w:pPr>
              <w:pStyle w:val="TableParagraph"/>
              <w:rPr>
                <w:rFonts w:ascii="Arial" w:hAnsi="Arial" w:cs="Arial"/>
                <w:sz w:val="16"/>
                <w:szCs w:val="16"/>
              </w:rPr>
            </w:pPr>
          </w:p>
        </w:tc>
      </w:tr>
      <w:tr w:rsidRPr="00C43C5A" w:rsidR="00C43C5A" w:rsidTr="00884E49" w14:paraId="7B191ED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900"/>
        </w:trPr>
        <w:tc>
          <w:tcPr>
            <w:tcW w:w="268" w:type="pct"/>
            <w:tcBorders>
              <w:top w:val="single" w:color="auto" w:sz="4" w:space="0"/>
              <w:left w:val="single" w:color="auto" w:sz="4" w:space="0"/>
              <w:bottom w:val="single" w:color="auto" w:sz="4" w:space="0"/>
              <w:right w:val="single" w:color="auto" w:sz="4" w:space="0"/>
            </w:tcBorders>
          </w:tcPr>
          <w:p w:rsidRPr="00C43C5A" w:rsidR="00C43C5A" w:rsidP="00E242B4" w:rsidRDefault="00C43C5A" w14:paraId="601573D0" w14:textId="77777777">
            <w:pPr>
              <w:pStyle w:val="TableParagraph"/>
              <w:spacing w:before="139"/>
              <w:rPr>
                <w:rFonts w:ascii="Arial" w:hAnsi="Arial" w:cs="Arial"/>
                <w:i/>
                <w:sz w:val="16"/>
                <w:szCs w:val="16"/>
              </w:rPr>
            </w:pPr>
          </w:p>
        </w:tc>
        <w:tc>
          <w:tcPr>
            <w:tcW w:w="980" w:type="pct"/>
            <w:tcBorders>
              <w:top w:val="single" w:color="auto" w:sz="4" w:space="0"/>
              <w:left w:val="single" w:color="auto" w:sz="4" w:space="0"/>
              <w:bottom w:val="single" w:color="auto" w:sz="4" w:space="0"/>
              <w:right w:val="single" w:color="auto" w:sz="4" w:space="0"/>
            </w:tcBorders>
          </w:tcPr>
          <w:p w:rsidRPr="00884E49" w:rsidR="00137820" w:rsidP="00137820" w:rsidRDefault="00137820" w14:paraId="45498F1A" w14:textId="37D975DB">
            <w:pPr>
              <w:tabs>
                <w:tab w:val="left" w:pos="5841"/>
                <w:tab w:val="left" w:pos="9021"/>
              </w:tabs>
              <w:spacing w:before="93"/>
              <w:ind w:left="1145"/>
              <w:rPr>
                <w:rFonts w:ascii="Calibri" w:hAnsi="Calibri"/>
                <w:position w:val="-4"/>
                <w:sz w:val="18"/>
              </w:rPr>
            </w:pPr>
            <w:r w:rsidRPr="00884E49">
              <w:rPr>
                <w:rFonts w:ascii="Arial" w:hAnsi="Arial"/>
                <w:sz w:val="14"/>
              </w:rPr>
              <w:t>II</w:t>
            </w:r>
            <w:r w:rsidRPr="00884E49">
              <w:rPr>
                <w:rFonts w:ascii="Arial" w:hAnsi="Arial"/>
                <w:spacing w:val="-5"/>
                <w:sz w:val="14"/>
              </w:rPr>
              <w:t xml:space="preserve"> </w:t>
            </w:r>
            <w:r w:rsidRPr="00884E49">
              <w:rPr>
                <w:rFonts w:ascii="Arial" w:hAnsi="Arial"/>
                <w:sz w:val="14"/>
              </w:rPr>
              <w:t>.</w:t>
            </w:r>
            <w:r w:rsidRPr="00884E49">
              <w:rPr>
                <w:rFonts w:ascii="Arial" w:hAnsi="Arial"/>
                <w:spacing w:val="-3"/>
                <w:sz w:val="14"/>
              </w:rPr>
              <w:t xml:space="preserve"> </w:t>
            </w:r>
            <w:r w:rsidRPr="00884E49">
              <w:rPr>
                <w:rFonts w:ascii="Arial" w:hAnsi="Arial"/>
                <w:sz w:val="14"/>
              </w:rPr>
              <w:t>Viši</w:t>
            </w:r>
            <w:r w:rsidRPr="00884E49">
              <w:rPr>
                <w:rFonts w:ascii="Arial" w:hAnsi="Arial"/>
                <w:spacing w:val="-2"/>
                <w:sz w:val="14"/>
              </w:rPr>
              <w:t xml:space="preserve"> </w:t>
            </w:r>
            <w:r w:rsidRPr="00884E49">
              <w:rPr>
                <w:rFonts w:ascii="Arial" w:hAnsi="Arial"/>
                <w:sz w:val="14"/>
              </w:rPr>
              <w:t>isplatni</w:t>
            </w:r>
            <w:r w:rsidRPr="00884E49">
              <w:rPr>
                <w:rFonts w:ascii="Arial" w:hAnsi="Arial"/>
                <w:spacing w:val="-3"/>
                <w:sz w:val="14"/>
              </w:rPr>
              <w:t xml:space="preserve"> </w:t>
            </w:r>
            <w:r w:rsidRPr="00884E49">
              <w:rPr>
                <w:rFonts w:ascii="Arial" w:hAnsi="Arial"/>
                <w:spacing w:val="-5"/>
                <w:sz w:val="14"/>
              </w:rPr>
              <w:t>red</w:t>
            </w:r>
            <w:r w:rsidRPr="00884E49">
              <w:rPr>
                <w:rFonts w:ascii="Arial" w:hAnsi="Arial"/>
                <w:sz w:val="14"/>
              </w:rPr>
              <w:tab/>
            </w:r>
            <w:r w:rsidRPr="00884E49">
              <w:rPr>
                <w:rFonts w:ascii="Calibri" w:hAnsi="Calibri"/>
                <w:position w:val="-4"/>
                <w:sz w:val="18"/>
              </w:rPr>
              <w:tab/>
            </w:r>
          </w:p>
          <w:p w:rsidRPr="00C43C5A" w:rsidR="00C43C5A" w:rsidP="00E242B4" w:rsidRDefault="00C43C5A" w14:paraId="3208D23F" w14:textId="77777777">
            <w:pPr>
              <w:pStyle w:val="TableParagraph"/>
              <w:spacing w:before="83"/>
              <w:rPr>
                <w:rFonts w:ascii="Arial" w:hAnsi="Arial" w:cs="Arial"/>
                <w:i/>
                <w:sz w:val="16"/>
                <w:szCs w:val="16"/>
              </w:rPr>
            </w:pPr>
          </w:p>
        </w:tc>
        <w:tc>
          <w:tcPr>
            <w:tcW w:w="627" w:type="pct"/>
            <w:tcBorders>
              <w:top w:val="single" w:color="auto" w:sz="4" w:space="0"/>
              <w:left w:val="single" w:color="auto" w:sz="4" w:space="0"/>
              <w:bottom w:val="single" w:color="auto" w:sz="4" w:space="0"/>
              <w:right w:val="single" w:color="auto" w:sz="4" w:space="0"/>
            </w:tcBorders>
          </w:tcPr>
          <w:p w:rsidRPr="00C43C5A" w:rsidR="00C43C5A" w:rsidP="00E242B4" w:rsidRDefault="00C43C5A" w14:paraId="17769301" w14:textId="77777777">
            <w:pPr>
              <w:pStyle w:val="TableParagraph"/>
              <w:rPr>
                <w:rFonts w:ascii="Arial" w:hAnsi="Arial" w:cs="Arial"/>
                <w:i/>
                <w:sz w:val="16"/>
                <w:szCs w:val="16"/>
              </w:rPr>
            </w:pPr>
          </w:p>
        </w:tc>
        <w:tc>
          <w:tcPr>
            <w:tcW w:w="628" w:type="pct"/>
            <w:tcBorders>
              <w:top w:val="single" w:color="auto" w:sz="4" w:space="0"/>
              <w:left w:val="single" w:color="auto" w:sz="4" w:space="0"/>
              <w:bottom w:val="single" w:color="auto" w:sz="4" w:space="0"/>
              <w:right w:val="single" w:color="auto" w:sz="4" w:space="0"/>
            </w:tcBorders>
          </w:tcPr>
          <w:p w:rsidRPr="00C43C5A" w:rsidR="00C43C5A" w:rsidP="00E242B4" w:rsidRDefault="00C43C5A" w14:paraId="3AF25838" w14:textId="77777777">
            <w:pPr>
              <w:pStyle w:val="TableParagraph"/>
              <w:spacing w:before="173"/>
              <w:ind w:left="106" w:right="317"/>
              <w:rPr>
                <w:rFonts w:ascii="Arial" w:hAnsi="Arial" w:cs="Arial"/>
                <w:sz w:val="16"/>
                <w:szCs w:val="16"/>
              </w:rPr>
            </w:pPr>
          </w:p>
        </w:tc>
        <w:tc>
          <w:tcPr>
            <w:tcW w:w="242" w:type="pct"/>
            <w:tcBorders>
              <w:top w:val="single" w:color="auto" w:sz="4" w:space="0"/>
              <w:left w:val="single" w:color="auto" w:sz="4" w:space="0"/>
              <w:bottom w:val="single" w:color="auto" w:sz="4" w:space="0"/>
              <w:right w:val="single" w:color="auto" w:sz="4" w:space="0"/>
            </w:tcBorders>
          </w:tcPr>
          <w:p w:rsidRPr="00C43C5A" w:rsidR="00C43C5A" w:rsidP="00E242B4" w:rsidRDefault="00884E49" w14:paraId="7E2F216D" w14:textId="331BE9E6">
            <w:pPr>
              <w:pStyle w:val="TableParagraph"/>
              <w:spacing w:before="174"/>
              <w:rPr>
                <w:rFonts w:ascii="Arial" w:hAnsi="Arial" w:cs="Arial"/>
                <w:i/>
                <w:sz w:val="16"/>
                <w:szCs w:val="16"/>
              </w:rPr>
            </w:pPr>
            <w:r w:rsidRPr="00884E49">
              <w:rPr>
                <w:rFonts w:ascii="Calibri" w:hAnsi="Calibri"/>
                <w:spacing w:val="-2"/>
                <w:position w:val="-4"/>
                <w:sz w:val="18"/>
              </w:rPr>
              <w:t>53.212,73</w:t>
            </w:r>
          </w:p>
        </w:tc>
        <w:tc>
          <w:tcPr>
            <w:tcW w:w="561" w:type="pct"/>
            <w:tcBorders>
              <w:top w:val="single" w:color="auto" w:sz="4" w:space="0"/>
              <w:left w:val="single" w:color="auto" w:sz="4" w:space="0"/>
              <w:bottom w:val="single" w:color="auto" w:sz="4" w:space="0"/>
              <w:right w:val="single" w:color="auto" w:sz="4" w:space="0"/>
            </w:tcBorders>
          </w:tcPr>
          <w:p w:rsidRPr="00C43C5A" w:rsidR="00C43C5A" w:rsidP="00E242B4" w:rsidRDefault="00C43C5A" w14:paraId="71223E91" w14:textId="77777777">
            <w:pPr>
              <w:pStyle w:val="TableParagraph"/>
              <w:spacing w:before="83"/>
              <w:rPr>
                <w:rFonts w:ascii="Arial" w:hAnsi="Arial" w:cs="Arial"/>
                <w:i/>
                <w:sz w:val="16"/>
                <w:szCs w:val="16"/>
              </w:rPr>
            </w:pPr>
          </w:p>
        </w:tc>
        <w:tc>
          <w:tcPr>
            <w:tcW w:w="241" w:type="pct"/>
            <w:tcBorders>
              <w:top w:val="single" w:color="auto" w:sz="4" w:space="0"/>
              <w:left w:val="single" w:color="auto" w:sz="4" w:space="0"/>
              <w:bottom w:val="single" w:color="auto" w:sz="4" w:space="0"/>
              <w:right w:val="single" w:color="auto" w:sz="4" w:space="0"/>
            </w:tcBorders>
          </w:tcPr>
          <w:p w:rsidRPr="00C43C5A" w:rsidR="00C43C5A" w:rsidP="00E242B4" w:rsidRDefault="00884E49" w14:paraId="49C73723" w14:textId="2C8B323E">
            <w:pPr>
              <w:pStyle w:val="TableParagraph"/>
              <w:spacing w:before="174"/>
              <w:rPr>
                <w:rFonts w:ascii="Arial" w:hAnsi="Arial" w:cs="Arial"/>
                <w:i/>
                <w:sz w:val="16"/>
                <w:szCs w:val="16"/>
              </w:rPr>
            </w:pPr>
            <w:r w:rsidRPr="00884E49">
              <w:rPr>
                <w:rFonts w:ascii="Calibri" w:hAnsi="Calibri"/>
                <w:spacing w:val="-2"/>
                <w:position w:val="-4"/>
                <w:sz w:val="18"/>
              </w:rPr>
              <w:t>53.212,73</w:t>
            </w:r>
          </w:p>
        </w:tc>
        <w:tc>
          <w:tcPr>
            <w:tcW w:w="495" w:type="pct"/>
            <w:tcBorders>
              <w:top w:val="single" w:color="auto" w:sz="4" w:space="0"/>
              <w:left w:val="single" w:color="auto" w:sz="4" w:space="0"/>
              <w:bottom w:val="single" w:color="auto" w:sz="4" w:space="0"/>
              <w:right w:val="single" w:color="auto" w:sz="4" w:space="0"/>
            </w:tcBorders>
          </w:tcPr>
          <w:p w:rsidRPr="00C43C5A" w:rsidR="00C43C5A" w:rsidP="00E242B4" w:rsidRDefault="00C43C5A" w14:paraId="7A9B1A4B" w14:textId="77777777">
            <w:pPr>
              <w:pStyle w:val="TableParagraph"/>
              <w:spacing w:before="83"/>
              <w:rPr>
                <w:rFonts w:ascii="Arial" w:hAnsi="Arial" w:cs="Arial"/>
                <w:i/>
                <w:sz w:val="16"/>
                <w:szCs w:val="16"/>
              </w:rPr>
            </w:pPr>
          </w:p>
        </w:tc>
        <w:tc>
          <w:tcPr>
            <w:tcW w:w="199" w:type="pct"/>
            <w:tcBorders>
              <w:top w:val="single" w:color="auto" w:sz="4" w:space="0"/>
              <w:left w:val="single" w:color="auto" w:sz="4" w:space="0"/>
              <w:bottom w:val="single" w:color="auto" w:sz="4" w:space="0"/>
              <w:right w:val="single" w:color="auto" w:sz="4" w:space="0"/>
            </w:tcBorders>
          </w:tcPr>
          <w:p w:rsidRPr="00C43C5A" w:rsidR="00C43C5A" w:rsidP="00E242B4" w:rsidRDefault="00C43C5A" w14:paraId="2B4CB49F" w14:textId="77777777">
            <w:pPr>
              <w:pStyle w:val="TableParagraph"/>
              <w:rPr>
                <w:rFonts w:ascii="Arial" w:hAnsi="Arial" w:cs="Arial"/>
                <w:sz w:val="16"/>
                <w:szCs w:val="16"/>
              </w:rPr>
            </w:pPr>
          </w:p>
        </w:tc>
        <w:tc>
          <w:tcPr>
            <w:tcW w:w="313" w:type="pct"/>
            <w:tcBorders>
              <w:top w:val="single" w:color="auto" w:sz="4" w:space="0"/>
              <w:left w:val="single" w:color="auto" w:sz="4" w:space="0"/>
              <w:bottom w:val="single" w:color="auto" w:sz="4" w:space="0"/>
              <w:right w:val="single" w:color="auto" w:sz="4" w:space="0"/>
            </w:tcBorders>
          </w:tcPr>
          <w:p w:rsidRPr="00C43C5A" w:rsidR="00C43C5A" w:rsidP="00E242B4" w:rsidRDefault="00C43C5A" w14:paraId="38B9F787" w14:textId="77777777">
            <w:pPr>
              <w:pStyle w:val="TableParagraph"/>
              <w:rPr>
                <w:rFonts w:ascii="Arial" w:hAnsi="Arial" w:cs="Arial"/>
                <w:sz w:val="16"/>
                <w:szCs w:val="16"/>
              </w:rPr>
            </w:pPr>
          </w:p>
        </w:tc>
        <w:tc>
          <w:tcPr>
            <w:tcW w:w="446" w:type="pct"/>
            <w:tcBorders>
              <w:top w:val="single" w:color="auto" w:sz="4" w:space="0"/>
              <w:left w:val="single" w:color="auto" w:sz="4" w:space="0"/>
              <w:bottom w:val="single" w:color="auto" w:sz="4" w:space="0"/>
              <w:right w:val="single" w:color="auto" w:sz="4" w:space="0"/>
            </w:tcBorders>
          </w:tcPr>
          <w:p w:rsidRPr="00C43C5A" w:rsidR="00C43C5A" w:rsidP="00E242B4" w:rsidRDefault="00C43C5A" w14:paraId="5159BF9F" w14:textId="77777777">
            <w:pPr>
              <w:pStyle w:val="TableParagraph"/>
              <w:rPr>
                <w:rFonts w:ascii="Arial" w:hAnsi="Arial" w:cs="Arial"/>
                <w:sz w:val="16"/>
                <w:szCs w:val="16"/>
              </w:rPr>
            </w:pPr>
          </w:p>
        </w:tc>
      </w:tr>
    </w:tbl>
    <w:p w:rsidRPr="00667A00" w:rsidR="00667A00" w:rsidP="00667A00" w:rsidRDefault="00667A00" w14:paraId="553572A8" w14:textId="77777777">
      <w:pPr>
        <w:rPr>
          <w:rFonts w:ascii="Arial" w:hAnsi="Arial" w:cs="Arial"/>
          <w:sz w:val="24"/>
          <w:szCs w:val="24"/>
        </w:rPr>
      </w:pPr>
    </w:p>
    <w:p w:rsidRPr="00EF74C8" w:rsidR="00097896" w:rsidP="00EF74C8" w:rsidRDefault="00097896" w14:paraId="6DD7F125" w14:textId="5F50411A">
      <w:pPr>
        <w:ind w:left="360"/>
        <w:rPr>
          <w:rFonts w:ascii="Arial" w:hAnsi="Arial" w:cs="Arial"/>
          <w:sz w:val="24"/>
          <w:szCs w:val="24"/>
        </w:rPr>
      </w:pPr>
      <w:r w:rsidRPr="00EF74C8">
        <w:rPr>
          <w:rFonts w:ascii="Arial" w:hAnsi="Arial" w:cs="Arial"/>
          <w:sz w:val="24"/>
          <w:szCs w:val="24"/>
        </w:rPr>
        <w:t xml:space="preserve">Prisutni vjerovnici ne osporavaju tražbinu drugom vjerovniku. </w:t>
      </w:r>
    </w:p>
    <w:p w:rsidRPr="00EF74C8" w:rsidR="00097896" w:rsidP="00EF74C8" w:rsidRDefault="00097896" w14:paraId="104AFF65" w14:textId="77777777">
      <w:pPr>
        <w:ind w:firstLine="360"/>
        <w:jc w:val="both"/>
        <w:rPr>
          <w:rFonts w:ascii="Arial" w:hAnsi="Arial" w:cs="Arial"/>
          <w:sz w:val="24"/>
          <w:szCs w:val="24"/>
        </w:rPr>
      </w:pPr>
      <w:r w:rsidRPr="00EF74C8">
        <w:rPr>
          <w:rFonts w:ascii="Arial" w:hAnsi="Arial" w:cs="Arial"/>
          <w:sz w:val="24"/>
          <w:szCs w:val="24"/>
        </w:rPr>
        <w:t>S obzirom da su ispitane sve prijavljene tražbine, sud izjavljuje da će rješenje o tome u kojem iznosu i u kojem isplatnom redu su utvrđene biti objavljeno na e-oglasnoj ploči suda.</w:t>
      </w:r>
    </w:p>
    <w:p w:rsidRPr="00EF74C8" w:rsidR="00097896" w:rsidP="00EF74C8" w:rsidRDefault="00097896" w14:paraId="28348F59" w14:textId="77777777">
      <w:pPr>
        <w:ind w:firstLine="360"/>
        <w:jc w:val="both"/>
        <w:rPr>
          <w:rFonts w:ascii="Arial" w:hAnsi="Arial" w:cs="Arial"/>
          <w:bCs/>
          <w:sz w:val="24"/>
          <w:szCs w:val="24"/>
        </w:rPr>
      </w:pPr>
      <w:r w:rsidRPr="00EF74C8">
        <w:rPr>
          <w:rFonts w:ascii="Arial" w:hAnsi="Arial" w:cs="Arial"/>
          <w:bCs/>
          <w:sz w:val="24"/>
          <w:szCs w:val="24"/>
        </w:rPr>
        <w:t>Sud objavljuje da se u tablici navedene tražbine stečajnih vjerovnika smatraju utvrđenim  i razvrstavaju u I. i II. viši isplatni red.</w:t>
      </w:r>
    </w:p>
    <w:p w:rsidRPr="00EF74C8" w:rsidR="00097896" w:rsidP="00EF74C8" w:rsidRDefault="00097896" w14:paraId="036C1204" w14:textId="77777777">
      <w:pPr>
        <w:ind w:left="360"/>
        <w:jc w:val="both"/>
        <w:rPr>
          <w:rFonts w:ascii="Arial" w:hAnsi="Arial" w:cs="Arial"/>
          <w:bCs/>
          <w:sz w:val="24"/>
          <w:szCs w:val="24"/>
        </w:rPr>
      </w:pPr>
    </w:p>
    <w:p w:rsidRPr="002668B5" w:rsidR="00097896" w:rsidP="002668B5" w:rsidRDefault="002668B5" w14:paraId="63FBDE45" w14:textId="22CCCC6B">
      <w:pPr>
        <w:jc w:val="both"/>
        <w:rPr>
          <w:rFonts w:ascii="Arial" w:hAnsi="Arial" w:cs="Arial"/>
          <w:bCs/>
          <w:sz w:val="24"/>
          <w:szCs w:val="24"/>
        </w:rPr>
      </w:pPr>
      <w:r>
        <w:rPr>
          <w:rFonts w:ascii="Arial" w:hAnsi="Arial" w:cs="Arial"/>
          <w:bCs/>
          <w:sz w:val="24"/>
          <w:szCs w:val="24"/>
        </w:rPr>
        <w:t xml:space="preserve">     </w:t>
      </w:r>
      <w:r w:rsidRPr="002668B5" w:rsidR="00097896">
        <w:rPr>
          <w:rFonts w:ascii="Arial" w:hAnsi="Arial" w:cs="Arial"/>
          <w:bCs/>
          <w:sz w:val="24"/>
          <w:szCs w:val="24"/>
        </w:rPr>
        <w:t>Ste</w:t>
      </w:r>
      <w:r w:rsidRPr="002668B5">
        <w:rPr>
          <w:rFonts w:ascii="Arial" w:hAnsi="Arial" w:cs="Arial"/>
          <w:bCs/>
          <w:sz w:val="24"/>
          <w:szCs w:val="24"/>
        </w:rPr>
        <w:t>čajni upravitelj ističe kako nema</w:t>
      </w:r>
      <w:r w:rsidRPr="002668B5" w:rsidR="00097896">
        <w:rPr>
          <w:rFonts w:ascii="Arial" w:hAnsi="Arial" w:cs="Arial"/>
          <w:bCs/>
          <w:sz w:val="24"/>
          <w:szCs w:val="24"/>
        </w:rPr>
        <w:t xml:space="preserve"> razlučnih  prava.</w:t>
      </w:r>
    </w:p>
    <w:p w:rsidRPr="00EF74C8" w:rsidR="00097896" w:rsidP="00EF74C8" w:rsidRDefault="00097896" w14:paraId="508AED75" w14:textId="77777777">
      <w:pPr>
        <w:ind w:left="360"/>
        <w:jc w:val="both"/>
        <w:rPr>
          <w:rFonts w:ascii="Arial" w:hAnsi="Arial" w:cs="Arial"/>
          <w:bCs/>
          <w:sz w:val="24"/>
          <w:szCs w:val="24"/>
        </w:rPr>
      </w:pPr>
      <w:r w:rsidRPr="00EF74C8">
        <w:rPr>
          <w:rFonts w:ascii="Arial" w:hAnsi="Arial" w:cs="Arial"/>
          <w:bCs/>
          <w:sz w:val="24"/>
          <w:szCs w:val="24"/>
        </w:rPr>
        <w:t>Stečajni upravitelj ističe kako nema izlučnih prava.</w:t>
      </w:r>
    </w:p>
    <w:p w:rsidRPr="00EF74C8" w:rsidR="00097896" w:rsidP="00EF74C8" w:rsidRDefault="00097896" w14:paraId="7CC48D06" w14:textId="77777777">
      <w:pPr>
        <w:ind w:left="360"/>
        <w:rPr>
          <w:rFonts w:ascii="Arial" w:hAnsi="Arial" w:cs="Arial"/>
          <w:bCs/>
          <w:sz w:val="24"/>
          <w:szCs w:val="24"/>
        </w:rPr>
      </w:pPr>
    </w:p>
    <w:p w:rsidR="00097896" w:rsidP="00EF74C8" w:rsidRDefault="00097896" w14:paraId="1B63121F" w14:textId="0C01453B">
      <w:pPr>
        <w:ind w:left="360"/>
        <w:jc w:val="center"/>
        <w:rPr>
          <w:rFonts w:ascii="Arial" w:hAnsi="Arial" w:cs="Arial"/>
          <w:bCs/>
          <w:sz w:val="24"/>
          <w:szCs w:val="24"/>
        </w:rPr>
      </w:pPr>
      <w:r w:rsidRPr="00EF74C8">
        <w:rPr>
          <w:rFonts w:ascii="Arial" w:hAnsi="Arial" w:cs="Arial"/>
          <w:bCs/>
          <w:sz w:val="24"/>
          <w:szCs w:val="24"/>
        </w:rPr>
        <w:t>Dovršeno u</w:t>
      </w:r>
      <w:r w:rsidR="002668B5">
        <w:rPr>
          <w:rFonts w:ascii="Arial" w:hAnsi="Arial" w:cs="Arial"/>
          <w:bCs/>
          <w:sz w:val="24"/>
          <w:szCs w:val="24"/>
        </w:rPr>
        <w:t xml:space="preserve"> 11,05 </w:t>
      </w:r>
      <w:r w:rsidRPr="00EF74C8">
        <w:rPr>
          <w:rFonts w:ascii="Arial" w:hAnsi="Arial" w:cs="Arial"/>
          <w:bCs/>
          <w:sz w:val="24"/>
          <w:szCs w:val="24"/>
        </w:rPr>
        <w:t xml:space="preserve"> sati</w:t>
      </w:r>
    </w:p>
    <w:p w:rsidR="00884E49" w:rsidP="00EF74C8" w:rsidRDefault="00884E49" w14:paraId="3A25D263" w14:textId="34DE4B17">
      <w:pPr>
        <w:ind w:left="360"/>
        <w:jc w:val="center"/>
        <w:rPr>
          <w:rFonts w:ascii="Arial" w:hAnsi="Arial" w:cs="Arial"/>
          <w:bCs/>
          <w:sz w:val="24"/>
          <w:szCs w:val="24"/>
        </w:rPr>
      </w:pPr>
    </w:p>
    <w:p w:rsidR="00884E49" w:rsidP="00EF74C8" w:rsidRDefault="00884E49" w14:paraId="4EF37D1B" w14:textId="466B9584">
      <w:pPr>
        <w:ind w:left="360"/>
        <w:jc w:val="center"/>
        <w:rPr>
          <w:rFonts w:ascii="Arial" w:hAnsi="Arial" w:cs="Arial"/>
          <w:bCs/>
          <w:sz w:val="24"/>
          <w:szCs w:val="24"/>
        </w:rPr>
      </w:pPr>
    </w:p>
    <w:p w:rsidR="00884E49" w:rsidP="00EF74C8" w:rsidRDefault="00884E49" w14:paraId="2853C797" w14:textId="1CD1CA81">
      <w:pPr>
        <w:ind w:left="360"/>
        <w:jc w:val="center"/>
        <w:rPr>
          <w:rFonts w:ascii="Arial" w:hAnsi="Arial" w:cs="Arial"/>
          <w:bCs/>
          <w:sz w:val="24"/>
          <w:szCs w:val="24"/>
        </w:rPr>
      </w:pPr>
    </w:p>
    <w:p w:rsidR="00884E49" w:rsidP="00EF74C8" w:rsidRDefault="00884E49" w14:paraId="37527C53" w14:textId="5E57030B">
      <w:pPr>
        <w:ind w:left="360"/>
        <w:jc w:val="center"/>
        <w:rPr>
          <w:rFonts w:ascii="Arial" w:hAnsi="Arial" w:cs="Arial"/>
          <w:bCs/>
          <w:sz w:val="24"/>
          <w:szCs w:val="24"/>
        </w:rPr>
      </w:pPr>
    </w:p>
    <w:p w:rsidR="00884E49" w:rsidP="00EF74C8" w:rsidRDefault="00884E49" w14:paraId="4B1CB8B4" w14:textId="7C208887">
      <w:pPr>
        <w:ind w:left="360"/>
        <w:jc w:val="center"/>
        <w:rPr>
          <w:rFonts w:ascii="Arial" w:hAnsi="Arial" w:cs="Arial"/>
          <w:bCs/>
          <w:sz w:val="24"/>
          <w:szCs w:val="24"/>
        </w:rPr>
      </w:pPr>
    </w:p>
    <w:p w:rsidR="00884E49" w:rsidP="00EF74C8" w:rsidRDefault="00884E49" w14:paraId="07229649" w14:textId="034B8568">
      <w:pPr>
        <w:ind w:left="360"/>
        <w:jc w:val="center"/>
        <w:rPr>
          <w:rFonts w:ascii="Arial" w:hAnsi="Arial" w:cs="Arial"/>
          <w:bCs/>
          <w:sz w:val="24"/>
          <w:szCs w:val="24"/>
        </w:rPr>
      </w:pPr>
    </w:p>
    <w:p w:rsidRPr="00EF74C8" w:rsidR="00884E49" w:rsidP="00EF74C8" w:rsidRDefault="00884E49" w14:paraId="03499671" w14:textId="77777777">
      <w:pPr>
        <w:ind w:left="360"/>
        <w:jc w:val="center"/>
        <w:rPr>
          <w:rFonts w:ascii="Arial" w:hAnsi="Arial" w:cs="Arial"/>
          <w:bCs/>
          <w:sz w:val="24"/>
          <w:szCs w:val="24"/>
        </w:rPr>
      </w:pPr>
    </w:p>
    <w:p w:rsidRPr="00097896" w:rsidR="00097896" w:rsidP="00EF74C8" w:rsidRDefault="00097896" w14:paraId="42BAFB50" w14:textId="77777777">
      <w:pPr>
        <w:pStyle w:val="Odlomakpopisa"/>
        <w:ind w:left="1080"/>
        <w:jc w:val="both"/>
        <w:rPr>
          <w:rFonts w:ascii="Arial" w:hAnsi="Arial" w:cs="Arial"/>
          <w:bCs/>
          <w:sz w:val="24"/>
          <w:szCs w:val="24"/>
        </w:rPr>
      </w:pPr>
    </w:p>
    <w:p w:rsidRPr="00097896" w:rsidR="00097896" w:rsidP="00097896" w:rsidRDefault="00097896" w14:paraId="1A4813EA" w14:textId="77777777">
      <w:pPr>
        <w:pStyle w:val="Odlomakpopisa"/>
        <w:numPr>
          <w:ilvl w:val="12"/>
          <w:numId w:val="6"/>
        </w:numPr>
        <w:jc w:val="both"/>
        <w:rPr>
          <w:rFonts w:ascii="Arial" w:hAnsi="Arial" w:cs="Arial"/>
          <w:bCs/>
          <w:sz w:val="24"/>
          <w:szCs w:val="24"/>
        </w:rPr>
      </w:pPr>
      <w:r w:rsidRPr="00097896">
        <w:rPr>
          <w:rFonts w:ascii="Arial" w:hAnsi="Arial" w:cs="Arial"/>
          <w:bCs/>
          <w:sz w:val="24"/>
          <w:szCs w:val="24"/>
        </w:rPr>
        <w:t>Na temelju odredbe čl. 130. st. 4. Stečajnog zakona, spajaju se ispitno i izvještajno ročište te se prelazi na:</w:t>
      </w:r>
    </w:p>
    <w:p w:rsidRPr="00097896" w:rsidR="00097896" w:rsidP="00097896" w:rsidRDefault="00097896" w14:paraId="5A30C868" w14:textId="77777777">
      <w:pPr>
        <w:pStyle w:val="Odlomakpopisa"/>
        <w:numPr>
          <w:ilvl w:val="12"/>
          <w:numId w:val="6"/>
        </w:numPr>
        <w:jc w:val="both"/>
        <w:rPr>
          <w:rFonts w:ascii="Arial" w:hAnsi="Arial" w:cs="Arial"/>
          <w:bCs/>
          <w:sz w:val="24"/>
          <w:szCs w:val="24"/>
        </w:rPr>
      </w:pPr>
    </w:p>
    <w:p w:rsidRPr="00097896" w:rsidR="00097896" w:rsidP="00097896" w:rsidRDefault="00097896" w14:paraId="1C8513CD" w14:textId="77777777">
      <w:pPr>
        <w:pStyle w:val="Odlomakpopisa"/>
        <w:numPr>
          <w:ilvl w:val="12"/>
          <w:numId w:val="6"/>
        </w:numPr>
        <w:jc w:val="center"/>
        <w:rPr>
          <w:rFonts w:ascii="Arial" w:hAnsi="Arial" w:cs="Arial"/>
          <w:bCs/>
          <w:sz w:val="24"/>
          <w:szCs w:val="24"/>
        </w:rPr>
      </w:pPr>
      <w:r w:rsidRPr="00097896">
        <w:rPr>
          <w:rFonts w:ascii="Arial" w:hAnsi="Arial" w:cs="Arial"/>
          <w:bCs/>
          <w:sz w:val="24"/>
          <w:szCs w:val="24"/>
        </w:rPr>
        <w:t>SKUPŠTINU VJEROVNIKA S</w:t>
      </w:r>
    </w:p>
    <w:p w:rsidRPr="00097896" w:rsidR="00097896" w:rsidP="00097896" w:rsidRDefault="00097896" w14:paraId="38556708" w14:textId="77777777">
      <w:pPr>
        <w:pStyle w:val="Odlomakpopisa"/>
        <w:numPr>
          <w:ilvl w:val="12"/>
          <w:numId w:val="6"/>
        </w:numPr>
        <w:jc w:val="center"/>
        <w:rPr>
          <w:rFonts w:ascii="Arial" w:hAnsi="Arial" w:cs="Arial"/>
          <w:bCs/>
          <w:sz w:val="24"/>
          <w:szCs w:val="24"/>
        </w:rPr>
      </w:pPr>
      <w:r w:rsidRPr="00097896">
        <w:rPr>
          <w:rFonts w:ascii="Arial" w:hAnsi="Arial" w:cs="Arial"/>
          <w:bCs/>
          <w:sz w:val="24"/>
          <w:szCs w:val="24"/>
        </w:rPr>
        <w:t>IZVJEŠTAJNOG ROČIŠTA</w:t>
      </w:r>
    </w:p>
    <w:p w:rsidRPr="003C5966" w:rsidR="003C5966" w:rsidP="003C5966" w:rsidRDefault="003C5966" w14:paraId="7BBFCE1C" w14:textId="77777777">
      <w:pPr>
        <w:pStyle w:val="Odlomakpopisa"/>
        <w:numPr>
          <w:ilvl w:val="12"/>
          <w:numId w:val="6"/>
        </w:numPr>
        <w:jc w:val="both"/>
        <w:rPr>
          <w:rFonts w:ascii="Arial" w:hAnsi="Arial" w:cs="Arial"/>
          <w:bCs/>
          <w:sz w:val="24"/>
          <w:szCs w:val="24"/>
        </w:rPr>
      </w:pPr>
    </w:p>
    <w:p w:rsidRPr="003C5966" w:rsidR="00097896" w:rsidP="003C5966" w:rsidRDefault="00097896" w14:paraId="2313EF5E" w14:textId="2DBE61EF">
      <w:pPr>
        <w:pStyle w:val="Odlomakpopisa"/>
        <w:numPr>
          <w:ilvl w:val="12"/>
          <w:numId w:val="6"/>
        </w:numPr>
        <w:jc w:val="both"/>
        <w:rPr>
          <w:rFonts w:ascii="Arial" w:hAnsi="Arial" w:cs="Arial"/>
          <w:bCs/>
          <w:sz w:val="24"/>
          <w:szCs w:val="24"/>
        </w:rPr>
      </w:pPr>
      <w:r w:rsidRPr="003C5966">
        <w:rPr>
          <w:rFonts w:ascii="Arial" w:hAnsi="Arial" w:cs="Arial"/>
          <w:sz w:val="24"/>
          <w:szCs w:val="24"/>
        </w:rPr>
        <w:t xml:space="preserve">Utvrđuje se da su na izvještajnom ročištu nazočni vjerovnici koji su bili nazočni na ispitnom ročištu. </w:t>
      </w:r>
    </w:p>
    <w:p w:rsidRPr="00EF74C8" w:rsidR="00097896" w:rsidP="00EF74C8" w:rsidRDefault="00097896" w14:paraId="4ED2A8B0" w14:textId="77777777">
      <w:pPr>
        <w:ind w:left="360" w:firstLine="360"/>
        <w:jc w:val="both"/>
        <w:rPr>
          <w:rFonts w:ascii="Arial" w:hAnsi="Arial" w:cs="Arial"/>
          <w:sz w:val="24"/>
          <w:szCs w:val="24"/>
        </w:rPr>
      </w:pPr>
      <w:r w:rsidRPr="00EF74C8">
        <w:rPr>
          <w:rFonts w:ascii="Arial" w:hAnsi="Arial" w:cs="Arial"/>
          <w:sz w:val="24"/>
          <w:szCs w:val="24"/>
        </w:rPr>
        <w:t>Sudac otvara ročište i objavljuje da je predmet današnjeg izvještajnog ročišta (članak 227 SZ-a) donošenje odluka sukladno čl. 107. SZ-a.</w:t>
      </w:r>
    </w:p>
    <w:p w:rsidRPr="00EF74C8" w:rsidR="00097896" w:rsidP="00EF74C8" w:rsidRDefault="00097896" w14:paraId="029E42FB" w14:textId="50DDECAD">
      <w:pPr>
        <w:ind w:left="360" w:firstLine="360"/>
        <w:jc w:val="both"/>
        <w:rPr>
          <w:rFonts w:ascii="Arial" w:hAnsi="Arial" w:cs="Arial"/>
          <w:sz w:val="24"/>
          <w:szCs w:val="24"/>
        </w:rPr>
      </w:pPr>
      <w:r w:rsidRPr="00EF74C8">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097896" w:rsidP="00EF74C8" w:rsidRDefault="00097896" w14:paraId="0C7C3EE6" w14:textId="2D8631A1">
      <w:pPr>
        <w:ind w:left="360" w:firstLine="360"/>
        <w:rPr>
          <w:rFonts w:ascii="Arial" w:hAnsi="Arial" w:cs="Arial"/>
          <w:bCs/>
          <w:sz w:val="24"/>
          <w:szCs w:val="24"/>
        </w:rPr>
      </w:pPr>
      <w:r w:rsidRPr="00EF74C8">
        <w:rPr>
          <w:rFonts w:ascii="Arial" w:hAnsi="Arial" w:cs="Arial"/>
          <w:bCs/>
          <w:sz w:val="24"/>
          <w:szCs w:val="24"/>
        </w:rPr>
        <w:t>Stečajni upravitelj usmeno izlaže kao u svom pisanom izvješću, koje je sastavni dio ovog stečajnog spisa.</w:t>
      </w:r>
    </w:p>
    <w:p w:rsidR="00110900" w:rsidP="00EF74C8" w:rsidRDefault="00110900" w14:paraId="102ABD97" w14:textId="4B3EBC62">
      <w:pPr>
        <w:ind w:left="360" w:firstLine="360"/>
        <w:rPr>
          <w:rFonts w:ascii="Arial" w:hAnsi="Arial" w:cs="Arial"/>
          <w:bCs/>
          <w:sz w:val="24"/>
          <w:szCs w:val="24"/>
        </w:rPr>
      </w:pPr>
    </w:p>
    <w:p w:rsidR="00110900" w:rsidP="00EF74C8" w:rsidRDefault="00AA65AB" w14:paraId="40CDCBC6" w14:textId="512871F8">
      <w:pPr>
        <w:ind w:left="360" w:firstLine="360"/>
        <w:rPr>
          <w:rFonts w:ascii="Arial" w:hAnsi="Arial" w:cs="Arial"/>
          <w:sz w:val="24"/>
          <w:szCs w:val="24"/>
        </w:rPr>
      </w:pPr>
      <w:r w:rsidRPr="00AA65AB">
        <w:rPr>
          <w:rFonts w:ascii="Arial" w:hAnsi="Arial" w:cs="Arial"/>
          <w:sz w:val="24"/>
          <w:szCs w:val="24"/>
        </w:rPr>
        <w:t>Uzroci i razlozi otvaranja stečajnog postupka Rješenjem Trgovačkog suda u Zagrebu posl.br. St-2044/2024-3 od 19.09.2024. otvoren je stečajni postupak nad dužnikom VINO VERO d.o.o., Zagreb, Ilica 297, OIB: 15141895324, a iz razloga što je rješenjem Trgovačkog suda u Zagrebu posl.broj. St-3001/2022-42 od 09.02.2024. (pravomoćno 08.05.2024.) obustavljen postupak radi sklapanja predstečajne nagodbe U dosadašnjem tijeku stečajnog postupka stečajni upravitelj je: - uputio poziv prijašnjem zakonakom zastupniku dužnika da dostavi dokumentaciju - pribavio od HZMO-a ispis 117., te utvrdio da društvo ima jednu zaposlenu osobu, zakonskog zastupnika društva do otvaranja stečajnog postupka - izvršio analizu prikupljene knjigovodstvene dokumentacije,bilanca na dan 18.09.2024. - izradio izvješće za izvještajno ročište</w:t>
      </w:r>
      <w:r>
        <w:rPr>
          <w:rFonts w:ascii="Arial" w:hAnsi="Arial" w:cs="Arial"/>
          <w:sz w:val="24"/>
          <w:szCs w:val="24"/>
        </w:rPr>
        <w:t>.</w:t>
      </w:r>
    </w:p>
    <w:p w:rsidR="00AA65AB" w:rsidP="00EF74C8" w:rsidRDefault="00AA65AB" w14:paraId="17A92098" w14:textId="5C12D818">
      <w:pPr>
        <w:ind w:left="360" w:firstLine="360"/>
        <w:rPr>
          <w:rFonts w:ascii="Arial" w:hAnsi="Arial" w:cs="Arial"/>
          <w:sz w:val="24"/>
          <w:szCs w:val="24"/>
        </w:rPr>
      </w:pPr>
    </w:p>
    <w:p w:rsidR="0013302D" w:rsidP="00EF74C8" w:rsidRDefault="0013302D" w14:paraId="485BD6BA" w14:textId="77777777">
      <w:pPr>
        <w:ind w:left="360" w:firstLine="360"/>
        <w:rPr>
          <w:rFonts w:ascii="Arial" w:hAnsi="Arial" w:cs="Arial"/>
          <w:sz w:val="24"/>
          <w:szCs w:val="24"/>
        </w:rPr>
      </w:pPr>
      <w:r w:rsidRPr="0013302D">
        <w:rPr>
          <w:rFonts w:ascii="Arial" w:hAnsi="Arial" w:cs="Arial"/>
          <w:sz w:val="24"/>
          <w:szCs w:val="24"/>
        </w:rPr>
        <w:t xml:space="preserve">II. STANJE STEČAJNE MASE 1. IMOVINA Ovaj stečajni dužnik ne posjeduje nekretnine, a od imovine posjeduje: </w:t>
      </w:r>
    </w:p>
    <w:p w:rsidR="0013302D" w:rsidP="00EF74C8" w:rsidRDefault="0013302D" w14:paraId="6421D12F" w14:textId="77777777">
      <w:pPr>
        <w:ind w:left="360" w:firstLine="360"/>
        <w:rPr>
          <w:rFonts w:ascii="Arial" w:hAnsi="Arial" w:cs="Arial"/>
          <w:sz w:val="24"/>
          <w:szCs w:val="24"/>
        </w:rPr>
      </w:pPr>
      <w:r w:rsidRPr="0013302D">
        <w:rPr>
          <w:rFonts w:ascii="Arial" w:hAnsi="Arial" w:cs="Arial"/>
          <w:sz w:val="24"/>
          <w:szCs w:val="24"/>
        </w:rPr>
        <w:t xml:space="preserve">1) Oprema – dugotrajna imovina: 1. Knjigovodstveni program Pupilla Synesis 1 Pupilla d.o.o. </w:t>
      </w:r>
    </w:p>
    <w:p w:rsidR="0013302D" w:rsidP="00EF74C8" w:rsidRDefault="0013302D" w14:paraId="725D057C" w14:textId="77777777">
      <w:pPr>
        <w:ind w:left="360" w:firstLine="360"/>
        <w:rPr>
          <w:rFonts w:ascii="Arial" w:hAnsi="Arial" w:cs="Arial"/>
          <w:sz w:val="24"/>
          <w:szCs w:val="24"/>
        </w:rPr>
      </w:pPr>
      <w:r w:rsidRPr="0013302D">
        <w:rPr>
          <w:rFonts w:ascii="Arial" w:hAnsi="Arial" w:cs="Arial"/>
          <w:sz w:val="24"/>
          <w:szCs w:val="24"/>
        </w:rPr>
        <w:t>2. KLIMA UREÐAJ BE25TK-1 1VVG 03</w:t>
      </w:r>
    </w:p>
    <w:p w:rsidR="0013302D" w:rsidP="00EF74C8" w:rsidRDefault="0013302D" w14:paraId="085C0E44" w14:textId="77777777">
      <w:pPr>
        <w:ind w:left="360" w:firstLine="360"/>
        <w:rPr>
          <w:rFonts w:ascii="Arial" w:hAnsi="Arial" w:cs="Arial"/>
          <w:sz w:val="24"/>
          <w:szCs w:val="24"/>
        </w:rPr>
      </w:pPr>
      <w:r w:rsidRPr="0013302D">
        <w:rPr>
          <w:rFonts w:ascii="Arial" w:hAnsi="Arial" w:cs="Arial"/>
          <w:sz w:val="24"/>
          <w:szCs w:val="24"/>
        </w:rPr>
        <w:t xml:space="preserve"> 3. PRIJENOSNO RACUNALO ASUS X512FJ 1 MICROTEAM d.o.o. </w:t>
      </w:r>
    </w:p>
    <w:p w:rsidR="0013302D" w:rsidP="00EF74C8" w:rsidRDefault="0013302D" w14:paraId="499E4B7C" w14:textId="77777777">
      <w:pPr>
        <w:ind w:left="360" w:firstLine="360"/>
        <w:rPr>
          <w:rFonts w:ascii="Arial" w:hAnsi="Arial" w:cs="Arial"/>
          <w:sz w:val="24"/>
          <w:szCs w:val="24"/>
        </w:rPr>
      </w:pPr>
      <w:r w:rsidRPr="0013302D">
        <w:rPr>
          <w:rFonts w:ascii="Arial" w:hAnsi="Arial" w:cs="Arial"/>
          <w:sz w:val="24"/>
          <w:szCs w:val="24"/>
        </w:rPr>
        <w:t xml:space="preserve">4. LED TV PHILLIPS 50PUS7504 1 SANCTA DOMENICA </w:t>
      </w:r>
    </w:p>
    <w:p w:rsidR="0013302D" w:rsidP="00EF74C8" w:rsidRDefault="0013302D" w14:paraId="03DB1972" w14:textId="77777777">
      <w:pPr>
        <w:ind w:left="360" w:firstLine="360"/>
        <w:rPr>
          <w:rFonts w:ascii="Arial" w:hAnsi="Arial" w:cs="Arial"/>
          <w:sz w:val="24"/>
          <w:szCs w:val="24"/>
        </w:rPr>
      </w:pPr>
      <w:r w:rsidRPr="0013302D">
        <w:rPr>
          <w:rFonts w:ascii="Arial" w:hAnsi="Arial" w:cs="Arial"/>
          <w:sz w:val="24"/>
          <w:szCs w:val="24"/>
        </w:rPr>
        <w:t xml:space="preserve">5. SAMSUNG GALAXY A41 BLUE 1 Hrvatski telekom d.d. </w:t>
      </w:r>
    </w:p>
    <w:p w:rsidR="0013302D" w:rsidP="00EF74C8" w:rsidRDefault="0013302D" w14:paraId="78813C91" w14:textId="77777777">
      <w:pPr>
        <w:ind w:left="360" w:firstLine="360"/>
        <w:rPr>
          <w:rFonts w:ascii="Arial" w:hAnsi="Arial" w:cs="Arial"/>
          <w:sz w:val="24"/>
          <w:szCs w:val="24"/>
        </w:rPr>
      </w:pPr>
      <w:r w:rsidRPr="0013302D">
        <w:rPr>
          <w:rFonts w:ascii="Arial" w:hAnsi="Arial" w:cs="Arial"/>
          <w:sz w:val="24"/>
          <w:szCs w:val="24"/>
        </w:rPr>
        <w:t>6. SAMSUNG GALAXY S20 5G COSMIC GRA 1 Hrvatski telekom d.d.</w:t>
      </w:r>
    </w:p>
    <w:p w:rsidR="0013302D" w:rsidP="00EF74C8" w:rsidRDefault="0013302D" w14:paraId="0DB51265" w14:textId="77777777">
      <w:pPr>
        <w:ind w:left="360" w:firstLine="360"/>
        <w:rPr>
          <w:rFonts w:ascii="Arial" w:hAnsi="Arial" w:cs="Arial"/>
          <w:sz w:val="24"/>
          <w:szCs w:val="24"/>
        </w:rPr>
      </w:pPr>
      <w:r w:rsidRPr="0013302D">
        <w:rPr>
          <w:rFonts w:ascii="Arial" w:hAnsi="Arial" w:cs="Arial"/>
          <w:sz w:val="24"/>
          <w:szCs w:val="24"/>
        </w:rPr>
        <w:t xml:space="preserve"> 7. Iphone 1 DIGITAL ELEKTRONIK 8. Bojler 1 IKOMA PRODAJNI CE</w:t>
      </w:r>
    </w:p>
    <w:p w:rsidR="00CF54DC" w:rsidP="00EF74C8" w:rsidRDefault="00CF54DC" w14:paraId="0BCD84D6" w14:textId="77777777">
      <w:pPr>
        <w:ind w:left="360" w:firstLine="360"/>
        <w:rPr>
          <w:rFonts w:ascii="Arial" w:hAnsi="Arial" w:cs="Arial"/>
          <w:sz w:val="24"/>
          <w:szCs w:val="24"/>
        </w:rPr>
      </w:pPr>
    </w:p>
    <w:p w:rsidR="00CF54DC" w:rsidP="00EF74C8" w:rsidRDefault="0013302D" w14:paraId="5CE9B8A1" w14:textId="77777777">
      <w:pPr>
        <w:ind w:left="360" w:firstLine="360"/>
        <w:rPr>
          <w:rFonts w:ascii="Arial" w:hAnsi="Arial" w:cs="Arial"/>
          <w:sz w:val="24"/>
          <w:szCs w:val="24"/>
        </w:rPr>
      </w:pPr>
      <w:r w:rsidRPr="0013302D">
        <w:rPr>
          <w:rFonts w:ascii="Arial" w:hAnsi="Arial" w:cs="Arial"/>
          <w:sz w:val="24"/>
          <w:szCs w:val="24"/>
        </w:rPr>
        <w:t xml:space="preserve"> Utvrđena knjigovodstvena vrijednost po odbitku amortizacije =1.164,35 €. </w:t>
      </w:r>
    </w:p>
    <w:p w:rsidR="00CF54DC" w:rsidP="00EF74C8" w:rsidRDefault="0013302D" w14:paraId="396C1A08" w14:textId="77777777">
      <w:pPr>
        <w:ind w:left="360" w:firstLine="360"/>
        <w:rPr>
          <w:rFonts w:ascii="Arial" w:hAnsi="Arial" w:cs="Arial"/>
          <w:sz w:val="24"/>
          <w:szCs w:val="24"/>
        </w:rPr>
      </w:pPr>
      <w:r w:rsidRPr="0013302D">
        <w:rPr>
          <w:rFonts w:ascii="Arial" w:hAnsi="Arial" w:cs="Arial"/>
          <w:sz w:val="24"/>
          <w:szCs w:val="24"/>
        </w:rPr>
        <w:t xml:space="preserve">2) Zalihe robe - knjigovodstvena vrijednost (klasa 6): 66.337,18 € - zatraženo obrazloženje </w:t>
      </w:r>
    </w:p>
    <w:p w:rsidR="00CF54DC" w:rsidP="00EF74C8" w:rsidRDefault="0013302D" w14:paraId="0821D0F2" w14:textId="77777777">
      <w:pPr>
        <w:ind w:left="360" w:firstLine="360"/>
        <w:rPr>
          <w:rFonts w:ascii="Arial" w:hAnsi="Arial" w:cs="Arial"/>
          <w:sz w:val="24"/>
          <w:szCs w:val="24"/>
        </w:rPr>
      </w:pPr>
      <w:r w:rsidRPr="0013302D">
        <w:rPr>
          <w:rFonts w:ascii="Arial" w:hAnsi="Arial" w:cs="Arial"/>
          <w:sz w:val="24"/>
          <w:szCs w:val="24"/>
        </w:rPr>
        <w:t xml:space="preserve">3) Potraživanja od kupaca: 30.259,15 € - zatražena analitika </w:t>
      </w:r>
    </w:p>
    <w:p w:rsidR="00CF54DC" w:rsidP="00EF74C8" w:rsidRDefault="0013302D" w14:paraId="0D2F6E04" w14:textId="77777777">
      <w:pPr>
        <w:ind w:left="360" w:firstLine="360"/>
        <w:rPr>
          <w:rFonts w:ascii="Arial" w:hAnsi="Arial" w:cs="Arial"/>
          <w:sz w:val="24"/>
          <w:szCs w:val="24"/>
        </w:rPr>
      </w:pPr>
      <w:r w:rsidRPr="0013302D">
        <w:rPr>
          <w:rFonts w:ascii="Arial" w:hAnsi="Arial" w:cs="Arial"/>
          <w:sz w:val="24"/>
          <w:szCs w:val="24"/>
        </w:rPr>
        <w:t xml:space="preserve">4) Potraživanja od zaposlenih: 18.522,19 € - zatražena analitika </w:t>
      </w:r>
    </w:p>
    <w:p w:rsidRPr="0013302D" w:rsidR="0013302D" w:rsidP="00EF74C8" w:rsidRDefault="0013302D" w14:paraId="59F905FB" w14:textId="4A5E5BC4">
      <w:pPr>
        <w:ind w:left="360" w:firstLine="360"/>
        <w:rPr>
          <w:rFonts w:ascii="Arial" w:hAnsi="Arial" w:cs="Arial"/>
          <w:bCs/>
          <w:sz w:val="24"/>
          <w:szCs w:val="24"/>
        </w:rPr>
      </w:pPr>
      <w:r w:rsidRPr="0013302D">
        <w:rPr>
          <w:rFonts w:ascii="Arial" w:hAnsi="Arial" w:cs="Arial"/>
          <w:sz w:val="24"/>
          <w:szCs w:val="24"/>
        </w:rPr>
        <w:t>5) Potraživanja stečena cesijom i asignacijom: 1.079,55 € - zatražen</w:t>
      </w:r>
      <w:r w:rsidR="00CF54DC">
        <w:rPr>
          <w:rFonts w:ascii="Arial" w:hAnsi="Arial" w:cs="Arial"/>
          <w:sz w:val="24"/>
          <w:szCs w:val="24"/>
        </w:rPr>
        <w:t>a analitika</w:t>
      </w:r>
    </w:p>
    <w:p w:rsidRPr="00EF74C8" w:rsidR="00AA65AB" w:rsidP="00EF74C8" w:rsidRDefault="00AA65AB" w14:paraId="3A3A1A4B" w14:textId="77777777">
      <w:pPr>
        <w:ind w:left="360" w:firstLine="360"/>
        <w:rPr>
          <w:rFonts w:ascii="Arial" w:hAnsi="Arial" w:cs="Arial"/>
          <w:bCs/>
          <w:sz w:val="24"/>
          <w:szCs w:val="24"/>
        </w:rPr>
      </w:pPr>
    </w:p>
    <w:p w:rsidRPr="00EF74C8" w:rsidR="00097896" w:rsidP="00EF74C8" w:rsidRDefault="00097896" w14:paraId="0E9D0BB0" w14:textId="77777777">
      <w:pPr>
        <w:ind w:left="360" w:firstLine="360"/>
        <w:jc w:val="both"/>
        <w:rPr>
          <w:rFonts w:ascii="Arial" w:hAnsi="Arial" w:cs="Arial"/>
          <w:sz w:val="24"/>
          <w:szCs w:val="24"/>
        </w:rPr>
      </w:pPr>
      <w:r w:rsidRPr="00EF74C8">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00097896" w:rsidP="00EF74C8" w:rsidRDefault="00097896" w14:paraId="39D60A06" w14:textId="0650D3F5">
      <w:pPr>
        <w:ind w:left="360" w:firstLine="360"/>
        <w:jc w:val="both"/>
        <w:rPr>
          <w:rFonts w:ascii="Arial" w:hAnsi="Arial" w:cs="Arial"/>
          <w:sz w:val="24"/>
          <w:szCs w:val="24"/>
        </w:rPr>
      </w:pPr>
      <w:r w:rsidRPr="00EF74C8">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00CF54DC" w:rsidP="00EF74C8" w:rsidRDefault="00CF54DC" w14:paraId="65E015D3" w14:textId="45DBBEE6">
      <w:pPr>
        <w:ind w:left="360" w:firstLine="360"/>
        <w:jc w:val="both"/>
        <w:rPr>
          <w:rFonts w:ascii="Arial" w:hAnsi="Arial" w:cs="Arial"/>
          <w:sz w:val="24"/>
          <w:szCs w:val="24"/>
        </w:rPr>
      </w:pPr>
    </w:p>
    <w:p w:rsidR="00CF54DC" w:rsidP="00EF74C8" w:rsidRDefault="00CF54DC" w14:paraId="08014BAF" w14:textId="77777777">
      <w:pPr>
        <w:ind w:left="360" w:firstLine="360"/>
        <w:jc w:val="both"/>
        <w:rPr>
          <w:rFonts w:ascii="Arial" w:hAnsi="Arial" w:cs="Arial"/>
          <w:sz w:val="24"/>
          <w:szCs w:val="24"/>
        </w:rPr>
      </w:pPr>
      <w:r w:rsidRPr="00CF54DC">
        <w:rPr>
          <w:rFonts w:ascii="Arial" w:hAnsi="Arial" w:cs="Arial"/>
          <w:sz w:val="24"/>
          <w:szCs w:val="24"/>
        </w:rPr>
        <w:t xml:space="preserve">Sveukupno gore navedeno: 50.055,24 € </w:t>
      </w:r>
    </w:p>
    <w:p w:rsidR="00CF54DC" w:rsidP="00EF74C8" w:rsidRDefault="00CF54DC" w14:paraId="74C4005B" w14:textId="59E4E838">
      <w:pPr>
        <w:ind w:left="360" w:firstLine="360"/>
        <w:jc w:val="both"/>
        <w:rPr>
          <w:rFonts w:ascii="Arial" w:hAnsi="Arial" w:cs="Arial"/>
          <w:sz w:val="24"/>
          <w:szCs w:val="24"/>
        </w:rPr>
      </w:pPr>
      <w:r w:rsidRPr="00CF54DC">
        <w:rPr>
          <w:rFonts w:ascii="Arial" w:hAnsi="Arial" w:cs="Arial"/>
          <w:sz w:val="24"/>
          <w:szCs w:val="24"/>
        </w:rPr>
        <w:t xml:space="preserve">Za stavke </w:t>
      </w:r>
      <w:r>
        <w:rPr>
          <w:rFonts w:ascii="Arial" w:hAnsi="Arial" w:cs="Arial"/>
          <w:sz w:val="24"/>
          <w:szCs w:val="24"/>
        </w:rPr>
        <w:t>–</w:t>
      </w:r>
    </w:p>
    <w:p w:rsidR="00CF54DC" w:rsidP="00EF74C8" w:rsidRDefault="00CF54DC" w14:paraId="2458F8CF" w14:textId="77777777">
      <w:pPr>
        <w:ind w:left="360" w:firstLine="360"/>
        <w:jc w:val="both"/>
        <w:rPr>
          <w:rFonts w:ascii="Arial" w:hAnsi="Arial" w:cs="Arial"/>
          <w:sz w:val="24"/>
          <w:szCs w:val="24"/>
        </w:rPr>
      </w:pPr>
      <w:r w:rsidRPr="00CF54DC">
        <w:rPr>
          <w:rFonts w:ascii="Arial" w:hAnsi="Arial" w:cs="Arial"/>
          <w:sz w:val="24"/>
          <w:szCs w:val="24"/>
        </w:rPr>
        <w:t xml:space="preserve"> Potraživanja KUPCI, POTRAŽIVANJA STEČENA CESIJOM I ASIGNACIJOM, POTRAŽIVANJA OD ZAPOSLENIH stečajni upravitelj do dana pisanja izvješća nije zaprimio analitičke kartice. </w:t>
      </w:r>
    </w:p>
    <w:p w:rsidR="0070096E" w:rsidP="00EF74C8" w:rsidRDefault="00CF54DC" w14:paraId="40CF8C3E" w14:textId="77777777">
      <w:pPr>
        <w:ind w:left="360" w:firstLine="360"/>
        <w:jc w:val="both"/>
        <w:rPr>
          <w:rFonts w:ascii="Arial" w:hAnsi="Arial" w:cs="Arial"/>
          <w:sz w:val="24"/>
          <w:szCs w:val="24"/>
        </w:rPr>
      </w:pPr>
      <w:r w:rsidRPr="00CF54DC">
        <w:rPr>
          <w:rFonts w:ascii="Arial" w:hAnsi="Arial" w:cs="Arial"/>
          <w:sz w:val="24"/>
          <w:szCs w:val="24"/>
        </w:rPr>
        <w:t xml:space="preserve">2. OBVEZE 2.1. PRIJAVLJENE TRAŽBINE Zaprimljeno je četiri (9) prijava tražbina vjerovnika stečajnog dužnika u sveukupnom iznosu od 97.971,11 €. </w:t>
      </w:r>
    </w:p>
    <w:p w:rsidR="0070096E" w:rsidP="00EF74C8" w:rsidRDefault="00CF54DC" w14:paraId="2E9EE5E6" w14:textId="77777777">
      <w:pPr>
        <w:ind w:left="360" w:firstLine="360"/>
        <w:jc w:val="both"/>
        <w:rPr>
          <w:rFonts w:ascii="Arial" w:hAnsi="Arial" w:cs="Arial"/>
          <w:sz w:val="24"/>
          <w:szCs w:val="24"/>
        </w:rPr>
      </w:pPr>
      <w:r w:rsidRPr="00CF54DC">
        <w:rPr>
          <w:rFonts w:ascii="Arial" w:hAnsi="Arial" w:cs="Arial"/>
          <w:sz w:val="24"/>
          <w:szCs w:val="24"/>
        </w:rPr>
        <w:t xml:space="preserve">Prema bilanci na dan 18.09.2024.g. dužnik nema obveza za neto plaće. </w:t>
      </w:r>
    </w:p>
    <w:p w:rsidRPr="00CF54DC" w:rsidR="00CF54DC" w:rsidP="00EF74C8" w:rsidRDefault="00CF54DC" w14:paraId="1A374989" w14:textId="53779BC0">
      <w:pPr>
        <w:ind w:left="360" w:firstLine="360"/>
        <w:jc w:val="both"/>
        <w:rPr>
          <w:rFonts w:ascii="Arial" w:hAnsi="Arial" w:cs="Arial"/>
          <w:sz w:val="24"/>
          <w:szCs w:val="24"/>
        </w:rPr>
      </w:pPr>
      <w:r w:rsidRPr="00CF54DC">
        <w:rPr>
          <w:rFonts w:ascii="Arial" w:hAnsi="Arial" w:cs="Arial"/>
          <w:sz w:val="24"/>
          <w:szCs w:val="24"/>
        </w:rPr>
        <w:t>Razlučnih i izlučnih vjerovnika u ovom stečajnom postupku nema.</w:t>
      </w:r>
    </w:p>
    <w:p w:rsidRPr="00C054D9" w:rsidR="0070096E" w:rsidP="00C054D9" w:rsidRDefault="0070096E" w14:paraId="3CB88E9C" w14:textId="4DB5BD8E">
      <w:pPr>
        <w:jc w:val="both"/>
        <w:rPr>
          <w:rFonts w:ascii="Arial" w:hAnsi="Arial" w:cs="Arial"/>
          <w:sz w:val="24"/>
          <w:szCs w:val="24"/>
        </w:rPr>
      </w:pPr>
    </w:p>
    <w:p w:rsidR="0070096E" w:rsidP="00EF74C8" w:rsidRDefault="0070096E" w14:paraId="78D2300F" w14:textId="77777777">
      <w:pPr>
        <w:pStyle w:val="Odlomakpopisa"/>
        <w:ind w:left="1080"/>
        <w:jc w:val="both"/>
        <w:rPr>
          <w:rFonts w:ascii="Arial" w:hAnsi="Arial" w:cs="Arial"/>
          <w:sz w:val="24"/>
          <w:szCs w:val="24"/>
        </w:rPr>
      </w:pPr>
      <w:r w:rsidRPr="0070096E">
        <w:rPr>
          <w:rFonts w:ascii="Arial" w:hAnsi="Arial" w:cs="Arial"/>
          <w:sz w:val="24"/>
          <w:szCs w:val="24"/>
        </w:rPr>
        <w:t xml:space="preserve">2.2. FINANCIJSKO IZVJEŠĆE </w:t>
      </w:r>
    </w:p>
    <w:p w:rsidR="0070096E" w:rsidP="00EF74C8" w:rsidRDefault="0070096E" w14:paraId="66ED4189" w14:textId="77777777">
      <w:pPr>
        <w:pStyle w:val="Odlomakpopisa"/>
        <w:ind w:left="1080"/>
        <w:jc w:val="both"/>
        <w:rPr>
          <w:rFonts w:ascii="Arial" w:hAnsi="Arial" w:cs="Arial"/>
          <w:sz w:val="24"/>
          <w:szCs w:val="24"/>
        </w:rPr>
      </w:pPr>
      <w:r w:rsidRPr="0070096E">
        <w:rPr>
          <w:rFonts w:ascii="Arial" w:hAnsi="Arial" w:cs="Arial"/>
          <w:sz w:val="24"/>
          <w:szCs w:val="24"/>
        </w:rPr>
        <w:t>1. Dospjeli nepodmireni troškovi od otvaranja stečajnog postupka od 19.09.2024. do dana pisanja izvješća 23.12.2024.</w:t>
      </w:r>
    </w:p>
    <w:p w:rsidR="00AE3A3C" w:rsidP="00EF74C8" w:rsidRDefault="00AE3A3C" w14:paraId="7338825A" w14:textId="77777777">
      <w:pPr>
        <w:pStyle w:val="Odlomakpopisa"/>
        <w:ind w:left="1080"/>
        <w:jc w:val="both"/>
        <w:rPr>
          <w:rFonts w:ascii="Arial" w:hAnsi="Arial" w:cs="Arial"/>
          <w:sz w:val="24"/>
          <w:szCs w:val="24"/>
        </w:rPr>
      </w:pPr>
    </w:p>
    <w:p w:rsidR="005F5B78" w:rsidP="00AE3A3C" w:rsidRDefault="0070096E" w14:paraId="5FAD81A5" w14:textId="4B238935">
      <w:pPr>
        <w:pStyle w:val="Odlomakpopisa"/>
        <w:pBdr>
          <w:top w:val="single" w:color="auto" w:sz="4" w:space="1"/>
          <w:left w:val="single" w:color="auto" w:sz="4" w:space="4"/>
          <w:bottom w:val="single" w:color="auto" w:sz="4" w:space="1"/>
          <w:right w:val="single" w:color="auto" w:sz="4" w:space="4"/>
          <w:between w:val="single" w:color="auto" w:sz="4" w:space="1"/>
          <w:bar w:val="single" w:color="auto" w:sz="4"/>
        </w:pBdr>
        <w:ind w:left="1080"/>
        <w:jc w:val="both"/>
        <w:rPr>
          <w:rFonts w:ascii="Arial" w:hAnsi="Arial" w:cs="Arial"/>
          <w:sz w:val="24"/>
          <w:szCs w:val="24"/>
        </w:rPr>
      </w:pPr>
      <w:r w:rsidRPr="0070096E">
        <w:rPr>
          <w:rFonts w:ascii="Arial" w:hAnsi="Arial" w:cs="Arial"/>
          <w:sz w:val="24"/>
          <w:szCs w:val="24"/>
        </w:rPr>
        <w:t xml:space="preserve"> rb </w:t>
      </w:r>
      <w:r w:rsidR="00AE3A3C">
        <w:rPr>
          <w:rFonts w:ascii="Arial" w:hAnsi="Arial" w:cs="Arial"/>
          <w:sz w:val="24"/>
          <w:szCs w:val="24"/>
        </w:rPr>
        <w:tab/>
      </w:r>
      <w:r w:rsidRPr="0070096E">
        <w:rPr>
          <w:rFonts w:ascii="Arial" w:hAnsi="Arial" w:cs="Arial"/>
          <w:sz w:val="24"/>
          <w:szCs w:val="24"/>
        </w:rPr>
        <w:t xml:space="preserve">Troškovi </w:t>
      </w:r>
      <w:r w:rsidR="00AE3A3C">
        <w:rPr>
          <w:rFonts w:ascii="Arial" w:hAnsi="Arial" w:cs="Arial"/>
          <w:sz w:val="24"/>
          <w:szCs w:val="24"/>
        </w:rPr>
        <w:tab/>
      </w:r>
      <w:r w:rsidR="00AE3A3C">
        <w:rPr>
          <w:rFonts w:ascii="Arial" w:hAnsi="Arial" w:cs="Arial"/>
          <w:sz w:val="24"/>
          <w:szCs w:val="24"/>
        </w:rPr>
        <w:tab/>
      </w:r>
      <w:r w:rsidR="00AE3A3C">
        <w:rPr>
          <w:rFonts w:ascii="Arial" w:hAnsi="Arial" w:cs="Arial"/>
          <w:sz w:val="24"/>
          <w:szCs w:val="24"/>
        </w:rPr>
        <w:tab/>
      </w:r>
      <w:r w:rsidR="00AE3A3C">
        <w:rPr>
          <w:rFonts w:ascii="Arial" w:hAnsi="Arial" w:cs="Arial"/>
          <w:sz w:val="24"/>
          <w:szCs w:val="24"/>
        </w:rPr>
        <w:tab/>
      </w:r>
      <w:r w:rsidRPr="0070096E">
        <w:rPr>
          <w:rFonts w:ascii="Arial" w:hAnsi="Arial" w:cs="Arial"/>
          <w:sz w:val="24"/>
          <w:szCs w:val="24"/>
        </w:rPr>
        <w:t xml:space="preserve">Iznos </w:t>
      </w:r>
    </w:p>
    <w:p w:rsidR="005F5B78" w:rsidP="00AE3A3C" w:rsidRDefault="0070096E" w14:paraId="205930F9" w14:textId="182E586E">
      <w:pPr>
        <w:pStyle w:val="Odlomakpopisa"/>
        <w:pBdr>
          <w:top w:val="single" w:color="auto" w:sz="4" w:space="1"/>
          <w:left w:val="single" w:color="auto" w:sz="4" w:space="4"/>
          <w:bottom w:val="single" w:color="auto" w:sz="4" w:space="1"/>
          <w:right w:val="single" w:color="auto" w:sz="4" w:space="4"/>
          <w:between w:val="single" w:color="auto" w:sz="4" w:space="1"/>
          <w:bar w:val="single" w:color="auto" w:sz="4"/>
        </w:pBdr>
        <w:ind w:left="1080"/>
        <w:jc w:val="both"/>
        <w:rPr>
          <w:rFonts w:ascii="Arial" w:hAnsi="Arial" w:cs="Arial"/>
          <w:sz w:val="24"/>
          <w:szCs w:val="24"/>
        </w:rPr>
      </w:pPr>
      <w:r w:rsidRPr="0070096E">
        <w:rPr>
          <w:rFonts w:ascii="Arial" w:hAnsi="Arial" w:cs="Arial"/>
          <w:sz w:val="24"/>
          <w:szCs w:val="24"/>
        </w:rPr>
        <w:t xml:space="preserve">1 </w:t>
      </w:r>
      <w:r w:rsidR="00AE3A3C">
        <w:rPr>
          <w:rFonts w:ascii="Arial" w:hAnsi="Arial" w:cs="Arial"/>
          <w:sz w:val="24"/>
          <w:szCs w:val="24"/>
        </w:rPr>
        <w:t xml:space="preserve">   </w:t>
      </w:r>
      <w:r w:rsidRPr="0070096E">
        <w:rPr>
          <w:rFonts w:ascii="Arial" w:hAnsi="Arial" w:cs="Arial"/>
          <w:sz w:val="24"/>
          <w:szCs w:val="24"/>
        </w:rPr>
        <w:t xml:space="preserve">knjigovodstvene usluge 50,00 € mjesečno (3 mjeseca) </w:t>
      </w:r>
      <w:r w:rsidR="00AE3A3C">
        <w:rPr>
          <w:rFonts w:ascii="Arial" w:hAnsi="Arial" w:cs="Arial"/>
          <w:sz w:val="24"/>
          <w:szCs w:val="24"/>
        </w:rPr>
        <w:tab/>
      </w:r>
      <w:r w:rsidRPr="0070096E">
        <w:rPr>
          <w:rFonts w:ascii="Arial" w:hAnsi="Arial" w:cs="Arial"/>
          <w:sz w:val="24"/>
          <w:szCs w:val="24"/>
        </w:rPr>
        <w:t xml:space="preserve">150,00 € </w:t>
      </w:r>
    </w:p>
    <w:p w:rsidR="005F5B78" w:rsidP="00AE3A3C" w:rsidRDefault="0070096E" w14:paraId="6F9AA028" w14:textId="7311A174">
      <w:pPr>
        <w:pStyle w:val="Odlomakpopisa"/>
        <w:pBdr>
          <w:top w:val="single" w:color="auto" w:sz="4" w:space="1"/>
          <w:left w:val="single" w:color="auto" w:sz="4" w:space="4"/>
          <w:bottom w:val="single" w:color="auto" w:sz="4" w:space="1"/>
          <w:right w:val="single" w:color="auto" w:sz="4" w:space="4"/>
          <w:between w:val="single" w:color="auto" w:sz="4" w:space="1"/>
          <w:bar w:val="single" w:color="auto" w:sz="4"/>
        </w:pBdr>
        <w:ind w:left="1080"/>
        <w:jc w:val="both"/>
        <w:rPr>
          <w:rFonts w:ascii="Arial" w:hAnsi="Arial" w:cs="Arial"/>
          <w:sz w:val="24"/>
          <w:szCs w:val="24"/>
        </w:rPr>
      </w:pPr>
      <w:r w:rsidRPr="0070096E">
        <w:rPr>
          <w:rFonts w:ascii="Arial" w:hAnsi="Arial" w:cs="Arial"/>
          <w:sz w:val="24"/>
          <w:szCs w:val="24"/>
        </w:rPr>
        <w:t xml:space="preserve">2 </w:t>
      </w:r>
      <w:r w:rsidR="00AE3A3C">
        <w:rPr>
          <w:rFonts w:ascii="Arial" w:hAnsi="Arial" w:cs="Arial"/>
          <w:sz w:val="24"/>
          <w:szCs w:val="24"/>
        </w:rPr>
        <w:t xml:space="preserve">   </w:t>
      </w:r>
      <w:r w:rsidRPr="0070096E">
        <w:rPr>
          <w:rFonts w:ascii="Arial" w:hAnsi="Arial" w:cs="Arial"/>
          <w:sz w:val="24"/>
          <w:szCs w:val="24"/>
        </w:rPr>
        <w:t xml:space="preserve">trošak plaće – od 19.09.2024. do 18.12.2024. – 3 mjeseca </w:t>
      </w:r>
    </w:p>
    <w:p w:rsidR="005F5B78" w:rsidP="00AE3A3C" w:rsidRDefault="0070096E" w14:paraId="526B8E87" w14:textId="77777777">
      <w:pPr>
        <w:pStyle w:val="Odlomakpopisa"/>
        <w:pBdr>
          <w:top w:val="single" w:color="auto" w:sz="4" w:space="1"/>
          <w:left w:val="single" w:color="auto" w:sz="4" w:space="4"/>
          <w:bottom w:val="single" w:color="auto" w:sz="4" w:space="1"/>
          <w:right w:val="single" w:color="auto" w:sz="4" w:space="4"/>
          <w:between w:val="single" w:color="auto" w:sz="4" w:space="1"/>
          <w:bar w:val="single" w:color="auto" w:sz="4"/>
        </w:pBdr>
        <w:ind w:left="1080"/>
        <w:jc w:val="both"/>
        <w:rPr>
          <w:rFonts w:ascii="Arial" w:hAnsi="Arial" w:cs="Arial"/>
          <w:sz w:val="24"/>
          <w:szCs w:val="24"/>
        </w:rPr>
      </w:pPr>
      <w:r w:rsidRPr="0070096E">
        <w:rPr>
          <w:rFonts w:ascii="Arial" w:hAnsi="Arial" w:cs="Arial"/>
          <w:sz w:val="24"/>
          <w:szCs w:val="24"/>
        </w:rPr>
        <w:lastRenderedPageBreak/>
        <w:t>(minimalna plaća, pola radnog vremena, bruto II za 1</w:t>
      </w:r>
    </w:p>
    <w:p w:rsidR="005F5B78" w:rsidP="00AE3A3C" w:rsidRDefault="0070096E" w14:paraId="471E8DDB" w14:textId="4ECDE5CE">
      <w:pPr>
        <w:pStyle w:val="Odlomakpopisa"/>
        <w:pBdr>
          <w:top w:val="single" w:color="auto" w:sz="4" w:space="1"/>
          <w:left w:val="single" w:color="auto" w:sz="4" w:space="4"/>
          <w:bottom w:val="single" w:color="auto" w:sz="4" w:space="1"/>
          <w:right w:val="single" w:color="auto" w:sz="4" w:space="4"/>
          <w:between w:val="single" w:color="auto" w:sz="4" w:space="1"/>
          <w:bar w:val="single" w:color="auto" w:sz="4"/>
        </w:pBdr>
        <w:ind w:left="1080"/>
        <w:jc w:val="both"/>
        <w:rPr>
          <w:rFonts w:ascii="Arial" w:hAnsi="Arial" w:cs="Arial"/>
          <w:sz w:val="24"/>
          <w:szCs w:val="24"/>
        </w:rPr>
      </w:pPr>
      <w:r w:rsidRPr="0070096E">
        <w:rPr>
          <w:rFonts w:ascii="Arial" w:hAnsi="Arial" w:cs="Arial"/>
          <w:sz w:val="24"/>
          <w:szCs w:val="24"/>
        </w:rPr>
        <w:t xml:space="preserve"> mjesec 489,30 €) </w:t>
      </w:r>
      <w:r w:rsidR="00AE3A3C">
        <w:rPr>
          <w:rFonts w:ascii="Arial" w:hAnsi="Arial" w:cs="Arial"/>
          <w:sz w:val="24"/>
          <w:szCs w:val="24"/>
        </w:rPr>
        <w:t xml:space="preserve"> </w:t>
      </w:r>
      <w:r w:rsidR="00AE3A3C">
        <w:rPr>
          <w:rFonts w:ascii="Arial" w:hAnsi="Arial" w:cs="Arial"/>
          <w:sz w:val="24"/>
          <w:szCs w:val="24"/>
        </w:rPr>
        <w:tab/>
      </w:r>
      <w:r w:rsidR="00AE3A3C">
        <w:rPr>
          <w:rFonts w:ascii="Arial" w:hAnsi="Arial" w:cs="Arial"/>
          <w:sz w:val="24"/>
          <w:szCs w:val="24"/>
        </w:rPr>
        <w:tab/>
      </w:r>
      <w:r w:rsidR="00AE3A3C">
        <w:rPr>
          <w:rFonts w:ascii="Arial" w:hAnsi="Arial" w:cs="Arial"/>
          <w:sz w:val="24"/>
          <w:szCs w:val="24"/>
        </w:rPr>
        <w:tab/>
      </w:r>
      <w:r w:rsidR="00AE3A3C">
        <w:rPr>
          <w:rFonts w:ascii="Arial" w:hAnsi="Arial" w:cs="Arial"/>
          <w:sz w:val="24"/>
          <w:szCs w:val="24"/>
        </w:rPr>
        <w:tab/>
      </w:r>
      <w:r w:rsidRPr="0070096E">
        <w:rPr>
          <w:rFonts w:ascii="Arial" w:hAnsi="Arial" w:cs="Arial"/>
          <w:sz w:val="24"/>
          <w:szCs w:val="24"/>
        </w:rPr>
        <w:t xml:space="preserve">1.467,90 € </w:t>
      </w:r>
    </w:p>
    <w:p w:rsidRPr="0070096E" w:rsidR="0070096E" w:rsidP="00AE3A3C" w:rsidRDefault="0070096E" w14:paraId="4D99B44F" w14:textId="481D5863">
      <w:pPr>
        <w:pStyle w:val="Odlomakpopisa"/>
        <w:pBdr>
          <w:top w:val="single" w:color="auto" w:sz="4" w:space="1"/>
          <w:left w:val="single" w:color="auto" w:sz="4" w:space="4"/>
          <w:bottom w:val="single" w:color="auto" w:sz="4" w:space="1"/>
          <w:right w:val="single" w:color="auto" w:sz="4" w:space="4"/>
          <w:between w:val="single" w:color="auto" w:sz="4" w:space="1"/>
          <w:bar w:val="single" w:color="auto" w:sz="4"/>
        </w:pBdr>
        <w:ind w:left="1080"/>
        <w:jc w:val="both"/>
        <w:rPr>
          <w:rFonts w:ascii="Arial" w:hAnsi="Arial" w:cs="Arial"/>
          <w:sz w:val="24"/>
          <w:szCs w:val="24"/>
        </w:rPr>
      </w:pPr>
      <w:r w:rsidRPr="0070096E">
        <w:rPr>
          <w:rFonts w:ascii="Arial" w:hAnsi="Arial" w:cs="Arial"/>
          <w:sz w:val="24"/>
          <w:szCs w:val="24"/>
        </w:rPr>
        <w:t xml:space="preserve">Ukupno </w:t>
      </w:r>
      <w:r w:rsidR="00AE3A3C">
        <w:rPr>
          <w:rFonts w:ascii="Arial" w:hAnsi="Arial" w:cs="Arial"/>
          <w:sz w:val="24"/>
          <w:szCs w:val="24"/>
        </w:rPr>
        <w:tab/>
      </w:r>
      <w:r w:rsidR="00AE3A3C">
        <w:rPr>
          <w:rFonts w:ascii="Arial" w:hAnsi="Arial" w:cs="Arial"/>
          <w:sz w:val="24"/>
          <w:szCs w:val="24"/>
        </w:rPr>
        <w:tab/>
      </w:r>
      <w:r w:rsidR="00AE3A3C">
        <w:rPr>
          <w:rFonts w:ascii="Arial" w:hAnsi="Arial" w:cs="Arial"/>
          <w:sz w:val="24"/>
          <w:szCs w:val="24"/>
        </w:rPr>
        <w:tab/>
      </w:r>
      <w:r w:rsidR="00AE3A3C">
        <w:rPr>
          <w:rFonts w:ascii="Arial" w:hAnsi="Arial" w:cs="Arial"/>
          <w:sz w:val="24"/>
          <w:szCs w:val="24"/>
        </w:rPr>
        <w:tab/>
      </w:r>
      <w:r w:rsidR="00AE3A3C">
        <w:rPr>
          <w:rFonts w:ascii="Arial" w:hAnsi="Arial" w:cs="Arial"/>
          <w:sz w:val="24"/>
          <w:szCs w:val="24"/>
        </w:rPr>
        <w:tab/>
      </w:r>
      <w:r w:rsidRPr="0070096E">
        <w:rPr>
          <w:rFonts w:ascii="Arial" w:hAnsi="Arial" w:cs="Arial"/>
          <w:sz w:val="24"/>
          <w:szCs w:val="24"/>
        </w:rPr>
        <w:t>1.617,90 €</w:t>
      </w:r>
    </w:p>
    <w:p w:rsidRPr="00CF706E" w:rsidR="00CF706E" w:rsidP="00EF74C8" w:rsidRDefault="00CF706E" w14:paraId="6E7EAD1D" w14:textId="77777777">
      <w:pPr>
        <w:ind w:left="360"/>
        <w:jc w:val="both"/>
        <w:rPr>
          <w:rFonts w:ascii="Arial" w:hAnsi="Arial" w:cs="Arial"/>
          <w:sz w:val="24"/>
          <w:szCs w:val="24"/>
        </w:rPr>
      </w:pPr>
    </w:p>
    <w:p w:rsidRPr="00CF706E" w:rsidR="00CF706E" w:rsidP="00CF706E" w:rsidRDefault="00CF706E" w14:paraId="0FCF4647" w14:textId="344B45B5">
      <w:pPr>
        <w:pStyle w:val="Odlomakpopisa"/>
        <w:numPr>
          <w:ilvl w:val="0"/>
          <w:numId w:val="6"/>
        </w:numPr>
        <w:jc w:val="both"/>
        <w:rPr>
          <w:rFonts w:ascii="Arial" w:hAnsi="Arial" w:cs="Arial"/>
          <w:sz w:val="24"/>
          <w:szCs w:val="24"/>
        </w:rPr>
      </w:pPr>
      <w:r w:rsidRPr="00CF706E">
        <w:rPr>
          <w:rFonts w:ascii="Arial" w:hAnsi="Arial" w:cs="Arial"/>
          <w:sz w:val="24"/>
          <w:szCs w:val="24"/>
        </w:rPr>
        <w:t xml:space="preserve">RADNJE KOJE ĆE SE PODUZETI U NAREDNOM RAZDOBLJU </w:t>
      </w:r>
    </w:p>
    <w:p w:rsidRPr="00CF706E" w:rsidR="00CF706E" w:rsidP="00CF706E" w:rsidRDefault="00CF706E" w14:paraId="375D3D30" w14:textId="7285EE45">
      <w:pPr>
        <w:pStyle w:val="Odlomakpopisa"/>
        <w:ind w:left="1080"/>
        <w:jc w:val="both"/>
        <w:rPr>
          <w:rFonts w:ascii="Arial" w:hAnsi="Arial" w:cs="Arial"/>
          <w:sz w:val="24"/>
          <w:szCs w:val="24"/>
        </w:rPr>
      </w:pPr>
      <w:r w:rsidRPr="00CF706E">
        <w:rPr>
          <w:rFonts w:ascii="Arial" w:hAnsi="Arial" w:cs="Arial"/>
          <w:sz w:val="24"/>
          <w:szCs w:val="24"/>
        </w:rPr>
        <w:t>Stečajni upravitelj, u ovom trenutku, još uvijek od zakonskog zastupnika dužnika traži podloge za utvrđivanje tražbina, utvrđivanje potraživanja od dužnikovih dužnika i stanja stečajne mase. Analiza potraživanja i stanja imovine bitan su preduvjet za predlaganje odluka o načinu i vođenju stečajnog postupka, poglavito na činjenicu da je prijašnji zakonski zastupnik dužnika izrazio želju pa i zahtjev za izradom stečajnog plana. Vezano uz to on i dalje posluje, ali to poslovanje stečajni upravitelj mora dovesti u pravni okvir, do izrade eventualnog stečajnog</w:t>
      </w:r>
      <w:r w:rsidRPr="00CF706E">
        <w:t xml:space="preserve"> </w:t>
      </w:r>
      <w:r w:rsidRPr="00CF706E">
        <w:rPr>
          <w:rFonts w:ascii="Arial" w:hAnsi="Arial" w:cs="Arial"/>
          <w:sz w:val="24"/>
          <w:szCs w:val="24"/>
        </w:rPr>
        <w:t>plana ili konačno u slučaju likvidacijskog okončanja postupka do obustave poslovanja. Ukoliko do ročišta koje je zakazano za dan 09.01.2025.g. stečajni upravitelj prikupi sve bitne elemente koji mu nedostaju, na samom ročištu ili neposredno prije ročišta, sukladno sa utvrđenim podacima vezano uz imovinu, obaveze i poslovanje, predložit će izradu stečajnog plana ili unovčenje imovine nakon procjene, obustavu poslovanja, te namirenje vjeovnika putem</w:t>
      </w:r>
      <w:r>
        <w:rPr>
          <w:rFonts w:ascii="Arial" w:hAnsi="Arial" w:cs="Arial"/>
          <w:sz w:val="24"/>
          <w:szCs w:val="24"/>
        </w:rPr>
        <w:t xml:space="preserve"> </w:t>
      </w:r>
      <w:r w:rsidRPr="00CF706E">
        <w:rPr>
          <w:rFonts w:ascii="Arial" w:hAnsi="Arial" w:cs="Arial"/>
          <w:sz w:val="24"/>
          <w:szCs w:val="24"/>
        </w:rPr>
        <w:t>unovčene imovine.</w:t>
      </w:r>
    </w:p>
    <w:p w:rsidRPr="00DB3763" w:rsidR="00CF706E" w:rsidP="00DB3763" w:rsidRDefault="00DB3763" w14:paraId="52426C36" w14:textId="56DBF54F">
      <w:pPr>
        <w:ind w:left="360" w:firstLine="720"/>
        <w:jc w:val="both"/>
        <w:rPr>
          <w:rFonts w:ascii="Arial" w:hAnsi="Arial" w:cs="Arial"/>
          <w:sz w:val="24"/>
          <w:szCs w:val="24"/>
        </w:rPr>
      </w:pPr>
      <w:r w:rsidRPr="00DB3763">
        <w:rPr>
          <w:rFonts w:ascii="Arial" w:hAnsi="Arial" w:cs="Arial"/>
          <w:sz w:val="24"/>
          <w:szCs w:val="24"/>
        </w:rPr>
        <w:t>U slučaju da se traženi dokumenti ne uspiju pribaviti (tablice o ispitanim tražbinama treba dostaviti sudu 02.01.2025.) prije zakazanog ročišta (barem 3 dana) stečajni upravitelj će predložiti sudu odgodu ročišta , te da donese zaključak kojim nalaže zakonskom zastupniku društva do otvaranja stečajnog postupka odnosno knjigovodstvenom servisu koje je bilo angažirano da dostavi neophodnu dokumentaciju za provođenje postupka i to: analitiku konta iz bilance na dan 18.09.2024. - kupci, dobavljači, potraživanja od zaposlenih, potraživanja stečena cesijom i asignacijom, roba u prodavaonici, - podatke o obvezama iz i na plaću po radnicima ( ime i prezime- dug).</w:t>
      </w:r>
    </w:p>
    <w:p w:rsidR="00CF706E" w:rsidP="00EF74C8" w:rsidRDefault="00CF706E" w14:paraId="119A4C4F" w14:textId="05202A55">
      <w:pPr>
        <w:ind w:left="360"/>
        <w:jc w:val="both"/>
        <w:rPr>
          <w:rFonts w:ascii="Arial" w:hAnsi="Arial" w:cs="Arial"/>
          <w:sz w:val="24"/>
          <w:szCs w:val="24"/>
        </w:rPr>
      </w:pPr>
    </w:p>
    <w:p w:rsidR="007810E2" w:rsidP="00EF74C8" w:rsidRDefault="007810E2" w14:paraId="3E04A8EA" w14:textId="5848B9D2">
      <w:pPr>
        <w:ind w:left="360"/>
        <w:jc w:val="both"/>
        <w:rPr>
          <w:rFonts w:ascii="Arial" w:hAnsi="Arial" w:cs="Arial"/>
          <w:sz w:val="24"/>
          <w:szCs w:val="24"/>
        </w:rPr>
      </w:pPr>
      <w:r>
        <w:rPr>
          <w:rFonts w:ascii="Arial" w:hAnsi="Arial" w:cs="Arial"/>
          <w:sz w:val="24"/>
          <w:szCs w:val="24"/>
        </w:rPr>
        <w:tab/>
        <w:t xml:space="preserve">Podneskom od 27. siječnja 2025. stečajni upravitelj dopunjuje svoje izvješće na način: </w:t>
      </w:r>
    </w:p>
    <w:p w:rsidR="007810E2" w:rsidP="00EF74C8" w:rsidRDefault="007810E2" w14:paraId="790D8554" w14:textId="386B08A2">
      <w:pPr>
        <w:ind w:left="360"/>
        <w:jc w:val="both"/>
        <w:rPr>
          <w:rFonts w:ascii="Arial" w:hAnsi="Arial" w:cs="Arial"/>
          <w:sz w:val="24"/>
          <w:szCs w:val="24"/>
        </w:rPr>
      </w:pPr>
    </w:p>
    <w:p w:rsidR="007B3677" w:rsidP="00EF74C8" w:rsidRDefault="007810E2" w14:paraId="7EFB5252" w14:textId="77777777">
      <w:pPr>
        <w:ind w:left="360"/>
        <w:jc w:val="both"/>
        <w:rPr>
          <w:rFonts w:ascii="Arial" w:hAnsi="Arial" w:cs="Arial"/>
          <w:sz w:val="24"/>
          <w:szCs w:val="24"/>
        </w:rPr>
      </w:pPr>
      <w:r w:rsidRPr="007B3677">
        <w:rPr>
          <w:rFonts w:ascii="Arial" w:hAnsi="Arial" w:cs="Arial"/>
          <w:sz w:val="24"/>
          <w:szCs w:val="24"/>
        </w:rPr>
        <w:t xml:space="preserve">Izvješće stečajnog upravitelja dopunjuje se u odnosu na točku </w:t>
      </w:r>
    </w:p>
    <w:p w:rsidR="007B3677" w:rsidP="00EF74C8" w:rsidRDefault="007810E2" w14:paraId="41680BDF" w14:textId="77777777">
      <w:pPr>
        <w:ind w:left="360"/>
        <w:jc w:val="both"/>
        <w:rPr>
          <w:rFonts w:ascii="Arial" w:hAnsi="Arial" w:cs="Arial"/>
          <w:sz w:val="24"/>
          <w:szCs w:val="24"/>
        </w:rPr>
      </w:pPr>
      <w:r w:rsidRPr="007B3677">
        <w:rPr>
          <w:rFonts w:ascii="Arial" w:hAnsi="Arial" w:cs="Arial"/>
          <w:sz w:val="24"/>
          <w:szCs w:val="24"/>
        </w:rPr>
        <w:t xml:space="preserve">II. STANJE STEČAJNE MASE </w:t>
      </w:r>
    </w:p>
    <w:p w:rsidRPr="007B3677" w:rsidR="007B3677" w:rsidP="007B3677" w:rsidRDefault="007810E2" w14:paraId="1F2721C8" w14:textId="214A62BB">
      <w:pPr>
        <w:pStyle w:val="Odlomakpopisa"/>
        <w:numPr>
          <w:ilvl w:val="0"/>
          <w:numId w:val="35"/>
        </w:numPr>
        <w:jc w:val="both"/>
        <w:rPr>
          <w:rFonts w:ascii="Arial" w:hAnsi="Arial" w:cs="Arial"/>
          <w:sz w:val="24"/>
          <w:szCs w:val="24"/>
        </w:rPr>
      </w:pPr>
      <w:r w:rsidRPr="007B3677">
        <w:rPr>
          <w:rFonts w:ascii="Arial" w:hAnsi="Arial" w:cs="Arial"/>
          <w:sz w:val="24"/>
          <w:szCs w:val="24"/>
        </w:rPr>
        <w:t xml:space="preserve">IMOVINA </w:t>
      </w:r>
    </w:p>
    <w:p w:rsidR="007B3677" w:rsidP="007B3677" w:rsidRDefault="007810E2" w14:paraId="6F7A8C21" w14:textId="77777777">
      <w:pPr>
        <w:pStyle w:val="Odlomakpopisa"/>
        <w:ind w:left="1080"/>
        <w:jc w:val="both"/>
        <w:rPr>
          <w:rFonts w:ascii="Arial" w:hAnsi="Arial" w:cs="Arial"/>
          <w:sz w:val="24"/>
          <w:szCs w:val="24"/>
        </w:rPr>
      </w:pPr>
      <w:r w:rsidRPr="007B3677">
        <w:rPr>
          <w:rFonts w:ascii="Arial" w:hAnsi="Arial" w:cs="Arial"/>
          <w:sz w:val="24"/>
          <w:szCs w:val="24"/>
        </w:rPr>
        <w:t xml:space="preserve">Uvidom u traženu i dostavljenu dokumentaciju (analitičke kartice) kostatira se da potencijalnu stečajnu masu čine: </w:t>
      </w:r>
    </w:p>
    <w:p w:rsidR="007B3677" w:rsidP="007B3677" w:rsidRDefault="007810E2" w14:paraId="4A0C892C" w14:textId="77777777">
      <w:pPr>
        <w:pStyle w:val="Odlomakpopisa"/>
        <w:ind w:left="1080"/>
        <w:jc w:val="both"/>
        <w:rPr>
          <w:rFonts w:ascii="Arial" w:hAnsi="Arial" w:cs="Arial"/>
          <w:sz w:val="24"/>
          <w:szCs w:val="24"/>
        </w:rPr>
      </w:pPr>
      <w:r w:rsidRPr="007B3677">
        <w:rPr>
          <w:rFonts w:ascii="Arial" w:hAnsi="Arial" w:cs="Arial"/>
          <w:sz w:val="24"/>
          <w:szCs w:val="24"/>
        </w:rPr>
        <w:t xml:space="preserve">1) Oprema – dugotrajna imovina: </w:t>
      </w:r>
    </w:p>
    <w:p w:rsidR="007B3677" w:rsidP="007B3677" w:rsidRDefault="007810E2" w14:paraId="7531F5CE" w14:textId="77777777">
      <w:pPr>
        <w:pStyle w:val="Odlomakpopisa"/>
        <w:ind w:left="1080"/>
        <w:jc w:val="both"/>
        <w:rPr>
          <w:rFonts w:ascii="Arial" w:hAnsi="Arial" w:cs="Arial"/>
          <w:sz w:val="24"/>
          <w:szCs w:val="24"/>
        </w:rPr>
      </w:pPr>
      <w:r w:rsidRPr="007B3677">
        <w:rPr>
          <w:rFonts w:ascii="Arial" w:hAnsi="Arial" w:cs="Arial"/>
          <w:sz w:val="24"/>
          <w:szCs w:val="24"/>
        </w:rPr>
        <w:lastRenderedPageBreak/>
        <w:t xml:space="preserve">1. Knjigovodstveni program Pupilla Synesis 1 Pupilla d.o.o. </w:t>
      </w:r>
    </w:p>
    <w:p w:rsidR="007B3677" w:rsidP="007B3677" w:rsidRDefault="007810E2" w14:paraId="4096EEAE" w14:textId="77777777">
      <w:pPr>
        <w:pStyle w:val="Odlomakpopisa"/>
        <w:ind w:left="1080"/>
        <w:jc w:val="both"/>
        <w:rPr>
          <w:rFonts w:ascii="Arial" w:hAnsi="Arial" w:cs="Arial"/>
          <w:sz w:val="24"/>
          <w:szCs w:val="24"/>
        </w:rPr>
      </w:pPr>
      <w:r w:rsidRPr="007B3677">
        <w:rPr>
          <w:rFonts w:ascii="Arial" w:hAnsi="Arial" w:cs="Arial"/>
          <w:sz w:val="24"/>
          <w:szCs w:val="24"/>
        </w:rPr>
        <w:t xml:space="preserve">2. KLIMA UREÐAJ BE25TK-1 1VVG 03 </w:t>
      </w:r>
    </w:p>
    <w:p w:rsidR="007B3677" w:rsidP="007B3677" w:rsidRDefault="007810E2" w14:paraId="318C3D5E" w14:textId="77777777">
      <w:pPr>
        <w:pStyle w:val="Odlomakpopisa"/>
        <w:ind w:left="1080"/>
        <w:jc w:val="both"/>
        <w:rPr>
          <w:rFonts w:ascii="Arial" w:hAnsi="Arial" w:cs="Arial"/>
          <w:sz w:val="24"/>
          <w:szCs w:val="24"/>
        </w:rPr>
      </w:pPr>
      <w:r w:rsidRPr="007B3677">
        <w:rPr>
          <w:rFonts w:ascii="Arial" w:hAnsi="Arial" w:cs="Arial"/>
          <w:sz w:val="24"/>
          <w:szCs w:val="24"/>
        </w:rPr>
        <w:t xml:space="preserve">3. PRIJENOSNO RACUNALO ASUS X512FJ 1 MICROTEAM d.o.o. </w:t>
      </w:r>
    </w:p>
    <w:p w:rsidR="007B3677" w:rsidP="007B3677" w:rsidRDefault="007810E2" w14:paraId="4A96382D" w14:textId="77777777">
      <w:pPr>
        <w:pStyle w:val="Odlomakpopisa"/>
        <w:ind w:left="1080"/>
        <w:jc w:val="both"/>
        <w:rPr>
          <w:rFonts w:ascii="Arial" w:hAnsi="Arial" w:cs="Arial"/>
          <w:sz w:val="24"/>
          <w:szCs w:val="24"/>
        </w:rPr>
      </w:pPr>
      <w:r w:rsidRPr="007B3677">
        <w:rPr>
          <w:rFonts w:ascii="Arial" w:hAnsi="Arial" w:cs="Arial"/>
          <w:sz w:val="24"/>
          <w:szCs w:val="24"/>
        </w:rPr>
        <w:t xml:space="preserve">4. LED TV PHILLIPS 50PUS7504 1 SANCTA DOMENICA </w:t>
      </w:r>
    </w:p>
    <w:p w:rsidR="007B3677" w:rsidP="007B3677" w:rsidRDefault="007810E2" w14:paraId="4890B4CC" w14:textId="77777777">
      <w:pPr>
        <w:pStyle w:val="Odlomakpopisa"/>
        <w:ind w:left="1080"/>
        <w:jc w:val="both"/>
        <w:rPr>
          <w:rFonts w:ascii="Arial" w:hAnsi="Arial" w:cs="Arial"/>
          <w:sz w:val="24"/>
          <w:szCs w:val="24"/>
        </w:rPr>
      </w:pPr>
      <w:r w:rsidRPr="007B3677">
        <w:rPr>
          <w:rFonts w:ascii="Arial" w:hAnsi="Arial" w:cs="Arial"/>
          <w:sz w:val="24"/>
          <w:szCs w:val="24"/>
        </w:rPr>
        <w:t>5. SAMSUNG GALAXY A41 BLUE 1 Hrvatski telekom d.d.</w:t>
      </w:r>
    </w:p>
    <w:p w:rsidR="007B3677" w:rsidP="007B3677" w:rsidRDefault="007810E2" w14:paraId="3A270051" w14:textId="77777777">
      <w:pPr>
        <w:pStyle w:val="Odlomakpopisa"/>
        <w:ind w:left="1080"/>
        <w:jc w:val="both"/>
        <w:rPr>
          <w:rFonts w:ascii="Arial" w:hAnsi="Arial" w:cs="Arial"/>
          <w:sz w:val="24"/>
          <w:szCs w:val="24"/>
        </w:rPr>
      </w:pPr>
      <w:r w:rsidRPr="007B3677">
        <w:rPr>
          <w:rFonts w:ascii="Arial" w:hAnsi="Arial" w:cs="Arial"/>
          <w:sz w:val="24"/>
          <w:szCs w:val="24"/>
        </w:rPr>
        <w:t xml:space="preserve"> 6. SAMSUNG GALAXY S20 5G COSMIC GRA 1 Hrvatski telekom d.d. </w:t>
      </w:r>
    </w:p>
    <w:p w:rsidR="007B3677" w:rsidP="007B3677" w:rsidRDefault="007810E2" w14:paraId="286D02B5" w14:textId="77777777">
      <w:pPr>
        <w:pStyle w:val="Odlomakpopisa"/>
        <w:ind w:left="1080"/>
        <w:jc w:val="both"/>
        <w:rPr>
          <w:rFonts w:ascii="Arial" w:hAnsi="Arial" w:cs="Arial"/>
          <w:sz w:val="24"/>
          <w:szCs w:val="24"/>
        </w:rPr>
      </w:pPr>
      <w:r w:rsidRPr="007B3677">
        <w:rPr>
          <w:rFonts w:ascii="Arial" w:hAnsi="Arial" w:cs="Arial"/>
          <w:sz w:val="24"/>
          <w:szCs w:val="24"/>
        </w:rPr>
        <w:t>7. Iphone 1 DIGITAL ELEKTRONIK</w:t>
      </w:r>
    </w:p>
    <w:p w:rsidR="007B3677" w:rsidP="007B3677" w:rsidRDefault="007810E2" w14:paraId="1A3C9DC3" w14:textId="77777777">
      <w:pPr>
        <w:pStyle w:val="Odlomakpopisa"/>
        <w:ind w:left="1080"/>
        <w:jc w:val="both"/>
      </w:pPr>
      <w:r w:rsidRPr="007B3677">
        <w:rPr>
          <w:rFonts w:ascii="Arial" w:hAnsi="Arial" w:cs="Arial"/>
          <w:sz w:val="24"/>
          <w:szCs w:val="24"/>
        </w:rPr>
        <w:t xml:space="preserve"> 8. Bojler 1 IKOMA PRODAJNI CE</w:t>
      </w:r>
      <w:r>
        <w:t xml:space="preserve"> </w:t>
      </w:r>
    </w:p>
    <w:p w:rsidR="000724C2" w:rsidP="007B3677" w:rsidRDefault="007810E2" w14:paraId="36827F23" w14:textId="77777777">
      <w:pPr>
        <w:pStyle w:val="Odlomakpopisa"/>
        <w:ind w:left="1080"/>
        <w:jc w:val="both"/>
        <w:rPr>
          <w:rFonts w:ascii="Arial" w:hAnsi="Arial" w:cs="Arial"/>
          <w:sz w:val="24"/>
          <w:szCs w:val="24"/>
        </w:rPr>
      </w:pPr>
      <w:r w:rsidRPr="000724C2">
        <w:rPr>
          <w:rFonts w:ascii="Arial" w:hAnsi="Arial" w:cs="Arial"/>
          <w:sz w:val="24"/>
          <w:szCs w:val="24"/>
        </w:rPr>
        <w:t xml:space="preserve">Utvrđena knjigovodstvena vrijednost po odbitku amortizacije =1.164,35 €. </w:t>
      </w:r>
    </w:p>
    <w:p w:rsidR="00716C01" w:rsidP="007B3677" w:rsidRDefault="007810E2" w14:paraId="27D7460E" w14:textId="77777777">
      <w:pPr>
        <w:pStyle w:val="Odlomakpopisa"/>
        <w:ind w:left="1080"/>
        <w:jc w:val="both"/>
        <w:rPr>
          <w:rFonts w:ascii="Arial" w:hAnsi="Arial" w:cs="Arial"/>
          <w:sz w:val="24"/>
          <w:szCs w:val="24"/>
        </w:rPr>
      </w:pPr>
      <w:r w:rsidRPr="000724C2">
        <w:rPr>
          <w:rFonts w:ascii="Arial" w:hAnsi="Arial" w:cs="Arial"/>
          <w:sz w:val="24"/>
          <w:szCs w:val="24"/>
        </w:rPr>
        <w:t>2) Zalihe robe - knjigovodstvena vrijednost (klasa 6): 66.337,18 €, no obzirom da</w:t>
      </w:r>
      <w:r w:rsidR="000724C2">
        <w:rPr>
          <w:rFonts w:ascii="Arial" w:hAnsi="Arial" w:cs="Arial"/>
          <w:sz w:val="24"/>
          <w:szCs w:val="24"/>
        </w:rPr>
        <w:t xml:space="preserve"> </w:t>
      </w:r>
      <w:r w:rsidRPr="000724C2" w:rsidR="000724C2">
        <w:rPr>
          <w:rFonts w:ascii="Arial" w:hAnsi="Arial" w:cs="Arial"/>
          <w:sz w:val="24"/>
          <w:szCs w:val="24"/>
        </w:rPr>
        <w:t>računovodstveni servis nije vodio materijalno knjigovodstvo već je samo iskazivao financijsku vrijednost zaliha robe, pitanje je koliko je gore navedeni iznos stvarno stanje robe kojom raspolaže stečajni dužnik, a sve obzirom na činjenicu da je po izjavi zakonskog zastupnika dužnika do otvaranja stečajnog postupka financijsko stanje robe znatno manje.</w:t>
      </w:r>
    </w:p>
    <w:p w:rsidR="00716C01" w:rsidP="007B3677" w:rsidRDefault="000724C2" w14:paraId="7FB1B0B5" w14:textId="77777777">
      <w:pPr>
        <w:pStyle w:val="Odlomakpopisa"/>
        <w:ind w:left="1080"/>
        <w:jc w:val="both"/>
        <w:rPr>
          <w:rFonts w:ascii="Arial" w:hAnsi="Arial" w:cs="Arial"/>
          <w:sz w:val="24"/>
          <w:szCs w:val="24"/>
        </w:rPr>
      </w:pPr>
      <w:r w:rsidRPr="000724C2">
        <w:rPr>
          <w:rFonts w:ascii="Arial" w:hAnsi="Arial" w:cs="Arial"/>
          <w:sz w:val="24"/>
          <w:szCs w:val="24"/>
        </w:rPr>
        <w:t xml:space="preserve"> 3) Potraživanja od kupaca: 21.128,13 € </w:t>
      </w:r>
    </w:p>
    <w:p w:rsidR="00716C01" w:rsidP="007B3677" w:rsidRDefault="000724C2" w14:paraId="4FD36045" w14:textId="77777777">
      <w:pPr>
        <w:pStyle w:val="Odlomakpopisa"/>
        <w:ind w:left="1080"/>
        <w:jc w:val="both"/>
        <w:rPr>
          <w:rFonts w:ascii="Arial" w:hAnsi="Arial" w:cs="Arial"/>
          <w:sz w:val="24"/>
          <w:szCs w:val="24"/>
        </w:rPr>
      </w:pPr>
      <w:r w:rsidRPr="000724C2">
        <w:rPr>
          <w:rFonts w:ascii="Arial" w:hAnsi="Arial" w:cs="Arial"/>
          <w:sz w:val="24"/>
          <w:szCs w:val="24"/>
        </w:rPr>
        <w:t xml:space="preserve">4) Potraživanja od zaposlenih: 18.522,19 € </w:t>
      </w:r>
    </w:p>
    <w:p w:rsidRPr="000724C2" w:rsidR="007810E2" w:rsidP="007B3677" w:rsidRDefault="000724C2" w14:paraId="7D36FBD6" w14:textId="004AC77B">
      <w:pPr>
        <w:pStyle w:val="Odlomakpopisa"/>
        <w:ind w:left="1080"/>
        <w:jc w:val="both"/>
        <w:rPr>
          <w:rFonts w:ascii="Arial" w:hAnsi="Arial" w:cs="Arial"/>
          <w:sz w:val="24"/>
          <w:szCs w:val="24"/>
        </w:rPr>
      </w:pPr>
      <w:r w:rsidRPr="000724C2">
        <w:rPr>
          <w:rFonts w:ascii="Arial" w:hAnsi="Arial" w:cs="Arial"/>
          <w:sz w:val="24"/>
          <w:szCs w:val="24"/>
        </w:rPr>
        <w:t>5) Potraživanja stečena cesijom i asignacijom: 1.079,55 €</w:t>
      </w:r>
    </w:p>
    <w:p w:rsidR="00716C01" w:rsidP="00EF74C8" w:rsidRDefault="00716C01" w14:paraId="52A9337E" w14:textId="77777777">
      <w:pPr>
        <w:ind w:left="360"/>
        <w:jc w:val="both"/>
        <w:rPr>
          <w:rFonts w:ascii="Arial" w:hAnsi="Arial" w:cs="Arial"/>
          <w:sz w:val="24"/>
          <w:szCs w:val="24"/>
        </w:rPr>
      </w:pPr>
      <w:r w:rsidRPr="00716C01">
        <w:rPr>
          <w:rFonts w:ascii="Arial" w:hAnsi="Arial" w:cs="Arial"/>
          <w:sz w:val="24"/>
          <w:szCs w:val="24"/>
        </w:rPr>
        <w:t>2. OBVEZE 2.1. PRIJAVLJENE TRAŽBINE</w:t>
      </w:r>
    </w:p>
    <w:p w:rsidR="00716C01" w:rsidP="00EF74C8" w:rsidRDefault="00716C01" w14:paraId="1367B552" w14:textId="77777777">
      <w:pPr>
        <w:ind w:left="360"/>
        <w:jc w:val="both"/>
        <w:rPr>
          <w:rFonts w:ascii="Arial" w:hAnsi="Arial" w:cs="Arial"/>
          <w:sz w:val="24"/>
          <w:szCs w:val="24"/>
        </w:rPr>
      </w:pPr>
      <w:r w:rsidRPr="00716C01">
        <w:rPr>
          <w:rFonts w:ascii="Arial" w:hAnsi="Arial" w:cs="Arial"/>
          <w:sz w:val="24"/>
          <w:szCs w:val="24"/>
        </w:rPr>
        <w:t xml:space="preserve"> Zaprimljeno je četiri (9) prijava tražbina vjerovnika stečajnog dužnika u sveukupnom iznosu od 97.971,11 €.</w:t>
      </w:r>
    </w:p>
    <w:p w:rsidR="00CF706E" w:rsidP="00EF74C8" w:rsidRDefault="00716C01" w14:paraId="2FD52D17" w14:textId="11C04489">
      <w:pPr>
        <w:ind w:left="360"/>
        <w:jc w:val="both"/>
        <w:rPr>
          <w:rFonts w:ascii="Arial" w:hAnsi="Arial" w:cs="Arial"/>
          <w:sz w:val="24"/>
          <w:szCs w:val="24"/>
        </w:rPr>
      </w:pPr>
      <w:r w:rsidRPr="00716C01">
        <w:rPr>
          <w:rFonts w:ascii="Arial" w:hAnsi="Arial" w:cs="Arial"/>
          <w:sz w:val="24"/>
          <w:szCs w:val="24"/>
        </w:rPr>
        <w:t xml:space="preserve"> Ukupan iznos prijavljenih tražbina:</w:t>
      </w:r>
    </w:p>
    <w:p w:rsidR="00716C01" w:rsidP="00EF74C8" w:rsidRDefault="00716C01" w14:paraId="181207C0" w14:textId="20A4BE0D">
      <w:pPr>
        <w:ind w:left="360"/>
        <w:jc w:val="both"/>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3299"/>
        <w:gridCol w:w="4109"/>
        <w:gridCol w:w="3415"/>
        <w:gridCol w:w="3171"/>
      </w:tblGrid>
      <w:tr w:rsidRPr="00734F74" w:rsidR="00835023" w:rsidTr="00734F74" w14:paraId="1861EE17" w14:textId="77777777">
        <w:trPr>
          <w:trHeight w:val="328"/>
        </w:trPr>
        <w:tc>
          <w:tcPr>
            <w:tcW w:w="1179" w:type="pct"/>
          </w:tcPr>
          <w:p w:rsidRPr="00734F74" w:rsidR="00835023" w:rsidP="00D25735" w:rsidRDefault="00835023" w14:paraId="471BAC46" w14:textId="77777777">
            <w:pPr>
              <w:pStyle w:val="TableParagraph"/>
              <w:rPr>
                <w:rFonts w:ascii="Arial" w:hAnsi="Arial" w:cs="Arial"/>
                <w:sz w:val="24"/>
                <w:szCs w:val="24"/>
              </w:rPr>
            </w:pPr>
          </w:p>
        </w:tc>
        <w:tc>
          <w:tcPr>
            <w:tcW w:w="1468" w:type="pct"/>
          </w:tcPr>
          <w:p w:rsidRPr="00734F74" w:rsidR="00835023" w:rsidP="00D25735" w:rsidRDefault="00835023" w14:paraId="0BACD705" w14:textId="77777777">
            <w:pPr>
              <w:pStyle w:val="TableParagraph"/>
              <w:spacing w:before="35"/>
              <w:ind w:left="460"/>
              <w:rPr>
                <w:rFonts w:ascii="Arial" w:hAnsi="Arial" w:cs="Arial"/>
                <w:sz w:val="24"/>
                <w:szCs w:val="24"/>
              </w:rPr>
            </w:pPr>
            <w:r w:rsidRPr="00734F74">
              <w:rPr>
                <w:rFonts w:ascii="Arial" w:hAnsi="Arial" w:cs="Arial"/>
                <w:sz w:val="24"/>
                <w:szCs w:val="24"/>
              </w:rPr>
              <w:t>prijavljeno</w:t>
            </w:r>
            <w:r w:rsidRPr="00734F74">
              <w:rPr>
                <w:rFonts w:ascii="Arial" w:hAnsi="Arial" w:cs="Arial"/>
                <w:spacing w:val="-6"/>
                <w:sz w:val="24"/>
                <w:szCs w:val="24"/>
              </w:rPr>
              <w:t xml:space="preserve"> </w:t>
            </w:r>
            <w:r w:rsidRPr="00734F74">
              <w:rPr>
                <w:rFonts w:ascii="Arial" w:hAnsi="Arial" w:cs="Arial"/>
                <w:spacing w:val="-5"/>
                <w:sz w:val="24"/>
                <w:szCs w:val="24"/>
              </w:rPr>
              <w:t>(€)</w:t>
            </w:r>
          </w:p>
        </w:tc>
        <w:tc>
          <w:tcPr>
            <w:tcW w:w="1220" w:type="pct"/>
          </w:tcPr>
          <w:p w:rsidRPr="00734F74" w:rsidR="00835023" w:rsidP="00D25735" w:rsidRDefault="00835023" w14:paraId="00C18947" w14:textId="77777777">
            <w:pPr>
              <w:pStyle w:val="TableParagraph"/>
              <w:spacing w:before="35"/>
              <w:ind w:left="414"/>
              <w:rPr>
                <w:rFonts w:ascii="Arial" w:hAnsi="Arial" w:cs="Arial"/>
                <w:sz w:val="24"/>
                <w:szCs w:val="24"/>
              </w:rPr>
            </w:pPr>
            <w:r w:rsidRPr="00734F74">
              <w:rPr>
                <w:rFonts w:ascii="Arial" w:hAnsi="Arial" w:cs="Arial"/>
                <w:sz w:val="24"/>
                <w:szCs w:val="24"/>
              </w:rPr>
              <w:t>priznato</w:t>
            </w:r>
            <w:r w:rsidRPr="00734F74">
              <w:rPr>
                <w:rFonts w:ascii="Arial" w:hAnsi="Arial" w:cs="Arial"/>
                <w:spacing w:val="46"/>
                <w:sz w:val="24"/>
                <w:szCs w:val="24"/>
              </w:rPr>
              <w:t xml:space="preserve">  </w:t>
            </w:r>
            <w:r w:rsidRPr="00734F74">
              <w:rPr>
                <w:rFonts w:ascii="Arial" w:hAnsi="Arial" w:cs="Arial"/>
                <w:spacing w:val="-5"/>
                <w:sz w:val="24"/>
                <w:szCs w:val="24"/>
              </w:rPr>
              <w:t>(€)</w:t>
            </w:r>
          </w:p>
        </w:tc>
        <w:tc>
          <w:tcPr>
            <w:tcW w:w="1133" w:type="pct"/>
          </w:tcPr>
          <w:p w:rsidRPr="00734F74" w:rsidR="00835023" w:rsidP="00D25735" w:rsidRDefault="00835023" w14:paraId="1BBC0D96" w14:textId="77777777">
            <w:pPr>
              <w:pStyle w:val="TableParagraph"/>
              <w:spacing w:before="35"/>
              <w:ind w:right="144"/>
              <w:jc w:val="right"/>
              <w:rPr>
                <w:rFonts w:ascii="Arial" w:hAnsi="Arial" w:cs="Arial"/>
                <w:sz w:val="24"/>
                <w:szCs w:val="24"/>
              </w:rPr>
            </w:pPr>
            <w:r w:rsidRPr="00734F74">
              <w:rPr>
                <w:rFonts w:ascii="Arial" w:hAnsi="Arial" w:cs="Arial"/>
                <w:sz w:val="24"/>
                <w:szCs w:val="24"/>
              </w:rPr>
              <w:t>osporeno</w:t>
            </w:r>
            <w:r w:rsidRPr="00734F74">
              <w:rPr>
                <w:rFonts w:ascii="Arial" w:hAnsi="Arial" w:cs="Arial"/>
                <w:spacing w:val="66"/>
                <w:w w:val="150"/>
                <w:sz w:val="24"/>
                <w:szCs w:val="24"/>
              </w:rPr>
              <w:t xml:space="preserve"> </w:t>
            </w:r>
            <w:r w:rsidRPr="00734F74">
              <w:rPr>
                <w:rFonts w:ascii="Arial" w:hAnsi="Arial" w:cs="Arial"/>
                <w:spacing w:val="-5"/>
                <w:sz w:val="24"/>
                <w:szCs w:val="24"/>
              </w:rPr>
              <w:t>(€)</w:t>
            </w:r>
          </w:p>
        </w:tc>
      </w:tr>
      <w:tr w:rsidRPr="00734F74" w:rsidR="00835023" w:rsidTr="00734F74" w14:paraId="58B414CC" w14:textId="77777777">
        <w:trPr>
          <w:trHeight w:val="395"/>
        </w:trPr>
        <w:tc>
          <w:tcPr>
            <w:tcW w:w="1179" w:type="pct"/>
          </w:tcPr>
          <w:p w:rsidRPr="00734F74" w:rsidR="00835023" w:rsidP="00D25735" w:rsidRDefault="00835023" w14:paraId="7FF7A8FA" w14:textId="77777777">
            <w:pPr>
              <w:pStyle w:val="TableParagraph"/>
              <w:spacing w:before="69"/>
              <w:ind w:left="151"/>
              <w:rPr>
                <w:rFonts w:ascii="Arial" w:hAnsi="Arial" w:cs="Arial"/>
                <w:sz w:val="24"/>
                <w:szCs w:val="24"/>
              </w:rPr>
            </w:pPr>
            <w:r w:rsidRPr="00734F74">
              <w:rPr>
                <w:rFonts w:ascii="Arial" w:hAnsi="Arial" w:cs="Arial"/>
                <w:sz w:val="24"/>
                <w:szCs w:val="24"/>
              </w:rPr>
              <w:t>I.</w:t>
            </w:r>
            <w:r w:rsidRPr="00734F74">
              <w:rPr>
                <w:rFonts w:ascii="Arial" w:hAnsi="Arial" w:cs="Arial"/>
                <w:spacing w:val="-4"/>
                <w:sz w:val="24"/>
                <w:szCs w:val="24"/>
              </w:rPr>
              <w:t xml:space="preserve"> </w:t>
            </w:r>
            <w:r w:rsidRPr="00734F74">
              <w:rPr>
                <w:rFonts w:ascii="Arial" w:hAnsi="Arial" w:cs="Arial"/>
                <w:sz w:val="24"/>
                <w:szCs w:val="24"/>
              </w:rPr>
              <w:t>viši</w:t>
            </w:r>
            <w:r w:rsidRPr="00734F74">
              <w:rPr>
                <w:rFonts w:ascii="Arial" w:hAnsi="Arial" w:cs="Arial"/>
                <w:spacing w:val="-3"/>
                <w:sz w:val="24"/>
                <w:szCs w:val="24"/>
              </w:rPr>
              <w:t xml:space="preserve"> </w:t>
            </w:r>
            <w:r w:rsidRPr="00734F74">
              <w:rPr>
                <w:rFonts w:ascii="Arial" w:hAnsi="Arial" w:cs="Arial"/>
                <w:sz w:val="24"/>
                <w:szCs w:val="24"/>
              </w:rPr>
              <w:t>isplatni</w:t>
            </w:r>
            <w:r w:rsidRPr="00734F74">
              <w:rPr>
                <w:rFonts w:ascii="Arial" w:hAnsi="Arial" w:cs="Arial"/>
                <w:spacing w:val="-3"/>
                <w:sz w:val="24"/>
                <w:szCs w:val="24"/>
              </w:rPr>
              <w:t xml:space="preserve"> </w:t>
            </w:r>
            <w:r w:rsidRPr="00734F74">
              <w:rPr>
                <w:rFonts w:ascii="Arial" w:hAnsi="Arial" w:cs="Arial"/>
                <w:spacing w:val="-5"/>
                <w:sz w:val="24"/>
                <w:szCs w:val="24"/>
              </w:rPr>
              <w:t>red</w:t>
            </w:r>
          </w:p>
        </w:tc>
        <w:tc>
          <w:tcPr>
            <w:tcW w:w="1468" w:type="pct"/>
          </w:tcPr>
          <w:p w:rsidRPr="00734F74" w:rsidR="00835023" w:rsidP="00D25735" w:rsidRDefault="00835023" w14:paraId="5B1A855A" w14:textId="77777777">
            <w:pPr>
              <w:pStyle w:val="TableParagraph"/>
              <w:spacing w:before="69"/>
              <w:ind w:left="1337"/>
              <w:rPr>
                <w:rFonts w:ascii="Arial" w:hAnsi="Arial" w:cs="Arial"/>
                <w:sz w:val="24"/>
                <w:szCs w:val="24"/>
              </w:rPr>
            </w:pPr>
            <w:r w:rsidRPr="00734F74">
              <w:rPr>
                <w:rFonts w:ascii="Arial" w:hAnsi="Arial" w:cs="Arial"/>
                <w:spacing w:val="-2"/>
                <w:sz w:val="24"/>
                <w:szCs w:val="24"/>
              </w:rPr>
              <w:t>44.758,38</w:t>
            </w:r>
          </w:p>
        </w:tc>
        <w:tc>
          <w:tcPr>
            <w:tcW w:w="1220" w:type="pct"/>
          </w:tcPr>
          <w:p w:rsidRPr="00734F74" w:rsidR="00835023" w:rsidP="00D25735" w:rsidRDefault="00835023" w14:paraId="237ABFF7" w14:textId="77777777">
            <w:pPr>
              <w:pStyle w:val="TableParagraph"/>
              <w:spacing w:before="69"/>
              <w:ind w:left="933"/>
              <w:rPr>
                <w:rFonts w:ascii="Arial" w:hAnsi="Arial" w:cs="Arial"/>
                <w:sz w:val="24"/>
                <w:szCs w:val="24"/>
              </w:rPr>
            </w:pPr>
            <w:r w:rsidRPr="00734F74">
              <w:rPr>
                <w:rFonts w:ascii="Arial" w:hAnsi="Arial" w:cs="Arial"/>
                <w:spacing w:val="-2"/>
                <w:sz w:val="24"/>
                <w:szCs w:val="24"/>
              </w:rPr>
              <w:t>44.758,38</w:t>
            </w:r>
          </w:p>
        </w:tc>
        <w:tc>
          <w:tcPr>
            <w:tcW w:w="1133" w:type="pct"/>
          </w:tcPr>
          <w:p w:rsidRPr="00734F74" w:rsidR="00835023" w:rsidP="00D25735" w:rsidRDefault="00835023" w14:paraId="37231A48" w14:textId="77777777">
            <w:pPr>
              <w:pStyle w:val="TableParagraph"/>
              <w:spacing w:before="69"/>
              <w:ind w:right="96"/>
              <w:jc w:val="right"/>
              <w:rPr>
                <w:rFonts w:ascii="Arial" w:hAnsi="Arial" w:cs="Arial"/>
                <w:sz w:val="24"/>
                <w:szCs w:val="24"/>
              </w:rPr>
            </w:pPr>
            <w:r w:rsidRPr="00734F74">
              <w:rPr>
                <w:rFonts w:ascii="Arial" w:hAnsi="Arial" w:cs="Arial"/>
                <w:spacing w:val="-4"/>
                <w:sz w:val="24"/>
                <w:szCs w:val="24"/>
              </w:rPr>
              <w:t>0,00</w:t>
            </w:r>
          </w:p>
        </w:tc>
      </w:tr>
      <w:tr w:rsidRPr="00734F74" w:rsidR="00734F74" w:rsidTr="00734F74" w14:paraId="231CEE9F" w14:textId="77777777">
        <w:trPr>
          <w:trHeight w:val="395"/>
        </w:trPr>
        <w:tc>
          <w:tcPr>
            <w:tcW w:w="1179" w:type="pct"/>
          </w:tcPr>
          <w:p w:rsidRPr="00734F74" w:rsidR="00734F74" w:rsidP="00734F74" w:rsidRDefault="00734F74" w14:paraId="467B5956" w14:textId="7E279AC9">
            <w:pPr>
              <w:pStyle w:val="TableParagraph"/>
              <w:spacing w:before="69"/>
              <w:ind w:left="151"/>
              <w:rPr>
                <w:rFonts w:ascii="Arial" w:hAnsi="Arial" w:cs="Arial"/>
                <w:sz w:val="24"/>
                <w:szCs w:val="24"/>
              </w:rPr>
            </w:pPr>
            <w:r w:rsidRPr="00734F74">
              <w:rPr>
                <w:rFonts w:ascii="Arial" w:hAnsi="Arial" w:cs="Arial"/>
                <w:sz w:val="24"/>
                <w:szCs w:val="24"/>
              </w:rPr>
              <w:t>II.</w:t>
            </w:r>
            <w:r w:rsidRPr="00734F74">
              <w:rPr>
                <w:rFonts w:ascii="Arial" w:hAnsi="Arial" w:cs="Arial"/>
                <w:spacing w:val="-5"/>
                <w:sz w:val="24"/>
                <w:szCs w:val="24"/>
              </w:rPr>
              <w:t xml:space="preserve"> </w:t>
            </w:r>
            <w:r w:rsidRPr="00734F74">
              <w:rPr>
                <w:rFonts w:ascii="Arial" w:hAnsi="Arial" w:cs="Arial"/>
                <w:sz w:val="24"/>
                <w:szCs w:val="24"/>
              </w:rPr>
              <w:t>viši</w:t>
            </w:r>
            <w:r w:rsidRPr="00734F74">
              <w:rPr>
                <w:rFonts w:ascii="Arial" w:hAnsi="Arial" w:cs="Arial"/>
                <w:spacing w:val="-4"/>
                <w:sz w:val="24"/>
                <w:szCs w:val="24"/>
              </w:rPr>
              <w:t xml:space="preserve"> </w:t>
            </w:r>
            <w:r w:rsidRPr="00734F74">
              <w:rPr>
                <w:rFonts w:ascii="Arial" w:hAnsi="Arial" w:cs="Arial"/>
                <w:sz w:val="24"/>
                <w:szCs w:val="24"/>
              </w:rPr>
              <w:t>isplatni</w:t>
            </w:r>
            <w:r w:rsidRPr="00734F74">
              <w:rPr>
                <w:rFonts w:ascii="Arial" w:hAnsi="Arial" w:cs="Arial"/>
                <w:spacing w:val="-4"/>
                <w:sz w:val="24"/>
                <w:szCs w:val="24"/>
              </w:rPr>
              <w:t xml:space="preserve"> </w:t>
            </w:r>
            <w:r w:rsidRPr="00734F74">
              <w:rPr>
                <w:rFonts w:ascii="Arial" w:hAnsi="Arial" w:cs="Arial"/>
                <w:spacing w:val="-5"/>
                <w:sz w:val="24"/>
                <w:szCs w:val="24"/>
              </w:rPr>
              <w:t>red</w:t>
            </w:r>
          </w:p>
        </w:tc>
        <w:tc>
          <w:tcPr>
            <w:tcW w:w="1468" w:type="pct"/>
          </w:tcPr>
          <w:p w:rsidRPr="00734F74" w:rsidR="00734F74" w:rsidP="00734F74" w:rsidRDefault="00734F74" w14:paraId="051F124F" w14:textId="506A0B27">
            <w:pPr>
              <w:pStyle w:val="TableParagraph"/>
              <w:spacing w:before="69"/>
              <w:ind w:left="1337"/>
              <w:rPr>
                <w:rFonts w:ascii="Arial" w:hAnsi="Arial" w:cs="Arial"/>
                <w:spacing w:val="-2"/>
                <w:sz w:val="24"/>
                <w:szCs w:val="24"/>
              </w:rPr>
            </w:pPr>
            <w:r w:rsidRPr="00734F74">
              <w:rPr>
                <w:rFonts w:ascii="Arial" w:hAnsi="Arial" w:cs="Arial"/>
                <w:spacing w:val="-2"/>
                <w:sz w:val="24"/>
                <w:szCs w:val="24"/>
              </w:rPr>
              <w:t>53.212,73</w:t>
            </w:r>
          </w:p>
        </w:tc>
        <w:tc>
          <w:tcPr>
            <w:tcW w:w="1220" w:type="pct"/>
          </w:tcPr>
          <w:p w:rsidRPr="00734F74" w:rsidR="00734F74" w:rsidP="00734F74" w:rsidRDefault="00734F74" w14:paraId="140E20EA" w14:textId="0F3AB402">
            <w:pPr>
              <w:pStyle w:val="TableParagraph"/>
              <w:spacing w:before="69"/>
              <w:ind w:left="933"/>
              <w:rPr>
                <w:rFonts w:ascii="Arial" w:hAnsi="Arial" w:cs="Arial"/>
                <w:spacing w:val="-2"/>
                <w:sz w:val="24"/>
                <w:szCs w:val="24"/>
              </w:rPr>
            </w:pPr>
            <w:r w:rsidRPr="00734F74">
              <w:rPr>
                <w:rFonts w:ascii="Arial" w:hAnsi="Arial" w:cs="Arial"/>
                <w:spacing w:val="-2"/>
                <w:sz w:val="24"/>
                <w:szCs w:val="24"/>
              </w:rPr>
              <w:t>53.212,73</w:t>
            </w:r>
          </w:p>
        </w:tc>
        <w:tc>
          <w:tcPr>
            <w:tcW w:w="1133" w:type="pct"/>
          </w:tcPr>
          <w:p w:rsidRPr="00734F74" w:rsidR="00734F74" w:rsidP="00734F74" w:rsidRDefault="00734F74" w14:paraId="7D117E08" w14:textId="5A186639">
            <w:pPr>
              <w:pStyle w:val="TableParagraph"/>
              <w:spacing w:before="69"/>
              <w:ind w:right="96"/>
              <w:jc w:val="right"/>
              <w:rPr>
                <w:rFonts w:ascii="Arial" w:hAnsi="Arial" w:cs="Arial"/>
                <w:spacing w:val="-4"/>
                <w:sz w:val="24"/>
                <w:szCs w:val="24"/>
              </w:rPr>
            </w:pPr>
            <w:r w:rsidRPr="00734F74">
              <w:rPr>
                <w:rFonts w:ascii="Arial" w:hAnsi="Arial" w:cs="Arial"/>
                <w:spacing w:val="-4"/>
                <w:sz w:val="24"/>
                <w:szCs w:val="24"/>
              </w:rPr>
              <w:t>0,00</w:t>
            </w:r>
          </w:p>
        </w:tc>
      </w:tr>
      <w:tr w:rsidRPr="00734F74" w:rsidR="00734F74" w:rsidTr="00734F74" w14:paraId="5554F396" w14:textId="77777777">
        <w:trPr>
          <w:trHeight w:val="395"/>
        </w:trPr>
        <w:tc>
          <w:tcPr>
            <w:tcW w:w="1179" w:type="pct"/>
          </w:tcPr>
          <w:p w:rsidRPr="00734F74" w:rsidR="00734F74" w:rsidP="00734F74" w:rsidRDefault="00734F74" w14:paraId="13C7ABBC" w14:textId="04C42F93">
            <w:pPr>
              <w:pStyle w:val="TableParagraph"/>
              <w:spacing w:before="69"/>
              <w:ind w:left="151"/>
              <w:rPr>
                <w:rFonts w:ascii="Arial" w:hAnsi="Arial" w:cs="Arial"/>
                <w:sz w:val="24"/>
                <w:szCs w:val="24"/>
              </w:rPr>
            </w:pPr>
            <w:r w:rsidRPr="00734F74">
              <w:rPr>
                <w:rFonts w:ascii="Arial" w:hAnsi="Arial" w:cs="Arial"/>
                <w:spacing w:val="-2"/>
                <w:sz w:val="24"/>
                <w:szCs w:val="24"/>
              </w:rPr>
              <w:t>Ukupno:</w:t>
            </w:r>
          </w:p>
        </w:tc>
        <w:tc>
          <w:tcPr>
            <w:tcW w:w="1468" w:type="pct"/>
          </w:tcPr>
          <w:p w:rsidRPr="00734F74" w:rsidR="00734F74" w:rsidP="00734F74" w:rsidRDefault="00734F74" w14:paraId="6E1415C6" w14:textId="7561D811">
            <w:pPr>
              <w:pStyle w:val="TableParagraph"/>
              <w:spacing w:before="69"/>
              <w:ind w:left="1337"/>
              <w:rPr>
                <w:rFonts w:ascii="Arial" w:hAnsi="Arial" w:cs="Arial"/>
                <w:spacing w:val="-2"/>
                <w:sz w:val="24"/>
                <w:szCs w:val="24"/>
              </w:rPr>
            </w:pPr>
            <w:r w:rsidRPr="00734F74">
              <w:rPr>
                <w:rFonts w:ascii="Arial" w:hAnsi="Arial" w:cs="Arial"/>
                <w:spacing w:val="-2"/>
                <w:sz w:val="24"/>
                <w:szCs w:val="24"/>
              </w:rPr>
              <w:t>97.971,11</w:t>
            </w:r>
          </w:p>
        </w:tc>
        <w:tc>
          <w:tcPr>
            <w:tcW w:w="1220" w:type="pct"/>
          </w:tcPr>
          <w:p w:rsidRPr="00734F74" w:rsidR="00734F74" w:rsidP="00734F74" w:rsidRDefault="00734F74" w14:paraId="13943BE7" w14:textId="45AAF0D2">
            <w:pPr>
              <w:pStyle w:val="TableParagraph"/>
              <w:spacing w:before="69"/>
              <w:ind w:left="933"/>
              <w:rPr>
                <w:rFonts w:ascii="Arial" w:hAnsi="Arial" w:cs="Arial"/>
                <w:spacing w:val="-2"/>
                <w:sz w:val="24"/>
                <w:szCs w:val="24"/>
              </w:rPr>
            </w:pPr>
            <w:r w:rsidRPr="00734F74">
              <w:rPr>
                <w:rFonts w:ascii="Arial" w:hAnsi="Arial" w:cs="Arial"/>
                <w:spacing w:val="-2"/>
                <w:sz w:val="24"/>
                <w:szCs w:val="24"/>
              </w:rPr>
              <w:t>97.971,11</w:t>
            </w:r>
          </w:p>
        </w:tc>
        <w:tc>
          <w:tcPr>
            <w:tcW w:w="1133" w:type="pct"/>
          </w:tcPr>
          <w:p w:rsidRPr="00734F74" w:rsidR="00734F74" w:rsidP="00734F74" w:rsidRDefault="00734F74" w14:paraId="38CAC0D8" w14:textId="49E590D0">
            <w:pPr>
              <w:pStyle w:val="TableParagraph"/>
              <w:spacing w:before="69"/>
              <w:ind w:right="96"/>
              <w:jc w:val="right"/>
              <w:rPr>
                <w:rFonts w:ascii="Arial" w:hAnsi="Arial" w:cs="Arial"/>
                <w:spacing w:val="-4"/>
                <w:sz w:val="24"/>
                <w:szCs w:val="24"/>
              </w:rPr>
            </w:pPr>
            <w:r w:rsidRPr="00734F74">
              <w:rPr>
                <w:rFonts w:ascii="Arial" w:hAnsi="Arial" w:cs="Arial"/>
                <w:spacing w:val="-4"/>
                <w:sz w:val="24"/>
                <w:szCs w:val="24"/>
              </w:rPr>
              <w:t>0,00</w:t>
            </w:r>
          </w:p>
        </w:tc>
      </w:tr>
    </w:tbl>
    <w:p w:rsidR="00241C83" w:rsidP="00EF74C8" w:rsidRDefault="00241C83" w14:paraId="792CCC13" w14:textId="284477A9">
      <w:pPr>
        <w:ind w:left="360"/>
        <w:jc w:val="both"/>
        <w:rPr>
          <w:rFonts w:ascii="Arial" w:hAnsi="Arial" w:cs="Arial"/>
          <w:sz w:val="24"/>
          <w:szCs w:val="24"/>
        </w:rPr>
      </w:pPr>
    </w:p>
    <w:p w:rsidRPr="00B714EF" w:rsidR="00241C83" w:rsidP="00EF74C8" w:rsidRDefault="00241C83" w14:paraId="65AF68D5" w14:textId="77777777">
      <w:pPr>
        <w:ind w:left="360"/>
        <w:jc w:val="both"/>
        <w:rPr>
          <w:rFonts w:ascii="Arial" w:hAnsi="Arial" w:cs="Arial"/>
          <w:sz w:val="24"/>
          <w:szCs w:val="24"/>
        </w:rPr>
      </w:pPr>
    </w:p>
    <w:p w:rsidR="00241C83" w:rsidP="00EF74C8" w:rsidRDefault="00241C83" w14:paraId="232DB940" w14:textId="77777777">
      <w:pPr>
        <w:ind w:left="360"/>
        <w:jc w:val="both"/>
        <w:rPr>
          <w:rFonts w:ascii="Arial" w:hAnsi="Arial" w:cs="Arial"/>
          <w:sz w:val="24"/>
          <w:szCs w:val="24"/>
        </w:rPr>
      </w:pPr>
    </w:p>
    <w:p w:rsidRPr="00835023" w:rsidR="00241C83" w:rsidP="00EF74C8" w:rsidRDefault="00241C83" w14:paraId="20EFC620" w14:textId="77777777">
      <w:pPr>
        <w:ind w:left="360"/>
        <w:jc w:val="both"/>
        <w:rPr>
          <w:rFonts w:ascii="Arial" w:hAnsi="Arial" w:cs="Arial"/>
          <w:sz w:val="24"/>
          <w:szCs w:val="24"/>
        </w:rPr>
      </w:pPr>
    </w:p>
    <w:p w:rsidRPr="00835023" w:rsidR="00835023" w:rsidP="00835023" w:rsidRDefault="00835023" w14:paraId="50DCA373" w14:textId="77777777">
      <w:pPr>
        <w:pStyle w:val="Naslov2"/>
        <w:keepNext w:val="false"/>
        <w:keepLines w:val="false"/>
        <w:widowControl w:val="false"/>
        <w:numPr>
          <w:ilvl w:val="1"/>
          <w:numId w:val="36"/>
        </w:numPr>
        <w:tabs>
          <w:tab w:val="left" w:pos="836"/>
        </w:tabs>
        <w:overflowPunct/>
        <w:adjustRightInd/>
        <w:spacing w:before="0"/>
        <w:ind w:left="836" w:hanging="412"/>
        <w:textAlignment w:val="auto"/>
        <w:rPr>
          <w:rFonts w:ascii="Arial" w:hAnsi="Arial" w:cs="Arial"/>
          <w:b w:val="false"/>
          <w:color w:val="auto"/>
          <w:sz w:val="24"/>
          <w:szCs w:val="24"/>
        </w:rPr>
      </w:pPr>
      <w:r w:rsidRPr="00835023">
        <w:rPr>
          <w:rFonts w:ascii="Arial" w:hAnsi="Arial" w:cs="Arial"/>
          <w:b w:val="false"/>
          <w:color w:val="auto"/>
          <w:sz w:val="24"/>
          <w:szCs w:val="24"/>
        </w:rPr>
        <w:t>FINANCIJSKO</w:t>
      </w:r>
      <w:r w:rsidRPr="00835023">
        <w:rPr>
          <w:rFonts w:ascii="Arial" w:hAnsi="Arial" w:cs="Arial"/>
          <w:b w:val="false"/>
          <w:color w:val="auto"/>
          <w:spacing w:val="-9"/>
          <w:sz w:val="24"/>
          <w:szCs w:val="24"/>
        </w:rPr>
        <w:t xml:space="preserve"> </w:t>
      </w:r>
      <w:r w:rsidRPr="00835023">
        <w:rPr>
          <w:rFonts w:ascii="Arial" w:hAnsi="Arial" w:cs="Arial"/>
          <w:b w:val="false"/>
          <w:color w:val="auto"/>
          <w:spacing w:val="-2"/>
          <w:sz w:val="24"/>
          <w:szCs w:val="24"/>
        </w:rPr>
        <w:t>IZVJEŠĆE</w:t>
      </w:r>
    </w:p>
    <w:p w:rsidRPr="00835023" w:rsidR="00835023" w:rsidP="00835023" w:rsidRDefault="00835023" w14:paraId="3B775263" w14:textId="77777777">
      <w:pPr>
        <w:pStyle w:val="Tijeloteksta"/>
        <w:spacing w:before="158"/>
        <w:rPr>
          <w:rFonts w:cs="Arial"/>
          <w:szCs w:val="24"/>
        </w:rPr>
      </w:pPr>
    </w:p>
    <w:p w:rsidRPr="00835023" w:rsidR="00835023" w:rsidP="00835023" w:rsidRDefault="00835023" w14:paraId="05203483" w14:textId="253AB13B">
      <w:pPr>
        <w:pStyle w:val="Odlomakpopisa"/>
        <w:widowControl w:val="false"/>
        <w:numPr>
          <w:ilvl w:val="2"/>
          <w:numId w:val="36"/>
        </w:numPr>
        <w:tabs>
          <w:tab w:val="left" w:pos="1130"/>
        </w:tabs>
        <w:autoSpaceDE w:val="false"/>
        <w:autoSpaceDN w:val="false"/>
        <w:spacing w:after="0" w:line="257" w:lineRule="exact"/>
        <w:ind w:left="1130" w:hanging="279"/>
        <w:contextualSpacing w:val="false"/>
        <w:rPr>
          <w:rFonts w:ascii="Arial" w:hAnsi="Arial" w:cs="Arial"/>
          <w:sz w:val="24"/>
          <w:szCs w:val="24"/>
        </w:rPr>
      </w:pPr>
      <w:r w:rsidRPr="00835023">
        <w:rPr>
          <w:rFonts w:ascii="Arial" w:hAnsi="Arial" w:cs="Arial"/>
          <w:sz w:val="24"/>
          <w:szCs w:val="24"/>
        </w:rPr>
        <w:t>Dospjeli</w:t>
      </w:r>
      <w:r w:rsidRPr="00835023">
        <w:rPr>
          <w:rFonts w:ascii="Arial" w:hAnsi="Arial" w:cs="Arial"/>
          <w:spacing w:val="-7"/>
          <w:sz w:val="24"/>
          <w:szCs w:val="24"/>
        </w:rPr>
        <w:t xml:space="preserve"> </w:t>
      </w:r>
      <w:r w:rsidRPr="00835023">
        <w:rPr>
          <w:rFonts w:ascii="Arial" w:hAnsi="Arial" w:cs="Arial"/>
          <w:sz w:val="24"/>
          <w:szCs w:val="24"/>
        </w:rPr>
        <w:t>nepodmireni</w:t>
      </w:r>
      <w:r w:rsidRPr="00835023">
        <w:rPr>
          <w:rFonts w:ascii="Arial" w:hAnsi="Arial" w:cs="Arial"/>
          <w:spacing w:val="-6"/>
          <w:sz w:val="24"/>
          <w:szCs w:val="24"/>
        </w:rPr>
        <w:t xml:space="preserve"> </w:t>
      </w:r>
      <w:r w:rsidRPr="00835023">
        <w:rPr>
          <w:rFonts w:ascii="Arial" w:hAnsi="Arial" w:cs="Arial"/>
          <w:sz w:val="24"/>
          <w:szCs w:val="24"/>
        </w:rPr>
        <w:t>troškovi</w:t>
      </w:r>
      <w:r w:rsidRPr="00835023">
        <w:rPr>
          <w:rFonts w:ascii="Arial" w:hAnsi="Arial" w:cs="Arial"/>
          <w:spacing w:val="-6"/>
          <w:sz w:val="24"/>
          <w:szCs w:val="24"/>
        </w:rPr>
        <w:t xml:space="preserve"> </w:t>
      </w:r>
      <w:r w:rsidRPr="00835023">
        <w:rPr>
          <w:rFonts w:ascii="Arial" w:hAnsi="Arial" w:cs="Arial"/>
          <w:sz w:val="24"/>
          <w:szCs w:val="24"/>
        </w:rPr>
        <w:t>od</w:t>
      </w:r>
      <w:r w:rsidRPr="00835023">
        <w:rPr>
          <w:rFonts w:ascii="Arial" w:hAnsi="Arial" w:cs="Arial"/>
          <w:spacing w:val="-6"/>
          <w:sz w:val="24"/>
          <w:szCs w:val="24"/>
        </w:rPr>
        <w:t xml:space="preserve"> </w:t>
      </w:r>
      <w:r w:rsidRPr="00835023">
        <w:rPr>
          <w:rFonts w:ascii="Arial" w:hAnsi="Arial" w:cs="Arial"/>
          <w:sz w:val="24"/>
          <w:szCs w:val="24"/>
        </w:rPr>
        <w:t>otvaranja</w:t>
      </w:r>
      <w:r w:rsidRPr="00835023">
        <w:rPr>
          <w:rFonts w:ascii="Arial" w:hAnsi="Arial" w:cs="Arial"/>
          <w:spacing w:val="-6"/>
          <w:sz w:val="24"/>
          <w:szCs w:val="24"/>
        </w:rPr>
        <w:t xml:space="preserve"> </w:t>
      </w:r>
      <w:r w:rsidRPr="00835023">
        <w:rPr>
          <w:rFonts w:ascii="Arial" w:hAnsi="Arial" w:cs="Arial"/>
          <w:sz w:val="24"/>
          <w:szCs w:val="24"/>
        </w:rPr>
        <w:t>stečajnog</w:t>
      </w:r>
      <w:r w:rsidRPr="00835023">
        <w:rPr>
          <w:rFonts w:ascii="Arial" w:hAnsi="Arial" w:cs="Arial"/>
          <w:spacing w:val="-6"/>
          <w:sz w:val="24"/>
          <w:szCs w:val="24"/>
        </w:rPr>
        <w:t xml:space="preserve"> </w:t>
      </w:r>
      <w:r w:rsidRPr="00835023">
        <w:rPr>
          <w:rFonts w:ascii="Arial" w:hAnsi="Arial" w:cs="Arial"/>
          <w:sz w:val="24"/>
          <w:szCs w:val="24"/>
        </w:rPr>
        <w:t>postupka</w:t>
      </w:r>
      <w:r w:rsidRPr="00835023">
        <w:rPr>
          <w:rFonts w:ascii="Arial" w:hAnsi="Arial" w:cs="Arial"/>
          <w:spacing w:val="-7"/>
          <w:sz w:val="24"/>
          <w:szCs w:val="24"/>
        </w:rPr>
        <w:t xml:space="preserve"> </w:t>
      </w:r>
      <w:r w:rsidRPr="00835023">
        <w:rPr>
          <w:rFonts w:ascii="Arial" w:hAnsi="Arial" w:cs="Arial"/>
          <w:sz w:val="24"/>
          <w:szCs w:val="24"/>
        </w:rPr>
        <w:t>od</w:t>
      </w:r>
      <w:r w:rsidRPr="00835023">
        <w:rPr>
          <w:rFonts w:ascii="Arial" w:hAnsi="Arial" w:cs="Arial"/>
          <w:spacing w:val="-4"/>
          <w:sz w:val="24"/>
          <w:szCs w:val="24"/>
        </w:rPr>
        <w:t xml:space="preserve"> </w:t>
      </w:r>
      <w:r w:rsidRPr="00835023">
        <w:rPr>
          <w:rFonts w:ascii="Arial" w:hAnsi="Arial" w:cs="Arial"/>
          <w:sz w:val="24"/>
          <w:szCs w:val="24"/>
        </w:rPr>
        <w:t>19.09.2024.</w:t>
      </w:r>
      <w:r w:rsidRPr="00835023">
        <w:rPr>
          <w:rFonts w:ascii="Arial" w:hAnsi="Arial" w:cs="Arial"/>
          <w:spacing w:val="-5"/>
          <w:sz w:val="24"/>
          <w:szCs w:val="24"/>
        </w:rPr>
        <w:t xml:space="preserve"> do</w:t>
      </w:r>
      <w:r>
        <w:rPr>
          <w:rFonts w:ascii="Arial" w:hAnsi="Arial" w:cs="Arial"/>
          <w:spacing w:val="-5"/>
          <w:sz w:val="24"/>
          <w:szCs w:val="24"/>
        </w:rPr>
        <w:t xml:space="preserve"> </w:t>
      </w:r>
      <w:r w:rsidRPr="00835023">
        <w:rPr>
          <w:rFonts w:ascii="Arial" w:hAnsi="Arial" w:cs="Arial"/>
          <w:sz w:val="24"/>
          <w:szCs w:val="24"/>
        </w:rPr>
        <w:t>dana</w:t>
      </w:r>
      <w:r w:rsidRPr="00835023">
        <w:rPr>
          <w:rFonts w:ascii="Arial" w:hAnsi="Arial" w:cs="Arial"/>
          <w:spacing w:val="-5"/>
          <w:sz w:val="24"/>
          <w:szCs w:val="24"/>
        </w:rPr>
        <w:t xml:space="preserve"> </w:t>
      </w:r>
      <w:r w:rsidRPr="00835023">
        <w:rPr>
          <w:rFonts w:ascii="Arial" w:hAnsi="Arial" w:cs="Arial"/>
          <w:sz w:val="24"/>
          <w:szCs w:val="24"/>
        </w:rPr>
        <w:t>pisanja</w:t>
      </w:r>
      <w:r w:rsidRPr="00835023">
        <w:rPr>
          <w:rFonts w:ascii="Arial" w:hAnsi="Arial" w:cs="Arial"/>
          <w:spacing w:val="-4"/>
          <w:sz w:val="24"/>
          <w:szCs w:val="24"/>
        </w:rPr>
        <w:t xml:space="preserve"> </w:t>
      </w:r>
      <w:r w:rsidRPr="00835023">
        <w:rPr>
          <w:rFonts w:ascii="Arial" w:hAnsi="Arial" w:cs="Arial"/>
          <w:sz w:val="24"/>
          <w:szCs w:val="24"/>
        </w:rPr>
        <w:t>izvješća</w:t>
      </w:r>
      <w:r w:rsidRPr="00835023">
        <w:rPr>
          <w:rFonts w:ascii="Arial" w:hAnsi="Arial" w:cs="Arial"/>
          <w:spacing w:val="-4"/>
          <w:sz w:val="24"/>
          <w:szCs w:val="24"/>
        </w:rPr>
        <w:t xml:space="preserve"> </w:t>
      </w:r>
      <w:r w:rsidRPr="00835023">
        <w:rPr>
          <w:rFonts w:ascii="Arial" w:hAnsi="Arial" w:cs="Arial"/>
          <w:spacing w:val="-2"/>
          <w:sz w:val="24"/>
          <w:szCs w:val="24"/>
        </w:rPr>
        <w:t>23.01.2025.</w:t>
      </w:r>
    </w:p>
    <w:p w:rsidR="00241C83" w:rsidP="00EF74C8" w:rsidRDefault="00241C83" w14:paraId="11574A5C" w14:textId="77777777">
      <w:pPr>
        <w:ind w:left="360"/>
        <w:jc w:val="both"/>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845"/>
        <w:gridCol w:w="10549"/>
        <w:gridCol w:w="2600"/>
      </w:tblGrid>
      <w:tr w:rsidRPr="00835023" w:rsidR="00835023" w:rsidTr="00734F74" w14:paraId="15010B06" w14:textId="77777777">
        <w:trPr>
          <w:trHeight w:val="258"/>
        </w:trPr>
        <w:tc>
          <w:tcPr>
            <w:tcW w:w="302" w:type="pct"/>
          </w:tcPr>
          <w:p w:rsidRPr="00835023" w:rsidR="00835023" w:rsidP="00D25735" w:rsidRDefault="00835023" w14:paraId="005A913A" w14:textId="77777777">
            <w:pPr>
              <w:pStyle w:val="TableParagraph"/>
              <w:spacing w:before="2" w:line="237" w:lineRule="exact"/>
              <w:ind w:left="108"/>
              <w:rPr>
                <w:rFonts w:ascii="Arial" w:hAnsi="Arial" w:cs="Arial"/>
                <w:sz w:val="24"/>
                <w:szCs w:val="24"/>
              </w:rPr>
            </w:pPr>
            <w:r w:rsidRPr="00835023">
              <w:rPr>
                <w:rFonts w:ascii="Arial" w:hAnsi="Arial" w:cs="Arial"/>
                <w:spacing w:val="-5"/>
                <w:sz w:val="24"/>
                <w:szCs w:val="24"/>
              </w:rPr>
              <w:t>rb</w:t>
            </w:r>
          </w:p>
        </w:tc>
        <w:tc>
          <w:tcPr>
            <w:tcW w:w="3769" w:type="pct"/>
          </w:tcPr>
          <w:p w:rsidRPr="00835023" w:rsidR="00835023" w:rsidP="00D25735" w:rsidRDefault="00835023" w14:paraId="2D820602" w14:textId="77777777">
            <w:pPr>
              <w:pStyle w:val="TableParagraph"/>
              <w:spacing w:before="2" w:line="237" w:lineRule="exact"/>
              <w:ind w:left="108"/>
              <w:rPr>
                <w:rFonts w:ascii="Arial" w:hAnsi="Arial" w:cs="Arial"/>
                <w:sz w:val="24"/>
                <w:szCs w:val="24"/>
              </w:rPr>
            </w:pPr>
            <w:r w:rsidRPr="00835023">
              <w:rPr>
                <w:rFonts w:ascii="Arial" w:hAnsi="Arial" w:cs="Arial"/>
                <w:spacing w:val="-2"/>
                <w:sz w:val="24"/>
                <w:szCs w:val="24"/>
              </w:rPr>
              <w:t>Troškovi</w:t>
            </w:r>
          </w:p>
        </w:tc>
        <w:tc>
          <w:tcPr>
            <w:tcW w:w="929" w:type="pct"/>
          </w:tcPr>
          <w:p w:rsidRPr="00835023" w:rsidR="00835023" w:rsidP="00D25735" w:rsidRDefault="00835023" w14:paraId="702D4D72" w14:textId="77777777">
            <w:pPr>
              <w:pStyle w:val="TableParagraph"/>
              <w:spacing w:before="2" w:line="237" w:lineRule="exact"/>
              <w:ind w:right="94"/>
              <w:jc w:val="right"/>
              <w:rPr>
                <w:rFonts w:ascii="Arial" w:hAnsi="Arial" w:cs="Arial"/>
                <w:sz w:val="24"/>
                <w:szCs w:val="24"/>
              </w:rPr>
            </w:pPr>
            <w:r w:rsidRPr="00835023">
              <w:rPr>
                <w:rFonts w:ascii="Arial" w:hAnsi="Arial" w:cs="Arial"/>
                <w:spacing w:val="-2"/>
                <w:sz w:val="24"/>
                <w:szCs w:val="24"/>
              </w:rPr>
              <w:t>Iznos</w:t>
            </w:r>
          </w:p>
        </w:tc>
      </w:tr>
      <w:tr w:rsidRPr="00835023" w:rsidR="00835023" w:rsidTr="00734F74" w14:paraId="6AF6BE41" w14:textId="77777777">
        <w:trPr>
          <w:trHeight w:val="258"/>
        </w:trPr>
        <w:tc>
          <w:tcPr>
            <w:tcW w:w="302" w:type="pct"/>
          </w:tcPr>
          <w:p w:rsidRPr="00835023" w:rsidR="00835023" w:rsidP="00D25735" w:rsidRDefault="00835023" w14:paraId="64109B5A" w14:textId="77777777">
            <w:pPr>
              <w:pStyle w:val="TableParagraph"/>
              <w:spacing w:line="239" w:lineRule="exact"/>
              <w:ind w:left="108"/>
              <w:rPr>
                <w:rFonts w:ascii="Arial" w:hAnsi="Arial" w:cs="Arial"/>
                <w:sz w:val="24"/>
                <w:szCs w:val="24"/>
              </w:rPr>
            </w:pPr>
            <w:r w:rsidRPr="00835023">
              <w:rPr>
                <w:rFonts w:ascii="Arial" w:hAnsi="Arial" w:cs="Arial"/>
                <w:spacing w:val="-10"/>
                <w:sz w:val="24"/>
                <w:szCs w:val="24"/>
              </w:rPr>
              <w:t>1</w:t>
            </w:r>
          </w:p>
        </w:tc>
        <w:tc>
          <w:tcPr>
            <w:tcW w:w="3769" w:type="pct"/>
          </w:tcPr>
          <w:p w:rsidRPr="00835023" w:rsidR="00835023" w:rsidP="00D25735" w:rsidRDefault="00835023" w14:paraId="6C24B20C" w14:textId="77777777">
            <w:pPr>
              <w:pStyle w:val="TableParagraph"/>
              <w:spacing w:line="239" w:lineRule="exact"/>
              <w:ind w:left="108"/>
              <w:rPr>
                <w:rFonts w:ascii="Arial" w:hAnsi="Arial" w:cs="Arial"/>
                <w:sz w:val="24"/>
                <w:szCs w:val="24"/>
              </w:rPr>
            </w:pPr>
            <w:r w:rsidRPr="00835023">
              <w:rPr>
                <w:rFonts w:ascii="Arial" w:hAnsi="Arial" w:cs="Arial"/>
                <w:sz w:val="24"/>
                <w:szCs w:val="24"/>
              </w:rPr>
              <w:t>knjigovodstvene</w:t>
            </w:r>
            <w:r w:rsidRPr="00835023">
              <w:rPr>
                <w:rFonts w:ascii="Arial" w:hAnsi="Arial" w:cs="Arial"/>
                <w:spacing w:val="-5"/>
                <w:sz w:val="24"/>
                <w:szCs w:val="24"/>
              </w:rPr>
              <w:t xml:space="preserve"> </w:t>
            </w:r>
            <w:r w:rsidRPr="00835023">
              <w:rPr>
                <w:rFonts w:ascii="Arial" w:hAnsi="Arial" w:cs="Arial"/>
                <w:sz w:val="24"/>
                <w:szCs w:val="24"/>
              </w:rPr>
              <w:t>usluge</w:t>
            </w:r>
            <w:r w:rsidRPr="00835023">
              <w:rPr>
                <w:rFonts w:ascii="Arial" w:hAnsi="Arial" w:cs="Arial"/>
                <w:spacing w:val="-2"/>
                <w:sz w:val="24"/>
                <w:szCs w:val="24"/>
              </w:rPr>
              <w:t xml:space="preserve"> </w:t>
            </w:r>
            <w:r w:rsidRPr="00835023">
              <w:rPr>
                <w:rFonts w:ascii="Arial" w:hAnsi="Arial" w:cs="Arial"/>
                <w:sz w:val="24"/>
                <w:szCs w:val="24"/>
              </w:rPr>
              <w:t>50,00</w:t>
            </w:r>
            <w:r w:rsidRPr="00835023">
              <w:rPr>
                <w:rFonts w:ascii="Arial" w:hAnsi="Arial" w:cs="Arial"/>
                <w:spacing w:val="-4"/>
                <w:sz w:val="24"/>
                <w:szCs w:val="24"/>
              </w:rPr>
              <w:t xml:space="preserve"> </w:t>
            </w:r>
            <w:r w:rsidRPr="00835023">
              <w:rPr>
                <w:rFonts w:ascii="Arial" w:hAnsi="Arial" w:cs="Arial"/>
                <w:sz w:val="24"/>
                <w:szCs w:val="24"/>
              </w:rPr>
              <w:t>€</w:t>
            </w:r>
            <w:r w:rsidRPr="00835023">
              <w:rPr>
                <w:rFonts w:ascii="Arial" w:hAnsi="Arial" w:cs="Arial"/>
                <w:spacing w:val="-6"/>
                <w:sz w:val="24"/>
                <w:szCs w:val="24"/>
              </w:rPr>
              <w:t xml:space="preserve"> </w:t>
            </w:r>
            <w:r w:rsidRPr="00835023">
              <w:rPr>
                <w:rFonts w:ascii="Arial" w:hAnsi="Arial" w:cs="Arial"/>
                <w:sz w:val="24"/>
                <w:szCs w:val="24"/>
              </w:rPr>
              <w:t>mjesečno</w:t>
            </w:r>
            <w:r w:rsidRPr="00835023">
              <w:rPr>
                <w:rFonts w:ascii="Arial" w:hAnsi="Arial" w:cs="Arial"/>
                <w:spacing w:val="-3"/>
                <w:sz w:val="24"/>
                <w:szCs w:val="24"/>
              </w:rPr>
              <w:t xml:space="preserve"> </w:t>
            </w:r>
            <w:r w:rsidRPr="00835023">
              <w:rPr>
                <w:rFonts w:ascii="Arial" w:hAnsi="Arial" w:cs="Arial"/>
                <w:sz w:val="24"/>
                <w:szCs w:val="24"/>
              </w:rPr>
              <w:t>(4</w:t>
            </w:r>
            <w:r w:rsidRPr="00835023">
              <w:rPr>
                <w:rFonts w:ascii="Arial" w:hAnsi="Arial" w:cs="Arial"/>
                <w:spacing w:val="-6"/>
                <w:sz w:val="24"/>
                <w:szCs w:val="24"/>
              </w:rPr>
              <w:t xml:space="preserve"> </w:t>
            </w:r>
            <w:r w:rsidRPr="00835023">
              <w:rPr>
                <w:rFonts w:ascii="Arial" w:hAnsi="Arial" w:cs="Arial"/>
                <w:spacing w:val="-2"/>
                <w:sz w:val="24"/>
                <w:szCs w:val="24"/>
              </w:rPr>
              <w:t>mjeseca)</w:t>
            </w:r>
          </w:p>
        </w:tc>
        <w:tc>
          <w:tcPr>
            <w:tcW w:w="929" w:type="pct"/>
          </w:tcPr>
          <w:p w:rsidRPr="00835023" w:rsidR="00835023" w:rsidP="00D25735" w:rsidRDefault="00835023" w14:paraId="56CF54D8" w14:textId="77777777">
            <w:pPr>
              <w:pStyle w:val="TableParagraph"/>
              <w:spacing w:line="239" w:lineRule="exact"/>
              <w:ind w:right="93"/>
              <w:jc w:val="right"/>
              <w:rPr>
                <w:rFonts w:ascii="Arial" w:hAnsi="Arial" w:cs="Arial"/>
                <w:sz w:val="24"/>
                <w:szCs w:val="24"/>
              </w:rPr>
            </w:pPr>
            <w:r w:rsidRPr="00835023">
              <w:rPr>
                <w:rFonts w:ascii="Arial" w:hAnsi="Arial" w:cs="Arial"/>
                <w:sz w:val="24"/>
                <w:szCs w:val="24"/>
              </w:rPr>
              <w:t>200,00</w:t>
            </w:r>
            <w:r w:rsidRPr="00835023">
              <w:rPr>
                <w:rFonts w:ascii="Arial" w:hAnsi="Arial" w:cs="Arial"/>
                <w:spacing w:val="-3"/>
                <w:sz w:val="24"/>
                <w:szCs w:val="24"/>
              </w:rPr>
              <w:t xml:space="preserve"> </w:t>
            </w:r>
            <w:r w:rsidRPr="00835023">
              <w:rPr>
                <w:rFonts w:ascii="Arial" w:hAnsi="Arial" w:cs="Arial"/>
                <w:spacing w:val="-10"/>
                <w:sz w:val="24"/>
                <w:szCs w:val="24"/>
              </w:rPr>
              <w:t>€</w:t>
            </w:r>
          </w:p>
        </w:tc>
      </w:tr>
      <w:tr w:rsidRPr="00835023" w:rsidR="00835023" w:rsidTr="00734F74" w14:paraId="7D2719C8" w14:textId="77777777">
        <w:trPr>
          <w:trHeight w:val="773"/>
        </w:trPr>
        <w:tc>
          <w:tcPr>
            <w:tcW w:w="302" w:type="pct"/>
          </w:tcPr>
          <w:p w:rsidRPr="00835023" w:rsidR="00835023" w:rsidP="00D25735" w:rsidRDefault="00835023" w14:paraId="16EDB103" w14:textId="77777777">
            <w:pPr>
              <w:pStyle w:val="TableParagraph"/>
              <w:spacing w:line="257" w:lineRule="exact"/>
              <w:ind w:left="108"/>
              <w:rPr>
                <w:rFonts w:ascii="Arial" w:hAnsi="Arial" w:cs="Arial"/>
                <w:sz w:val="24"/>
                <w:szCs w:val="24"/>
              </w:rPr>
            </w:pPr>
            <w:r w:rsidRPr="00835023">
              <w:rPr>
                <w:rFonts w:ascii="Arial" w:hAnsi="Arial" w:cs="Arial"/>
                <w:spacing w:val="-10"/>
                <w:sz w:val="24"/>
                <w:szCs w:val="24"/>
              </w:rPr>
              <w:t>2</w:t>
            </w:r>
          </w:p>
        </w:tc>
        <w:tc>
          <w:tcPr>
            <w:tcW w:w="3769" w:type="pct"/>
          </w:tcPr>
          <w:p w:rsidRPr="00835023" w:rsidR="00835023" w:rsidP="00D25735" w:rsidRDefault="00835023" w14:paraId="37AC7B0F" w14:textId="77777777">
            <w:pPr>
              <w:pStyle w:val="TableParagraph"/>
              <w:spacing w:line="257" w:lineRule="exact"/>
              <w:ind w:left="108"/>
              <w:rPr>
                <w:rFonts w:ascii="Arial" w:hAnsi="Arial" w:cs="Arial"/>
                <w:sz w:val="24"/>
                <w:szCs w:val="24"/>
              </w:rPr>
            </w:pPr>
            <w:r w:rsidRPr="00835023">
              <w:rPr>
                <w:rFonts w:ascii="Arial" w:hAnsi="Arial" w:cs="Arial"/>
                <w:sz w:val="24"/>
                <w:szCs w:val="24"/>
              </w:rPr>
              <w:t>trošak</w:t>
            </w:r>
            <w:r w:rsidRPr="00835023">
              <w:rPr>
                <w:rFonts w:ascii="Arial" w:hAnsi="Arial" w:cs="Arial"/>
                <w:spacing w:val="-4"/>
                <w:sz w:val="24"/>
                <w:szCs w:val="24"/>
              </w:rPr>
              <w:t xml:space="preserve"> </w:t>
            </w:r>
            <w:r w:rsidRPr="00835023">
              <w:rPr>
                <w:rFonts w:ascii="Arial" w:hAnsi="Arial" w:cs="Arial"/>
                <w:sz w:val="24"/>
                <w:szCs w:val="24"/>
              </w:rPr>
              <w:t>plaće</w:t>
            </w:r>
            <w:r w:rsidRPr="00835023">
              <w:rPr>
                <w:rFonts w:ascii="Arial" w:hAnsi="Arial" w:cs="Arial"/>
                <w:spacing w:val="-3"/>
                <w:sz w:val="24"/>
                <w:szCs w:val="24"/>
              </w:rPr>
              <w:t xml:space="preserve"> </w:t>
            </w:r>
            <w:r w:rsidRPr="00835023">
              <w:rPr>
                <w:rFonts w:ascii="Arial" w:hAnsi="Arial" w:cs="Arial"/>
                <w:sz w:val="24"/>
                <w:szCs w:val="24"/>
              </w:rPr>
              <w:t>–</w:t>
            </w:r>
            <w:r w:rsidRPr="00835023">
              <w:rPr>
                <w:rFonts w:ascii="Arial" w:hAnsi="Arial" w:cs="Arial"/>
                <w:spacing w:val="-3"/>
                <w:sz w:val="24"/>
                <w:szCs w:val="24"/>
              </w:rPr>
              <w:t xml:space="preserve"> </w:t>
            </w:r>
            <w:r w:rsidRPr="00835023">
              <w:rPr>
                <w:rFonts w:ascii="Arial" w:hAnsi="Arial" w:cs="Arial"/>
                <w:sz w:val="24"/>
                <w:szCs w:val="24"/>
              </w:rPr>
              <w:t>od</w:t>
            </w:r>
            <w:r w:rsidRPr="00835023">
              <w:rPr>
                <w:rFonts w:ascii="Arial" w:hAnsi="Arial" w:cs="Arial"/>
                <w:spacing w:val="-6"/>
                <w:sz w:val="24"/>
                <w:szCs w:val="24"/>
              </w:rPr>
              <w:t xml:space="preserve"> </w:t>
            </w:r>
            <w:r w:rsidRPr="00835023">
              <w:rPr>
                <w:rFonts w:ascii="Arial" w:hAnsi="Arial" w:cs="Arial"/>
                <w:sz w:val="24"/>
                <w:szCs w:val="24"/>
              </w:rPr>
              <w:t>19.09.2024.</w:t>
            </w:r>
            <w:r w:rsidRPr="00835023">
              <w:rPr>
                <w:rFonts w:ascii="Arial" w:hAnsi="Arial" w:cs="Arial"/>
                <w:spacing w:val="-3"/>
                <w:sz w:val="24"/>
                <w:szCs w:val="24"/>
              </w:rPr>
              <w:t xml:space="preserve"> </w:t>
            </w:r>
            <w:r w:rsidRPr="00835023">
              <w:rPr>
                <w:rFonts w:ascii="Arial" w:hAnsi="Arial" w:cs="Arial"/>
                <w:sz w:val="24"/>
                <w:szCs w:val="24"/>
              </w:rPr>
              <w:t>do</w:t>
            </w:r>
            <w:r w:rsidRPr="00835023">
              <w:rPr>
                <w:rFonts w:ascii="Arial" w:hAnsi="Arial" w:cs="Arial"/>
                <w:spacing w:val="-2"/>
                <w:sz w:val="24"/>
                <w:szCs w:val="24"/>
              </w:rPr>
              <w:t xml:space="preserve"> </w:t>
            </w:r>
            <w:r w:rsidRPr="00835023">
              <w:rPr>
                <w:rFonts w:ascii="Arial" w:hAnsi="Arial" w:cs="Arial"/>
                <w:sz w:val="24"/>
                <w:szCs w:val="24"/>
              </w:rPr>
              <w:t>18.01.2025.</w:t>
            </w:r>
            <w:r w:rsidRPr="00835023">
              <w:rPr>
                <w:rFonts w:ascii="Arial" w:hAnsi="Arial" w:cs="Arial"/>
                <w:spacing w:val="-4"/>
                <w:sz w:val="24"/>
                <w:szCs w:val="24"/>
              </w:rPr>
              <w:t xml:space="preserve"> </w:t>
            </w:r>
            <w:r w:rsidRPr="00835023">
              <w:rPr>
                <w:rFonts w:ascii="Arial" w:hAnsi="Arial" w:cs="Arial"/>
                <w:sz w:val="24"/>
                <w:szCs w:val="24"/>
              </w:rPr>
              <w:t>–4</w:t>
            </w:r>
            <w:r w:rsidRPr="00835023">
              <w:rPr>
                <w:rFonts w:ascii="Arial" w:hAnsi="Arial" w:cs="Arial"/>
                <w:spacing w:val="-3"/>
                <w:sz w:val="24"/>
                <w:szCs w:val="24"/>
              </w:rPr>
              <w:t xml:space="preserve"> </w:t>
            </w:r>
            <w:r w:rsidRPr="00835023">
              <w:rPr>
                <w:rFonts w:ascii="Arial" w:hAnsi="Arial" w:cs="Arial"/>
                <w:spacing w:val="-2"/>
                <w:sz w:val="24"/>
                <w:szCs w:val="24"/>
              </w:rPr>
              <w:t>mjeseca</w:t>
            </w:r>
          </w:p>
          <w:p w:rsidRPr="00835023" w:rsidR="00835023" w:rsidP="00D25735" w:rsidRDefault="00835023" w14:paraId="6EF9C66A" w14:textId="77777777">
            <w:pPr>
              <w:pStyle w:val="TableParagraph"/>
              <w:spacing w:line="260" w:lineRule="exact"/>
              <w:ind w:left="108" w:right="76"/>
              <w:rPr>
                <w:rFonts w:ascii="Arial" w:hAnsi="Arial" w:cs="Arial"/>
                <w:sz w:val="24"/>
                <w:szCs w:val="24"/>
              </w:rPr>
            </w:pPr>
            <w:r w:rsidRPr="00835023">
              <w:rPr>
                <w:rFonts w:ascii="Arial" w:hAnsi="Arial" w:cs="Arial"/>
                <w:sz w:val="24"/>
                <w:szCs w:val="24"/>
              </w:rPr>
              <w:t>(minimalna</w:t>
            </w:r>
            <w:r w:rsidRPr="00835023">
              <w:rPr>
                <w:rFonts w:ascii="Arial" w:hAnsi="Arial" w:cs="Arial"/>
                <w:spacing w:val="-6"/>
                <w:sz w:val="24"/>
                <w:szCs w:val="24"/>
              </w:rPr>
              <w:t xml:space="preserve"> </w:t>
            </w:r>
            <w:r w:rsidRPr="00835023">
              <w:rPr>
                <w:rFonts w:ascii="Arial" w:hAnsi="Arial" w:cs="Arial"/>
                <w:sz w:val="24"/>
                <w:szCs w:val="24"/>
              </w:rPr>
              <w:t>plaća,</w:t>
            </w:r>
            <w:r w:rsidRPr="00835023">
              <w:rPr>
                <w:rFonts w:ascii="Arial" w:hAnsi="Arial" w:cs="Arial"/>
                <w:spacing w:val="-5"/>
                <w:sz w:val="24"/>
                <w:szCs w:val="24"/>
              </w:rPr>
              <w:t xml:space="preserve"> </w:t>
            </w:r>
            <w:r w:rsidRPr="00835023">
              <w:rPr>
                <w:rFonts w:ascii="Arial" w:hAnsi="Arial" w:cs="Arial"/>
                <w:sz w:val="24"/>
                <w:szCs w:val="24"/>
              </w:rPr>
              <w:t>pola</w:t>
            </w:r>
            <w:r w:rsidRPr="00835023">
              <w:rPr>
                <w:rFonts w:ascii="Arial" w:hAnsi="Arial" w:cs="Arial"/>
                <w:spacing w:val="-5"/>
                <w:sz w:val="24"/>
                <w:szCs w:val="24"/>
              </w:rPr>
              <w:t xml:space="preserve"> </w:t>
            </w:r>
            <w:r w:rsidRPr="00835023">
              <w:rPr>
                <w:rFonts w:ascii="Arial" w:hAnsi="Arial" w:cs="Arial"/>
                <w:sz w:val="24"/>
                <w:szCs w:val="24"/>
              </w:rPr>
              <w:t>radnog</w:t>
            </w:r>
            <w:r w:rsidRPr="00835023">
              <w:rPr>
                <w:rFonts w:ascii="Arial" w:hAnsi="Arial" w:cs="Arial"/>
                <w:spacing w:val="-4"/>
                <w:sz w:val="24"/>
                <w:szCs w:val="24"/>
              </w:rPr>
              <w:t xml:space="preserve"> </w:t>
            </w:r>
            <w:r w:rsidRPr="00835023">
              <w:rPr>
                <w:rFonts w:ascii="Arial" w:hAnsi="Arial" w:cs="Arial"/>
                <w:sz w:val="24"/>
                <w:szCs w:val="24"/>
              </w:rPr>
              <w:t>vremena,</w:t>
            </w:r>
            <w:r w:rsidRPr="00835023">
              <w:rPr>
                <w:rFonts w:ascii="Arial" w:hAnsi="Arial" w:cs="Arial"/>
                <w:spacing w:val="-5"/>
                <w:sz w:val="24"/>
                <w:szCs w:val="24"/>
              </w:rPr>
              <w:t xml:space="preserve"> </w:t>
            </w:r>
            <w:r w:rsidRPr="00835023">
              <w:rPr>
                <w:rFonts w:ascii="Arial" w:hAnsi="Arial" w:cs="Arial"/>
                <w:sz w:val="24"/>
                <w:szCs w:val="24"/>
              </w:rPr>
              <w:t>bruto</w:t>
            </w:r>
            <w:r w:rsidRPr="00835023">
              <w:rPr>
                <w:rFonts w:ascii="Arial" w:hAnsi="Arial" w:cs="Arial"/>
                <w:spacing w:val="-5"/>
                <w:sz w:val="24"/>
                <w:szCs w:val="24"/>
              </w:rPr>
              <w:t xml:space="preserve"> </w:t>
            </w:r>
            <w:r w:rsidRPr="00835023">
              <w:rPr>
                <w:rFonts w:ascii="Arial" w:hAnsi="Arial" w:cs="Arial"/>
                <w:sz w:val="24"/>
                <w:szCs w:val="24"/>
              </w:rPr>
              <w:t>II</w:t>
            </w:r>
            <w:r w:rsidRPr="00835023">
              <w:rPr>
                <w:rFonts w:ascii="Arial" w:hAnsi="Arial" w:cs="Arial"/>
                <w:spacing w:val="-5"/>
                <w:sz w:val="24"/>
                <w:szCs w:val="24"/>
              </w:rPr>
              <w:t xml:space="preserve"> </w:t>
            </w:r>
            <w:r w:rsidRPr="00835023">
              <w:rPr>
                <w:rFonts w:ascii="Arial" w:hAnsi="Arial" w:cs="Arial"/>
                <w:sz w:val="24"/>
                <w:szCs w:val="24"/>
              </w:rPr>
              <w:t>za</w:t>
            </w:r>
            <w:r w:rsidRPr="00835023">
              <w:rPr>
                <w:rFonts w:ascii="Arial" w:hAnsi="Arial" w:cs="Arial"/>
                <w:spacing w:val="-8"/>
                <w:sz w:val="24"/>
                <w:szCs w:val="24"/>
              </w:rPr>
              <w:t xml:space="preserve"> </w:t>
            </w:r>
            <w:r w:rsidRPr="00835023">
              <w:rPr>
                <w:rFonts w:ascii="Arial" w:hAnsi="Arial" w:cs="Arial"/>
                <w:sz w:val="24"/>
                <w:szCs w:val="24"/>
              </w:rPr>
              <w:t>1 mjesec 489,30 €)</w:t>
            </w:r>
          </w:p>
        </w:tc>
        <w:tc>
          <w:tcPr>
            <w:tcW w:w="929" w:type="pct"/>
          </w:tcPr>
          <w:p w:rsidRPr="00835023" w:rsidR="00835023" w:rsidP="00D25735" w:rsidRDefault="00835023" w14:paraId="7F3DB3C9" w14:textId="77777777">
            <w:pPr>
              <w:pStyle w:val="TableParagraph"/>
              <w:spacing w:line="257" w:lineRule="exact"/>
              <w:ind w:right="93"/>
              <w:jc w:val="right"/>
              <w:rPr>
                <w:rFonts w:ascii="Arial" w:hAnsi="Arial" w:cs="Arial"/>
                <w:sz w:val="24"/>
                <w:szCs w:val="24"/>
              </w:rPr>
            </w:pPr>
            <w:r w:rsidRPr="00835023">
              <w:rPr>
                <w:rFonts w:ascii="Arial" w:hAnsi="Arial" w:cs="Arial"/>
                <w:sz w:val="24"/>
                <w:szCs w:val="24"/>
              </w:rPr>
              <w:t>1.957,20</w:t>
            </w:r>
            <w:r w:rsidRPr="00835023">
              <w:rPr>
                <w:rFonts w:ascii="Arial" w:hAnsi="Arial" w:cs="Arial"/>
                <w:spacing w:val="-7"/>
                <w:sz w:val="24"/>
                <w:szCs w:val="24"/>
              </w:rPr>
              <w:t xml:space="preserve"> </w:t>
            </w:r>
            <w:r w:rsidRPr="00835023">
              <w:rPr>
                <w:rFonts w:ascii="Arial" w:hAnsi="Arial" w:cs="Arial"/>
                <w:spacing w:val="-10"/>
                <w:sz w:val="24"/>
                <w:szCs w:val="24"/>
              </w:rPr>
              <w:t>€</w:t>
            </w:r>
          </w:p>
        </w:tc>
      </w:tr>
      <w:tr w:rsidRPr="00835023" w:rsidR="00835023" w:rsidTr="00734F74" w14:paraId="6E928512" w14:textId="77777777">
        <w:trPr>
          <w:trHeight w:val="333"/>
        </w:trPr>
        <w:tc>
          <w:tcPr>
            <w:tcW w:w="302" w:type="pct"/>
          </w:tcPr>
          <w:p w:rsidRPr="00835023" w:rsidR="00835023" w:rsidP="00D25735" w:rsidRDefault="00835023" w14:paraId="6014FFEC" w14:textId="77777777">
            <w:pPr>
              <w:pStyle w:val="TableParagraph"/>
              <w:rPr>
                <w:rFonts w:ascii="Arial" w:hAnsi="Arial" w:cs="Arial"/>
                <w:sz w:val="24"/>
                <w:szCs w:val="24"/>
              </w:rPr>
            </w:pPr>
          </w:p>
        </w:tc>
        <w:tc>
          <w:tcPr>
            <w:tcW w:w="3769" w:type="pct"/>
          </w:tcPr>
          <w:p w:rsidRPr="00835023" w:rsidR="00835023" w:rsidP="00D25735" w:rsidRDefault="00835023" w14:paraId="20AADABA" w14:textId="77777777">
            <w:pPr>
              <w:pStyle w:val="TableParagraph"/>
              <w:spacing w:line="256" w:lineRule="exact"/>
              <w:ind w:left="13"/>
              <w:jc w:val="center"/>
              <w:rPr>
                <w:rFonts w:ascii="Arial" w:hAnsi="Arial" w:cs="Arial"/>
                <w:sz w:val="24"/>
                <w:szCs w:val="24"/>
              </w:rPr>
            </w:pPr>
            <w:r w:rsidRPr="00835023">
              <w:rPr>
                <w:rFonts w:ascii="Arial" w:hAnsi="Arial" w:cs="Arial"/>
                <w:spacing w:val="-2"/>
                <w:sz w:val="24"/>
                <w:szCs w:val="24"/>
              </w:rPr>
              <w:t>Ukupno</w:t>
            </w:r>
          </w:p>
        </w:tc>
        <w:tc>
          <w:tcPr>
            <w:tcW w:w="929" w:type="pct"/>
          </w:tcPr>
          <w:p w:rsidRPr="00835023" w:rsidR="00835023" w:rsidP="00D25735" w:rsidRDefault="00835023" w14:paraId="5595CAD1" w14:textId="77777777">
            <w:pPr>
              <w:pStyle w:val="TableParagraph"/>
              <w:spacing w:line="256" w:lineRule="exact"/>
              <w:ind w:right="93"/>
              <w:jc w:val="right"/>
              <w:rPr>
                <w:rFonts w:ascii="Arial" w:hAnsi="Arial" w:cs="Arial"/>
                <w:sz w:val="24"/>
                <w:szCs w:val="24"/>
              </w:rPr>
            </w:pPr>
            <w:r w:rsidRPr="00835023">
              <w:rPr>
                <w:rFonts w:ascii="Arial" w:hAnsi="Arial" w:cs="Arial"/>
                <w:sz w:val="24"/>
                <w:szCs w:val="24"/>
              </w:rPr>
              <w:t>2.157,20</w:t>
            </w:r>
            <w:r w:rsidRPr="00835023">
              <w:rPr>
                <w:rFonts w:ascii="Arial" w:hAnsi="Arial" w:cs="Arial"/>
                <w:spacing w:val="-5"/>
                <w:sz w:val="24"/>
                <w:szCs w:val="24"/>
              </w:rPr>
              <w:t xml:space="preserve"> </w:t>
            </w:r>
            <w:r w:rsidRPr="00835023">
              <w:rPr>
                <w:rFonts w:ascii="Arial" w:hAnsi="Arial" w:cs="Arial"/>
                <w:spacing w:val="-10"/>
                <w:sz w:val="24"/>
                <w:szCs w:val="24"/>
              </w:rPr>
              <w:t>€</w:t>
            </w:r>
          </w:p>
        </w:tc>
      </w:tr>
    </w:tbl>
    <w:p w:rsidR="00835023" w:rsidP="00EF74C8" w:rsidRDefault="00835023" w14:paraId="343E8B8C" w14:textId="102C5D3E">
      <w:pPr>
        <w:ind w:left="360"/>
        <w:jc w:val="both"/>
        <w:rPr>
          <w:rFonts w:ascii="Arial" w:hAnsi="Arial" w:cs="Arial"/>
          <w:sz w:val="24"/>
          <w:szCs w:val="24"/>
        </w:rPr>
      </w:pPr>
    </w:p>
    <w:p w:rsidRPr="00734F74" w:rsidR="00734F74" w:rsidP="00734F74" w:rsidRDefault="00734F74" w14:paraId="4AC9A88D" w14:textId="77777777">
      <w:pPr>
        <w:pStyle w:val="Tijeloteksta"/>
        <w:ind w:left="424"/>
        <w:rPr>
          <w:rFonts w:cs="Arial"/>
          <w:szCs w:val="24"/>
        </w:rPr>
      </w:pPr>
      <w:r w:rsidRPr="00734F74">
        <w:rPr>
          <w:rFonts w:cs="Arial"/>
          <w:szCs w:val="24"/>
        </w:rPr>
        <w:t>Razlučnih</w:t>
      </w:r>
      <w:r w:rsidRPr="00734F74">
        <w:rPr>
          <w:rFonts w:cs="Arial"/>
          <w:spacing w:val="-10"/>
          <w:szCs w:val="24"/>
        </w:rPr>
        <w:t xml:space="preserve"> </w:t>
      </w:r>
      <w:r w:rsidRPr="00734F74">
        <w:rPr>
          <w:rFonts w:cs="Arial"/>
          <w:szCs w:val="24"/>
        </w:rPr>
        <w:t>i</w:t>
      </w:r>
      <w:r w:rsidRPr="00734F74">
        <w:rPr>
          <w:rFonts w:cs="Arial"/>
          <w:spacing w:val="-4"/>
          <w:szCs w:val="24"/>
        </w:rPr>
        <w:t xml:space="preserve"> </w:t>
      </w:r>
      <w:r w:rsidRPr="00734F74">
        <w:rPr>
          <w:rFonts w:cs="Arial"/>
          <w:szCs w:val="24"/>
        </w:rPr>
        <w:t>izlučnih</w:t>
      </w:r>
      <w:r w:rsidRPr="00734F74">
        <w:rPr>
          <w:rFonts w:cs="Arial"/>
          <w:spacing w:val="-4"/>
          <w:szCs w:val="24"/>
        </w:rPr>
        <w:t xml:space="preserve"> </w:t>
      </w:r>
      <w:r w:rsidRPr="00734F74">
        <w:rPr>
          <w:rFonts w:cs="Arial"/>
          <w:szCs w:val="24"/>
        </w:rPr>
        <w:t>vjerovnika</w:t>
      </w:r>
      <w:r w:rsidRPr="00734F74">
        <w:rPr>
          <w:rFonts w:cs="Arial"/>
          <w:spacing w:val="-6"/>
          <w:szCs w:val="24"/>
        </w:rPr>
        <w:t xml:space="preserve"> </w:t>
      </w:r>
      <w:r w:rsidRPr="00734F74">
        <w:rPr>
          <w:rFonts w:cs="Arial"/>
          <w:szCs w:val="24"/>
        </w:rPr>
        <w:t>u</w:t>
      </w:r>
      <w:r w:rsidRPr="00734F74">
        <w:rPr>
          <w:rFonts w:cs="Arial"/>
          <w:spacing w:val="-4"/>
          <w:szCs w:val="24"/>
        </w:rPr>
        <w:t xml:space="preserve"> </w:t>
      </w:r>
      <w:r w:rsidRPr="00734F74">
        <w:rPr>
          <w:rFonts w:cs="Arial"/>
          <w:szCs w:val="24"/>
        </w:rPr>
        <w:t>ovom</w:t>
      </w:r>
      <w:r w:rsidRPr="00734F74">
        <w:rPr>
          <w:rFonts w:cs="Arial"/>
          <w:spacing w:val="-4"/>
          <w:szCs w:val="24"/>
        </w:rPr>
        <w:t xml:space="preserve"> </w:t>
      </w:r>
      <w:r w:rsidRPr="00734F74">
        <w:rPr>
          <w:rFonts w:cs="Arial"/>
          <w:szCs w:val="24"/>
        </w:rPr>
        <w:t>stečajnom</w:t>
      </w:r>
      <w:r w:rsidRPr="00734F74">
        <w:rPr>
          <w:rFonts w:cs="Arial"/>
          <w:spacing w:val="-4"/>
          <w:szCs w:val="24"/>
        </w:rPr>
        <w:t xml:space="preserve"> </w:t>
      </w:r>
      <w:r w:rsidRPr="00734F74">
        <w:rPr>
          <w:rFonts w:cs="Arial"/>
          <w:szCs w:val="24"/>
        </w:rPr>
        <w:t>postupku</w:t>
      </w:r>
      <w:r w:rsidRPr="00734F74">
        <w:rPr>
          <w:rFonts w:cs="Arial"/>
          <w:spacing w:val="-4"/>
          <w:szCs w:val="24"/>
        </w:rPr>
        <w:t xml:space="preserve"> </w:t>
      </w:r>
      <w:r w:rsidRPr="00734F74">
        <w:rPr>
          <w:rFonts w:cs="Arial"/>
          <w:spacing w:val="-2"/>
          <w:szCs w:val="24"/>
        </w:rPr>
        <w:t>nema.</w:t>
      </w:r>
    </w:p>
    <w:p w:rsidRPr="00734F74" w:rsidR="00734F74" w:rsidP="00734F74" w:rsidRDefault="00734F74" w14:paraId="35540F80" w14:textId="77777777">
      <w:pPr>
        <w:pStyle w:val="Tijeloteksta"/>
        <w:spacing w:before="161"/>
        <w:rPr>
          <w:rFonts w:cs="Arial"/>
          <w:szCs w:val="24"/>
        </w:rPr>
      </w:pPr>
    </w:p>
    <w:p w:rsidRPr="00734F74" w:rsidR="00734F74" w:rsidP="00734F74" w:rsidRDefault="00734F74" w14:paraId="74E37903" w14:textId="77777777">
      <w:pPr>
        <w:pStyle w:val="Naslov2"/>
        <w:keepNext w:val="false"/>
        <w:keepLines w:val="false"/>
        <w:widowControl w:val="false"/>
        <w:numPr>
          <w:ilvl w:val="1"/>
          <w:numId w:val="36"/>
        </w:numPr>
        <w:tabs>
          <w:tab w:val="left" w:pos="836"/>
        </w:tabs>
        <w:overflowPunct/>
        <w:adjustRightInd/>
        <w:spacing w:before="0"/>
        <w:ind w:left="836" w:hanging="412"/>
        <w:textAlignment w:val="auto"/>
        <w:rPr>
          <w:rFonts w:ascii="Arial" w:hAnsi="Arial" w:cs="Arial"/>
          <w:b w:val="false"/>
          <w:color w:val="auto"/>
          <w:sz w:val="24"/>
          <w:szCs w:val="24"/>
        </w:rPr>
      </w:pPr>
      <w:r w:rsidRPr="00734F74">
        <w:rPr>
          <w:rFonts w:ascii="Arial" w:hAnsi="Arial" w:cs="Arial"/>
          <w:b w:val="false"/>
          <w:color w:val="auto"/>
          <w:sz w:val="24"/>
          <w:szCs w:val="24"/>
        </w:rPr>
        <w:t>FINANCIJSKO</w:t>
      </w:r>
      <w:r w:rsidRPr="00734F74">
        <w:rPr>
          <w:rFonts w:ascii="Arial" w:hAnsi="Arial" w:cs="Arial"/>
          <w:b w:val="false"/>
          <w:color w:val="auto"/>
          <w:spacing w:val="-9"/>
          <w:sz w:val="24"/>
          <w:szCs w:val="24"/>
        </w:rPr>
        <w:t xml:space="preserve"> </w:t>
      </w:r>
      <w:r w:rsidRPr="00734F74">
        <w:rPr>
          <w:rFonts w:ascii="Arial" w:hAnsi="Arial" w:cs="Arial"/>
          <w:b w:val="false"/>
          <w:color w:val="auto"/>
          <w:spacing w:val="-2"/>
          <w:sz w:val="24"/>
          <w:szCs w:val="24"/>
        </w:rPr>
        <w:t>IZVJEŠĆE</w:t>
      </w:r>
    </w:p>
    <w:p w:rsidRPr="00734F74" w:rsidR="00734F74" w:rsidP="00734F74" w:rsidRDefault="00734F74" w14:paraId="55A66E49" w14:textId="77777777">
      <w:pPr>
        <w:pStyle w:val="Tijeloteksta"/>
        <w:spacing w:before="158"/>
        <w:rPr>
          <w:rFonts w:cs="Arial"/>
          <w:szCs w:val="24"/>
        </w:rPr>
      </w:pPr>
    </w:p>
    <w:p w:rsidRPr="00734F74" w:rsidR="00734F74" w:rsidP="00734F74" w:rsidRDefault="00734F74" w14:paraId="2D74C5E3" w14:textId="71DFCAF0">
      <w:pPr>
        <w:pStyle w:val="Odlomakpopisa"/>
        <w:widowControl w:val="false"/>
        <w:numPr>
          <w:ilvl w:val="2"/>
          <w:numId w:val="36"/>
        </w:numPr>
        <w:tabs>
          <w:tab w:val="left" w:pos="1130"/>
        </w:tabs>
        <w:autoSpaceDE w:val="false"/>
        <w:autoSpaceDN w:val="false"/>
        <w:spacing w:after="0" w:line="257" w:lineRule="exact"/>
        <w:ind w:left="1130" w:hanging="279"/>
        <w:contextualSpacing w:val="false"/>
        <w:rPr>
          <w:rFonts w:ascii="Arial" w:hAnsi="Arial" w:cs="Arial"/>
          <w:sz w:val="24"/>
          <w:szCs w:val="24"/>
        </w:rPr>
      </w:pPr>
      <w:r w:rsidRPr="00734F74">
        <w:rPr>
          <w:rFonts w:ascii="Arial" w:hAnsi="Arial" w:cs="Arial"/>
          <w:sz w:val="24"/>
          <w:szCs w:val="24"/>
        </w:rPr>
        <w:t>Dospjeli</w:t>
      </w:r>
      <w:r w:rsidRPr="00734F74">
        <w:rPr>
          <w:rFonts w:ascii="Arial" w:hAnsi="Arial" w:cs="Arial"/>
          <w:spacing w:val="-7"/>
          <w:sz w:val="24"/>
          <w:szCs w:val="24"/>
        </w:rPr>
        <w:t xml:space="preserve"> </w:t>
      </w:r>
      <w:r w:rsidRPr="00734F74">
        <w:rPr>
          <w:rFonts w:ascii="Arial" w:hAnsi="Arial" w:cs="Arial"/>
          <w:sz w:val="24"/>
          <w:szCs w:val="24"/>
        </w:rPr>
        <w:t>nepodmireni</w:t>
      </w:r>
      <w:r w:rsidRPr="00734F74">
        <w:rPr>
          <w:rFonts w:ascii="Arial" w:hAnsi="Arial" w:cs="Arial"/>
          <w:spacing w:val="-6"/>
          <w:sz w:val="24"/>
          <w:szCs w:val="24"/>
        </w:rPr>
        <w:t xml:space="preserve"> </w:t>
      </w:r>
      <w:r w:rsidRPr="00734F74">
        <w:rPr>
          <w:rFonts w:ascii="Arial" w:hAnsi="Arial" w:cs="Arial"/>
          <w:sz w:val="24"/>
          <w:szCs w:val="24"/>
        </w:rPr>
        <w:t>troškovi</w:t>
      </w:r>
      <w:r w:rsidRPr="00734F74">
        <w:rPr>
          <w:rFonts w:ascii="Arial" w:hAnsi="Arial" w:cs="Arial"/>
          <w:spacing w:val="-6"/>
          <w:sz w:val="24"/>
          <w:szCs w:val="24"/>
        </w:rPr>
        <w:t xml:space="preserve"> </w:t>
      </w:r>
      <w:r w:rsidRPr="00734F74">
        <w:rPr>
          <w:rFonts w:ascii="Arial" w:hAnsi="Arial" w:cs="Arial"/>
          <w:sz w:val="24"/>
          <w:szCs w:val="24"/>
        </w:rPr>
        <w:t>od</w:t>
      </w:r>
      <w:r w:rsidRPr="00734F74">
        <w:rPr>
          <w:rFonts w:ascii="Arial" w:hAnsi="Arial" w:cs="Arial"/>
          <w:spacing w:val="-6"/>
          <w:sz w:val="24"/>
          <w:szCs w:val="24"/>
        </w:rPr>
        <w:t xml:space="preserve"> </w:t>
      </w:r>
      <w:r w:rsidRPr="00734F74">
        <w:rPr>
          <w:rFonts w:ascii="Arial" w:hAnsi="Arial" w:cs="Arial"/>
          <w:sz w:val="24"/>
          <w:szCs w:val="24"/>
        </w:rPr>
        <w:t>otvaranja</w:t>
      </w:r>
      <w:r w:rsidRPr="00734F74">
        <w:rPr>
          <w:rFonts w:ascii="Arial" w:hAnsi="Arial" w:cs="Arial"/>
          <w:spacing w:val="-6"/>
          <w:sz w:val="24"/>
          <w:szCs w:val="24"/>
        </w:rPr>
        <w:t xml:space="preserve"> </w:t>
      </w:r>
      <w:r w:rsidRPr="00734F74">
        <w:rPr>
          <w:rFonts w:ascii="Arial" w:hAnsi="Arial" w:cs="Arial"/>
          <w:sz w:val="24"/>
          <w:szCs w:val="24"/>
        </w:rPr>
        <w:t>stečajnog</w:t>
      </w:r>
      <w:r w:rsidRPr="00734F74">
        <w:rPr>
          <w:rFonts w:ascii="Arial" w:hAnsi="Arial" w:cs="Arial"/>
          <w:spacing w:val="-6"/>
          <w:sz w:val="24"/>
          <w:szCs w:val="24"/>
        </w:rPr>
        <w:t xml:space="preserve"> </w:t>
      </w:r>
      <w:r w:rsidRPr="00734F74">
        <w:rPr>
          <w:rFonts w:ascii="Arial" w:hAnsi="Arial" w:cs="Arial"/>
          <w:sz w:val="24"/>
          <w:szCs w:val="24"/>
        </w:rPr>
        <w:t>postupka</w:t>
      </w:r>
      <w:r w:rsidRPr="00734F74">
        <w:rPr>
          <w:rFonts w:ascii="Arial" w:hAnsi="Arial" w:cs="Arial"/>
          <w:spacing w:val="-7"/>
          <w:sz w:val="24"/>
          <w:szCs w:val="24"/>
        </w:rPr>
        <w:t xml:space="preserve"> </w:t>
      </w:r>
      <w:r w:rsidRPr="00734F74">
        <w:rPr>
          <w:rFonts w:ascii="Arial" w:hAnsi="Arial" w:cs="Arial"/>
          <w:sz w:val="24"/>
          <w:szCs w:val="24"/>
        </w:rPr>
        <w:t>od</w:t>
      </w:r>
      <w:r w:rsidRPr="00734F74">
        <w:rPr>
          <w:rFonts w:ascii="Arial" w:hAnsi="Arial" w:cs="Arial"/>
          <w:spacing w:val="-4"/>
          <w:sz w:val="24"/>
          <w:szCs w:val="24"/>
        </w:rPr>
        <w:t xml:space="preserve"> </w:t>
      </w:r>
      <w:r w:rsidRPr="00734F74">
        <w:rPr>
          <w:rFonts w:ascii="Arial" w:hAnsi="Arial" w:cs="Arial"/>
          <w:sz w:val="24"/>
          <w:szCs w:val="24"/>
        </w:rPr>
        <w:t>19.09.2024.</w:t>
      </w:r>
      <w:r w:rsidRPr="00734F74">
        <w:rPr>
          <w:rFonts w:ascii="Arial" w:hAnsi="Arial" w:cs="Arial"/>
          <w:spacing w:val="-5"/>
          <w:sz w:val="24"/>
          <w:szCs w:val="24"/>
        </w:rPr>
        <w:t xml:space="preserve"> do</w:t>
      </w:r>
      <w:r>
        <w:rPr>
          <w:rFonts w:ascii="Arial" w:hAnsi="Arial" w:cs="Arial"/>
          <w:spacing w:val="-5"/>
          <w:sz w:val="24"/>
          <w:szCs w:val="24"/>
        </w:rPr>
        <w:t xml:space="preserve"> </w:t>
      </w:r>
      <w:r w:rsidRPr="00734F74">
        <w:rPr>
          <w:rFonts w:ascii="Arial" w:hAnsi="Arial" w:cs="Arial"/>
          <w:sz w:val="24"/>
          <w:szCs w:val="24"/>
        </w:rPr>
        <w:t>dana</w:t>
      </w:r>
      <w:r w:rsidRPr="00734F74">
        <w:rPr>
          <w:rFonts w:ascii="Arial" w:hAnsi="Arial" w:cs="Arial"/>
          <w:spacing w:val="-5"/>
          <w:sz w:val="24"/>
          <w:szCs w:val="24"/>
        </w:rPr>
        <w:t xml:space="preserve"> </w:t>
      </w:r>
      <w:r w:rsidRPr="00734F74">
        <w:rPr>
          <w:rFonts w:ascii="Arial" w:hAnsi="Arial" w:cs="Arial"/>
          <w:sz w:val="24"/>
          <w:szCs w:val="24"/>
        </w:rPr>
        <w:t>pisanja</w:t>
      </w:r>
      <w:r w:rsidRPr="00734F74">
        <w:rPr>
          <w:rFonts w:ascii="Arial" w:hAnsi="Arial" w:cs="Arial"/>
          <w:spacing w:val="-4"/>
          <w:sz w:val="24"/>
          <w:szCs w:val="24"/>
        </w:rPr>
        <w:t xml:space="preserve"> </w:t>
      </w:r>
      <w:r w:rsidRPr="00734F74">
        <w:rPr>
          <w:rFonts w:ascii="Arial" w:hAnsi="Arial" w:cs="Arial"/>
          <w:sz w:val="24"/>
          <w:szCs w:val="24"/>
        </w:rPr>
        <w:t>izvješća</w:t>
      </w:r>
      <w:r w:rsidRPr="00734F74">
        <w:rPr>
          <w:rFonts w:ascii="Arial" w:hAnsi="Arial" w:cs="Arial"/>
          <w:spacing w:val="-4"/>
          <w:sz w:val="24"/>
          <w:szCs w:val="24"/>
        </w:rPr>
        <w:t xml:space="preserve"> </w:t>
      </w:r>
      <w:r w:rsidRPr="00734F74">
        <w:rPr>
          <w:rFonts w:ascii="Arial" w:hAnsi="Arial" w:cs="Arial"/>
          <w:spacing w:val="-2"/>
          <w:sz w:val="24"/>
          <w:szCs w:val="24"/>
        </w:rPr>
        <w:t>23.01.2025.</w:t>
      </w:r>
    </w:p>
    <w:p w:rsidRPr="007029A6" w:rsidR="00734F74" w:rsidP="00734F74" w:rsidRDefault="00734F74" w14:paraId="73D85753" w14:textId="77777777">
      <w:pPr>
        <w:pStyle w:val="Tijeloteksta"/>
        <w:rPr>
          <w:b/>
          <w:sz w:val="20"/>
        </w:rPr>
      </w:pPr>
    </w:p>
    <w:p w:rsidR="00734F74" w:rsidP="00EF74C8" w:rsidRDefault="00734F74" w14:paraId="1101CBF3" w14:textId="77777777">
      <w:pPr>
        <w:ind w:left="360"/>
        <w:jc w:val="both"/>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845"/>
        <w:gridCol w:w="10549"/>
        <w:gridCol w:w="2600"/>
      </w:tblGrid>
      <w:tr w:rsidRPr="00734F74" w:rsidR="00734F74" w:rsidTr="00734F74" w14:paraId="133C314C" w14:textId="77777777">
        <w:trPr>
          <w:trHeight w:val="258"/>
        </w:trPr>
        <w:tc>
          <w:tcPr>
            <w:tcW w:w="302" w:type="pct"/>
          </w:tcPr>
          <w:p w:rsidRPr="00734F74" w:rsidR="00734F74" w:rsidP="00D25735" w:rsidRDefault="00734F74" w14:paraId="31DF3AC3" w14:textId="77777777">
            <w:pPr>
              <w:pStyle w:val="TableParagraph"/>
              <w:spacing w:before="2" w:line="237" w:lineRule="exact"/>
              <w:ind w:left="108"/>
              <w:rPr>
                <w:rFonts w:ascii="Arial" w:hAnsi="Arial" w:cs="Arial"/>
                <w:sz w:val="24"/>
                <w:szCs w:val="24"/>
              </w:rPr>
            </w:pPr>
            <w:r w:rsidRPr="00734F74">
              <w:rPr>
                <w:rFonts w:ascii="Arial" w:hAnsi="Arial" w:cs="Arial"/>
                <w:spacing w:val="-5"/>
                <w:sz w:val="24"/>
                <w:szCs w:val="24"/>
              </w:rPr>
              <w:t>rb</w:t>
            </w:r>
          </w:p>
        </w:tc>
        <w:tc>
          <w:tcPr>
            <w:tcW w:w="3769" w:type="pct"/>
          </w:tcPr>
          <w:p w:rsidRPr="00734F74" w:rsidR="00734F74" w:rsidP="00D25735" w:rsidRDefault="00734F74" w14:paraId="5BDE12FF" w14:textId="77777777">
            <w:pPr>
              <w:pStyle w:val="TableParagraph"/>
              <w:spacing w:before="2" w:line="237" w:lineRule="exact"/>
              <w:ind w:left="108"/>
              <w:rPr>
                <w:rFonts w:ascii="Arial" w:hAnsi="Arial" w:cs="Arial"/>
                <w:sz w:val="24"/>
                <w:szCs w:val="24"/>
              </w:rPr>
            </w:pPr>
            <w:r w:rsidRPr="00734F74">
              <w:rPr>
                <w:rFonts w:ascii="Arial" w:hAnsi="Arial" w:cs="Arial"/>
                <w:spacing w:val="-2"/>
                <w:sz w:val="24"/>
                <w:szCs w:val="24"/>
              </w:rPr>
              <w:t>Troškovi</w:t>
            </w:r>
          </w:p>
        </w:tc>
        <w:tc>
          <w:tcPr>
            <w:tcW w:w="929" w:type="pct"/>
          </w:tcPr>
          <w:p w:rsidRPr="00734F74" w:rsidR="00734F74" w:rsidP="00D25735" w:rsidRDefault="00734F74" w14:paraId="718B9767" w14:textId="77777777">
            <w:pPr>
              <w:pStyle w:val="TableParagraph"/>
              <w:spacing w:before="2" w:line="237" w:lineRule="exact"/>
              <w:ind w:right="94"/>
              <w:jc w:val="right"/>
              <w:rPr>
                <w:rFonts w:ascii="Arial" w:hAnsi="Arial" w:cs="Arial"/>
                <w:sz w:val="24"/>
                <w:szCs w:val="24"/>
              </w:rPr>
            </w:pPr>
            <w:r w:rsidRPr="00734F74">
              <w:rPr>
                <w:rFonts w:ascii="Arial" w:hAnsi="Arial" w:cs="Arial"/>
                <w:spacing w:val="-2"/>
                <w:sz w:val="24"/>
                <w:szCs w:val="24"/>
              </w:rPr>
              <w:t>Iznos</w:t>
            </w:r>
          </w:p>
        </w:tc>
      </w:tr>
      <w:tr w:rsidRPr="00734F74" w:rsidR="00734F74" w:rsidTr="00734F74" w14:paraId="64E328FD" w14:textId="77777777">
        <w:trPr>
          <w:trHeight w:val="258"/>
        </w:trPr>
        <w:tc>
          <w:tcPr>
            <w:tcW w:w="302" w:type="pct"/>
          </w:tcPr>
          <w:p w:rsidRPr="00734F74" w:rsidR="00734F74" w:rsidP="00D25735" w:rsidRDefault="00734F74" w14:paraId="073BF339" w14:textId="77777777">
            <w:pPr>
              <w:pStyle w:val="TableParagraph"/>
              <w:spacing w:line="239" w:lineRule="exact"/>
              <w:ind w:left="108"/>
              <w:rPr>
                <w:rFonts w:ascii="Arial" w:hAnsi="Arial" w:cs="Arial"/>
                <w:sz w:val="24"/>
                <w:szCs w:val="24"/>
              </w:rPr>
            </w:pPr>
            <w:r w:rsidRPr="00734F74">
              <w:rPr>
                <w:rFonts w:ascii="Arial" w:hAnsi="Arial" w:cs="Arial"/>
                <w:spacing w:val="-10"/>
                <w:sz w:val="24"/>
                <w:szCs w:val="24"/>
              </w:rPr>
              <w:t>1</w:t>
            </w:r>
          </w:p>
        </w:tc>
        <w:tc>
          <w:tcPr>
            <w:tcW w:w="3769" w:type="pct"/>
          </w:tcPr>
          <w:p w:rsidRPr="00734F74" w:rsidR="00734F74" w:rsidP="00D25735" w:rsidRDefault="00734F74" w14:paraId="21EE978B" w14:textId="77777777">
            <w:pPr>
              <w:pStyle w:val="TableParagraph"/>
              <w:spacing w:line="239" w:lineRule="exact"/>
              <w:ind w:left="108"/>
              <w:rPr>
                <w:rFonts w:ascii="Arial" w:hAnsi="Arial" w:cs="Arial"/>
                <w:sz w:val="24"/>
                <w:szCs w:val="24"/>
              </w:rPr>
            </w:pPr>
            <w:r w:rsidRPr="00734F74">
              <w:rPr>
                <w:rFonts w:ascii="Arial" w:hAnsi="Arial" w:cs="Arial"/>
                <w:sz w:val="24"/>
                <w:szCs w:val="24"/>
              </w:rPr>
              <w:t>knjigovodstvene</w:t>
            </w:r>
            <w:r w:rsidRPr="00734F74">
              <w:rPr>
                <w:rFonts w:ascii="Arial" w:hAnsi="Arial" w:cs="Arial"/>
                <w:spacing w:val="-5"/>
                <w:sz w:val="24"/>
                <w:szCs w:val="24"/>
              </w:rPr>
              <w:t xml:space="preserve"> </w:t>
            </w:r>
            <w:r w:rsidRPr="00734F74">
              <w:rPr>
                <w:rFonts w:ascii="Arial" w:hAnsi="Arial" w:cs="Arial"/>
                <w:sz w:val="24"/>
                <w:szCs w:val="24"/>
              </w:rPr>
              <w:t>usluge</w:t>
            </w:r>
            <w:r w:rsidRPr="00734F74">
              <w:rPr>
                <w:rFonts w:ascii="Arial" w:hAnsi="Arial" w:cs="Arial"/>
                <w:spacing w:val="-2"/>
                <w:sz w:val="24"/>
                <w:szCs w:val="24"/>
              </w:rPr>
              <w:t xml:space="preserve"> </w:t>
            </w:r>
            <w:r w:rsidRPr="00734F74">
              <w:rPr>
                <w:rFonts w:ascii="Arial" w:hAnsi="Arial" w:cs="Arial"/>
                <w:sz w:val="24"/>
                <w:szCs w:val="24"/>
              </w:rPr>
              <w:t>50,00</w:t>
            </w:r>
            <w:r w:rsidRPr="00734F74">
              <w:rPr>
                <w:rFonts w:ascii="Arial" w:hAnsi="Arial" w:cs="Arial"/>
                <w:spacing w:val="-4"/>
                <w:sz w:val="24"/>
                <w:szCs w:val="24"/>
              </w:rPr>
              <w:t xml:space="preserve"> </w:t>
            </w:r>
            <w:r w:rsidRPr="00734F74">
              <w:rPr>
                <w:rFonts w:ascii="Arial" w:hAnsi="Arial" w:cs="Arial"/>
                <w:sz w:val="24"/>
                <w:szCs w:val="24"/>
              </w:rPr>
              <w:t>€</w:t>
            </w:r>
            <w:r w:rsidRPr="00734F74">
              <w:rPr>
                <w:rFonts w:ascii="Arial" w:hAnsi="Arial" w:cs="Arial"/>
                <w:spacing w:val="-6"/>
                <w:sz w:val="24"/>
                <w:szCs w:val="24"/>
              </w:rPr>
              <w:t xml:space="preserve"> </w:t>
            </w:r>
            <w:r w:rsidRPr="00734F74">
              <w:rPr>
                <w:rFonts w:ascii="Arial" w:hAnsi="Arial" w:cs="Arial"/>
                <w:sz w:val="24"/>
                <w:szCs w:val="24"/>
              </w:rPr>
              <w:t>mjesečno</w:t>
            </w:r>
            <w:r w:rsidRPr="00734F74">
              <w:rPr>
                <w:rFonts w:ascii="Arial" w:hAnsi="Arial" w:cs="Arial"/>
                <w:spacing w:val="-3"/>
                <w:sz w:val="24"/>
                <w:szCs w:val="24"/>
              </w:rPr>
              <w:t xml:space="preserve"> </w:t>
            </w:r>
            <w:r w:rsidRPr="00734F74">
              <w:rPr>
                <w:rFonts w:ascii="Arial" w:hAnsi="Arial" w:cs="Arial"/>
                <w:sz w:val="24"/>
                <w:szCs w:val="24"/>
              </w:rPr>
              <w:t>(4</w:t>
            </w:r>
            <w:r w:rsidRPr="00734F74">
              <w:rPr>
                <w:rFonts w:ascii="Arial" w:hAnsi="Arial" w:cs="Arial"/>
                <w:spacing w:val="-6"/>
                <w:sz w:val="24"/>
                <w:szCs w:val="24"/>
              </w:rPr>
              <w:t xml:space="preserve"> </w:t>
            </w:r>
            <w:r w:rsidRPr="00734F74">
              <w:rPr>
                <w:rFonts w:ascii="Arial" w:hAnsi="Arial" w:cs="Arial"/>
                <w:spacing w:val="-2"/>
                <w:sz w:val="24"/>
                <w:szCs w:val="24"/>
              </w:rPr>
              <w:t>mjeseca)</w:t>
            </w:r>
          </w:p>
        </w:tc>
        <w:tc>
          <w:tcPr>
            <w:tcW w:w="929" w:type="pct"/>
          </w:tcPr>
          <w:p w:rsidRPr="00734F74" w:rsidR="00734F74" w:rsidP="00D25735" w:rsidRDefault="00734F74" w14:paraId="59386E0F" w14:textId="77777777">
            <w:pPr>
              <w:pStyle w:val="TableParagraph"/>
              <w:spacing w:line="239" w:lineRule="exact"/>
              <w:ind w:right="93"/>
              <w:jc w:val="right"/>
              <w:rPr>
                <w:rFonts w:ascii="Arial" w:hAnsi="Arial" w:cs="Arial"/>
                <w:sz w:val="24"/>
                <w:szCs w:val="24"/>
              </w:rPr>
            </w:pPr>
            <w:r w:rsidRPr="00734F74">
              <w:rPr>
                <w:rFonts w:ascii="Arial" w:hAnsi="Arial" w:cs="Arial"/>
                <w:sz w:val="24"/>
                <w:szCs w:val="24"/>
              </w:rPr>
              <w:t>200,00</w:t>
            </w:r>
            <w:r w:rsidRPr="00734F74">
              <w:rPr>
                <w:rFonts w:ascii="Arial" w:hAnsi="Arial" w:cs="Arial"/>
                <w:spacing w:val="-3"/>
                <w:sz w:val="24"/>
                <w:szCs w:val="24"/>
              </w:rPr>
              <w:t xml:space="preserve"> </w:t>
            </w:r>
            <w:r w:rsidRPr="00734F74">
              <w:rPr>
                <w:rFonts w:ascii="Arial" w:hAnsi="Arial" w:cs="Arial"/>
                <w:spacing w:val="-10"/>
                <w:sz w:val="24"/>
                <w:szCs w:val="24"/>
              </w:rPr>
              <w:t>€</w:t>
            </w:r>
          </w:p>
        </w:tc>
      </w:tr>
      <w:tr w:rsidRPr="00734F74" w:rsidR="00734F74" w:rsidTr="00734F74" w14:paraId="321B196C" w14:textId="77777777">
        <w:trPr>
          <w:trHeight w:val="773"/>
        </w:trPr>
        <w:tc>
          <w:tcPr>
            <w:tcW w:w="302" w:type="pct"/>
          </w:tcPr>
          <w:p w:rsidRPr="00734F74" w:rsidR="00734F74" w:rsidP="00D25735" w:rsidRDefault="00734F74" w14:paraId="79A84F31" w14:textId="77777777">
            <w:pPr>
              <w:pStyle w:val="TableParagraph"/>
              <w:spacing w:line="257" w:lineRule="exact"/>
              <w:ind w:left="108"/>
              <w:rPr>
                <w:rFonts w:ascii="Arial" w:hAnsi="Arial" w:cs="Arial"/>
                <w:sz w:val="24"/>
                <w:szCs w:val="24"/>
              </w:rPr>
            </w:pPr>
            <w:r w:rsidRPr="00734F74">
              <w:rPr>
                <w:rFonts w:ascii="Arial" w:hAnsi="Arial" w:cs="Arial"/>
                <w:spacing w:val="-10"/>
                <w:sz w:val="24"/>
                <w:szCs w:val="24"/>
              </w:rPr>
              <w:t>2</w:t>
            </w:r>
          </w:p>
        </w:tc>
        <w:tc>
          <w:tcPr>
            <w:tcW w:w="3769" w:type="pct"/>
          </w:tcPr>
          <w:p w:rsidRPr="00734F74" w:rsidR="00734F74" w:rsidP="00D25735" w:rsidRDefault="00734F74" w14:paraId="48F31079" w14:textId="77777777">
            <w:pPr>
              <w:pStyle w:val="TableParagraph"/>
              <w:spacing w:line="257" w:lineRule="exact"/>
              <w:ind w:left="108"/>
              <w:rPr>
                <w:rFonts w:ascii="Arial" w:hAnsi="Arial" w:cs="Arial"/>
                <w:sz w:val="24"/>
                <w:szCs w:val="24"/>
              </w:rPr>
            </w:pPr>
            <w:r w:rsidRPr="00734F74">
              <w:rPr>
                <w:rFonts w:ascii="Arial" w:hAnsi="Arial" w:cs="Arial"/>
                <w:sz w:val="24"/>
                <w:szCs w:val="24"/>
              </w:rPr>
              <w:t>trošak</w:t>
            </w:r>
            <w:r w:rsidRPr="00734F74">
              <w:rPr>
                <w:rFonts w:ascii="Arial" w:hAnsi="Arial" w:cs="Arial"/>
                <w:spacing w:val="-4"/>
                <w:sz w:val="24"/>
                <w:szCs w:val="24"/>
              </w:rPr>
              <w:t xml:space="preserve"> </w:t>
            </w:r>
            <w:r w:rsidRPr="00734F74">
              <w:rPr>
                <w:rFonts w:ascii="Arial" w:hAnsi="Arial" w:cs="Arial"/>
                <w:sz w:val="24"/>
                <w:szCs w:val="24"/>
              </w:rPr>
              <w:t>plaće</w:t>
            </w:r>
            <w:r w:rsidRPr="00734F74">
              <w:rPr>
                <w:rFonts w:ascii="Arial" w:hAnsi="Arial" w:cs="Arial"/>
                <w:spacing w:val="-3"/>
                <w:sz w:val="24"/>
                <w:szCs w:val="24"/>
              </w:rPr>
              <w:t xml:space="preserve"> </w:t>
            </w:r>
            <w:r w:rsidRPr="00734F74">
              <w:rPr>
                <w:rFonts w:ascii="Arial" w:hAnsi="Arial" w:cs="Arial"/>
                <w:sz w:val="24"/>
                <w:szCs w:val="24"/>
              </w:rPr>
              <w:t>–</w:t>
            </w:r>
            <w:r w:rsidRPr="00734F74">
              <w:rPr>
                <w:rFonts w:ascii="Arial" w:hAnsi="Arial" w:cs="Arial"/>
                <w:spacing w:val="-3"/>
                <w:sz w:val="24"/>
                <w:szCs w:val="24"/>
              </w:rPr>
              <w:t xml:space="preserve"> </w:t>
            </w:r>
            <w:r w:rsidRPr="00734F74">
              <w:rPr>
                <w:rFonts w:ascii="Arial" w:hAnsi="Arial" w:cs="Arial"/>
                <w:sz w:val="24"/>
                <w:szCs w:val="24"/>
              </w:rPr>
              <w:t>od</w:t>
            </w:r>
            <w:r w:rsidRPr="00734F74">
              <w:rPr>
                <w:rFonts w:ascii="Arial" w:hAnsi="Arial" w:cs="Arial"/>
                <w:spacing w:val="-6"/>
                <w:sz w:val="24"/>
                <w:szCs w:val="24"/>
              </w:rPr>
              <w:t xml:space="preserve"> </w:t>
            </w:r>
            <w:r w:rsidRPr="00734F74">
              <w:rPr>
                <w:rFonts w:ascii="Arial" w:hAnsi="Arial" w:cs="Arial"/>
                <w:sz w:val="24"/>
                <w:szCs w:val="24"/>
              </w:rPr>
              <w:t>19.09.2024.</w:t>
            </w:r>
            <w:r w:rsidRPr="00734F74">
              <w:rPr>
                <w:rFonts w:ascii="Arial" w:hAnsi="Arial" w:cs="Arial"/>
                <w:spacing w:val="-3"/>
                <w:sz w:val="24"/>
                <w:szCs w:val="24"/>
              </w:rPr>
              <w:t xml:space="preserve"> </w:t>
            </w:r>
            <w:r w:rsidRPr="00734F74">
              <w:rPr>
                <w:rFonts w:ascii="Arial" w:hAnsi="Arial" w:cs="Arial"/>
                <w:sz w:val="24"/>
                <w:szCs w:val="24"/>
              </w:rPr>
              <w:t>do</w:t>
            </w:r>
            <w:r w:rsidRPr="00734F74">
              <w:rPr>
                <w:rFonts w:ascii="Arial" w:hAnsi="Arial" w:cs="Arial"/>
                <w:spacing w:val="-2"/>
                <w:sz w:val="24"/>
                <w:szCs w:val="24"/>
              </w:rPr>
              <w:t xml:space="preserve"> </w:t>
            </w:r>
            <w:r w:rsidRPr="00734F74">
              <w:rPr>
                <w:rFonts w:ascii="Arial" w:hAnsi="Arial" w:cs="Arial"/>
                <w:sz w:val="24"/>
                <w:szCs w:val="24"/>
              </w:rPr>
              <w:t>18.01.2025.</w:t>
            </w:r>
            <w:r w:rsidRPr="00734F74">
              <w:rPr>
                <w:rFonts w:ascii="Arial" w:hAnsi="Arial" w:cs="Arial"/>
                <w:spacing w:val="-4"/>
                <w:sz w:val="24"/>
                <w:szCs w:val="24"/>
              </w:rPr>
              <w:t xml:space="preserve"> </w:t>
            </w:r>
            <w:r w:rsidRPr="00734F74">
              <w:rPr>
                <w:rFonts w:ascii="Arial" w:hAnsi="Arial" w:cs="Arial"/>
                <w:sz w:val="24"/>
                <w:szCs w:val="24"/>
              </w:rPr>
              <w:t>–4</w:t>
            </w:r>
            <w:r w:rsidRPr="00734F74">
              <w:rPr>
                <w:rFonts w:ascii="Arial" w:hAnsi="Arial" w:cs="Arial"/>
                <w:spacing w:val="-3"/>
                <w:sz w:val="24"/>
                <w:szCs w:val="24"/>
              </w:rPr>
              <w:t xml:space="preserve"> </w:t>
            </w:r>
            <w:r w:rsidRPr="00734F74">
              <w:rPr>
                <w:rFonts w:ascii="Arial" w:hAnsi="Arial" w:cs="Arial"/>
                <w:spacing w:val="-2"/>
                <w:sz w:val="24"/>
                <w:szCs w:val="24"/>
              </w:rPr>
              <w:t>mjeseca</w:t>
            </w:r>
          </w:p>
          <w:p w:rsidRPr="00734F74" w:rsidR="00734F74" w:rsidP="00D25735" w:rsidRDefault="00734F74" w14:paraId="2FCBCD98" w14:textId="77777777">
            <w:pPr>
              <w:pStyle w:val="TableParagraph"/>
              <w:spacing w:line="260" w:lineRule="exact"/>
              <w:ind w:left="108" w:right="76"/>
              <w:rPr>
                <w:rFonts w:ascii="Arial" w:hAnsi="Arial" w:cs="Arial"/>
                <w:sz w:val="24"/>
                <w:szCs w:val="24"/>
              </w:rPr>
            </w:pPr>
            <w:r w:rsidRPr="00734F74">
              <w:rPr>
                <w:rFonts w:ascii="Arial" w:hAnsi="Arial" w:cs="Arial"/>
                <w:sz w:val="24"/>
                <w:szCs w:val="24"/>
              </w:rPr>
              <w:t>(minimalna</w:t>
            </w:r>
            <w:r w:rsidRPr="00734F74">
              <w:rPr>
                <w:rFonts w:ascii="Arial" w:hAnsi="Arial" w:cs="Arial"/>
                <w:spacing w:val="-6"/>
                <w:sz w:val="24"/>
                <w:szCs w:val="24"/>
              </w:rPr>
              <w:t xml:space="preserve"> </w:t>
            </w:r>
            <w:r w:rsidRPr="00734F74">
              <w:rPr>
                <w:rFonts w:ascii="Arial" w:hAnsi="Arial" w:cs="Arial"/>
                <w:sz w:val="24"/>
                <w:szCs w:val="24"/>
              </w:rPr>
              <w:t>plaća,</w:t>
            </w:r>
            <w:r w:rsidRPr="00734F74">
              <w:rPr>
                <w:rFonts w:ascii="Arial" w:hAnsi="Arial" w:cs="Arial"/>
                <w:spacing w:val="-5"/>
                <w:sz w:val="24"/>
                <w:szCs w:val="24"/>
              </w:rPr>
              <w:t xml:space="preserve"> </w:t>
            </w:r>
            <w:r w:rsidRPr="00734F74">
              <w:rPr>
                <w:rFonts w:ascii="Arial" w:hAnsi="Arial" w:cs="Arial"/>
                <w:sz w:val="24"/>
                <w:szCs w:val="24"/>
              </w:rPr>
              <w:t>pola</w:t>
            </w:r>
            <w:r w:rsidRPr="00734F74">
              <w:rPr>
                <w:rFonts w:ascii="Arial" w:hAnsi="Arial" w:cs="Arial"/>
                <w:spacing w:val="-5"/>
                <w:sz w:val="24"/>
                <w:szCs w:val="24"/>
              </w:rPr>
              <w:t xml:space="preserve"> </w:t>
            </w:r>
            <w:r w:rsidRPr="00734F74">
              <w:rPr>
                <w:rFonts w:ascii="Arial" w:hAnsi="Arial" w:cs="Arial"/>
                <w:sz w:val="24"/>
                <w:szCs w:val="24"/>
              </w:rPr>
              <w:t>radnog</w:t>
            </w:r>
            <w:r w:rsidRPr="00734F74">
              <w:rPr>
                <w:rFonts w:ascii="Arial" w:hAnsi="Arial" w:cs="Arial"/>
                <w:spacing w:val="-4"/>
                <w:sz w:val="24"/>
                <w:szCs w:val="24"/>
              </w:rPr>
              <w:t xml:space="preserve"> </w:t>
            </w:r>
            <w:r w:rsidRPr="00734F74">
              <w:rPr>
                <w:rFonts w:ascii="Arial" w:hAnsi="Arial" w:cs="Arial"/>
                <w:sz w:val="24"/>
                <w:szCs w:val="24"/>
              </w:rPr>
              <w:t>vremena,</w:t>
            </w:r>
            <w:r w:rsidRPr="00734F74">
              <w:rPr>
                <w:rFonts w:ascii="Arial" w:hAnsi="Arial" w:cs="Arial"/>
                <w:spacing w:val="-5"/>
                <w:sz w:val="24"/>
                <w:szCs w:val="24"/>
              </w:rPr>
              <w:t xml:space="preserve"> </w:t>
            </w:r>
            <w:r w:rsidRPr="00734F74">
              <w:rPr>
                <w:rFonts w:ascii="Arial" w:hAnsi="Arial" w:cs="Arial"/>
                <w:sz w:val="24"/>
                <w:szCs w:val="24"/>
              </w:rPr>
              <w:t>bruto</w:t>
            </w:r>
            <w:r w:rsidRPr="00734F74">
              <w:rPr>
                <w:rFonts w:ascii="Arial" w:hAnsi="Arial" w:cs="Arial"/>
                <w:spacing w:val="-5"/>
                <w:sz w:val="24"/>
                <w:szCs w:val="24"/>
              </w:rPr>
              <w:t xml:space="preserve"> </w:t>
            </w:r>
            <w:r w:rsidRPr="00734F74">
              <w:rPr>
                <w:rFonts w:ascii="Arial" w:hAnsi="Arial" w:cs="Arial"/>
                <w:sz w:val="24"/>
                <w:szCs w:val="24"/>
              </w:rPr>
              <w:t>II</w:t>
            </w:r>
            <w:r w:rsidRPr="00734F74">
              <w:rPr>
                <w:rFonts w:ascii="Arial" w:hAnsi="Arial" w:cs="Arial"/>
                <w:spacing w:val="-5"/>
                <w:sz w:val="24"/>
                <w:szCs w:val="24"/>
              </w:rPr>
              <w:t xml:space="preserve"> </w:t>
            </w:r>
            <w:r w:rsidRPr="00734F74">
              <w:rPr>
                <w:rFonts w:ascii="Arial" w:hAnsi="Arial" w:cs="Arial"/>
                <w:sz w:val="24"/>
                <w:szCs w:val="24"/>
              </w:rPr>
              <w:t>za</w:t>
            </w:r>
            <w:r w:rsidRPr="00734F74">
              <w:rPr>
                <w:rFonts w:ascii="Arial" w:hAnsi="Arial" w:cs="Arial"/>
                <w:spacing w:val="-8"/>
                <w:sz w:val="24"/>
                <w:szCs w:val="24"/>
              </w:rPr>
              <w:t xml:space="preserve"> </w:t>
            </w:r>
            <w:r w:rsidRPr="00734F74">
              <w:rPr>
                <w:rFonts w:ascii="Arial" w:hAnsi="Arial" w:cs="Arial"/>
                <w:sz w:val="24"/>
                <w:szCs w:val="24"/>
              </w:rPr>
              <w:t>1 mjesec 489,30 €)</w:t>
            </w:r>
          </w:p>
        </w:tc>
        <w:tc>
          <w:tcPr>
            <w:tcW w:w="929" w:type="pct"/>
          </w:tcPr>
          <w:p w:rsidRPr="00734F74" w:rsidR="00734F74" w:rsidP="00D25735" w:rsidRDefault="00734F74" w14:paraId="389B1FAE" w14:textId="77777777">
            <w:pPr>
              <w:pStyle w:val="TableParagraph"/>
              <w:spacing w:line="257" w:lineRule="exact"/>
              <w:ind w:right="93"/>
              <w:jc w:val="right"/>
              <w:rPr>
                <w:rFonts w:ascii="Arial" w:hAnsi="Arial" w:cs="Arial"/>
                <w:sz w:val="24"/>
                <w:szCs w:val="24"/>
              </w:rPr>
            </w:pPr>
            <w:r w:rsidRPr="00734F74">
              <w:rPr>
                <w:rFonts w:ascii="Arial" w:hAnsi="Arial" w:cs="Arial"/>
                <w:sz w:val="24"/>
                <w:szCs w:val="24"/>
              </w:rPr>
              <w:t>1.957,20</w:t>
            </w:r>
            <w:r w:rsidRPr="00734F74">
              <w:rPr>
                <w:rFonts w:ascii="Arial" w:hAnsi="Arial" w:cs="Arial"/>
                <w:spacing w:val="-7"/>
                <w:sz w:val="24"/>
                <w:szCs w:val="24"/>
              </w:rPr>
              <w:t xml:space="preserve"> </w:t>
            </w:r>
            <w:r w:rsidRPr="00734F74">
              <w:rPr>
                <w:rFonts w:ascii="Arial" w:hAnsi="Arial" w:cs="Arial"/>
                <w:spacing w:val="-10"/>
                <w:sz w:val="24"/>
                <w:szCs w:val="24"/>
              </w:rPr>
              <w:t>€</w:t>
            </w:r>
          </w:p>
        </w:tc>
      </w:tr>
      <w:tr w:rsidRPr="00734F74" w:rsidR="00734F74" w:rsidTr="00734F74" w14:paraId="673DB2DF" w14:textId="77777777">
        <w:trPr>
          <w:trHeight w:val="333"/>
        </w:trPr>
        <w:tc>
          <w:tcPr>
            <w:tcW w:w="302" w:type="pct"/>
          </w:tcPr>
          <w:p w:rsidRPr="00734F74" w:rsidR="00734F74" w:rsidP="00D25735" w:rsidRDefault="00734F74" w14:paraId="54AB1B73" w14:textId="77777777">
            <w:pPr>
              <w:pStyle w:val="TableParagraph"/>
              <w:rPr>
                <w:rFonts w:ascii="Arial" w:hAnsi="Arial" w:cs="Arial"/>
                <w:sz w:val="24"/>
                <w:szCs w:val="24"/>
              </w:rPr>
            </w:pPr>
          </w:p>
        </w:tc>
        <w:tc>
          <w:tcPr>
            <w:tcW w:w="3769" w:type="pct"/>
          </w:tcPr>
          <w:p w:rsidRPr="00734F74" w:rsidR="00734F74" w:rsidP="00D25735" w:rsidRDefault="00734F74" w14:paraId="4348F51A" w14:textId="77777777">
            <w:pPr>
              <w:pStyle w:val="TableParagraph"/>
              <w:spacing w:line="256" w:lineRule="exact"/>
              <w:ind w:left="13"/>
              <w:jc w:val="center"/>
              <w:rPr>
                <w:rFonts w:ascii="Arial" w:hAnsi="Arial" w:cs="Arial"/>
                <w:sz w:val="24"/>
                <w:szCs w:val="24"/>
              </w:rPr>
            </w:pPr>
            <w:r w:rsidRPr="00734F74">
              <w:rPr>
                <w:rFonts w:ascii="Arial" w:hAnsi="Arial" w:cs="Arial"/>
                <w:spacing w:val="-2"/>
                <w:sz w:val="24"/>
                <w:szCs w:val="24"/>
              </w:rPr>
              <w:t>Ukupno</w:t>
            </w:r>
          </w:p>
        </w:tc>
        <w:tc>
          <w:tcPr>
            <w:tcW w:w="929" w:type="pct"/>
          </w:tcPr>
          <w:p w:rsidRPr="00734F74" w:rsidR="00734F74" w:rsidP="00D25735" w:rsidRDefault="00734F74" w14:paraId="60EFB69E" w14:textId="77777777">
            <w:pPr>
              <w:pStyle w:val="TableParagraph"/>
              <w:spacing w:line="256" w:lineRule="exact"/>
              <w:ind w:right="93"/>
              <w:jc w:val="right"/>
              <w:rPr>
                <w:rFonts w:ascii="Arial" w:hAnsi="Arial" w:cs="Arial"/>
                <w:sz w:val="24"/>
                <w:szCs w:val="24"/>
              </w:rPr>
            </w:pPr>
            <w:r w:rsidRPr="00734F74">
              <w:rPr>
                <w:rFonts w:ascii="Arial" w:hAnsi="Arial" w:cs="Arial"/>
                <w:sz w:val="24"/>
                <w:szCs w:val="24"/>
              </w:rPr>
              <w:t>2.157,20</w:t>
            </w:r>
            <w:r w:rsidRPr="00734F74">
              <w:rPr>
                <w:rFonts w:ascii="Arial" w:hAnsi="Arial" w:cs="Arial"/>
                <w:spacing w:val="-5"/>
                <w:sz w:val="24"/>
                <w:szCs w:val="24"/>
              </w:rPr>
              <w:t xml:space="preserve"> </w:t>
            </w:r>
            <w:r w:rsidRPr="00734F74">
              <w:rPr>
                <w:rFonts w:ascii="Arial" w:hAnsi="Arial" w:cs="Arial"/>
                <w:spacing w:val="-10"/>
                <w:sz w:val="24"/>
                <w:szCs w:val="24"/>
              </w:rPr>
              <w:t>€</w:t>
            </w:r>
          </w:p>
        </w:tc>
      </w:tr>
    </w:tbl>
    <w:p w:rsidR="00835023" w:rsidP="00EF74C8" w:rsidRDefault="00835023" w14:paraId="3B802460" w14:textId="30DCD701">
      <w:pPr>
        <w:ind w:left="360"/>
        <w:jc w:val="both"/>
        <w:rPr>
          <w:rFonts w:ascii="Arial" w:hAnsi="Arial" w:cs="Arial"/>
          <w:sz w:val="24"/>
          <w:szCs w:val="24"/>
        </w:rPr>
      </w:pPr>
    </w:p>
    <w:p w:rsidR="00154D53" w:rsidP="00EF74C8" w:rsidRDefault="00154D53" w14:paraId="23311E0D" w14:textId="46EF46C3">
      <w:pPr>
        <w:ind w:left="360"/>
        <w:jc w:val="both"/>
        <w:rPr>
          <w:rFonts w:ascii="Arial" w:hAnsi="Arial" w:cs="Arial"/>
          <w:sz w:val="24"/>
          <w:szCs w:val="24"/>
        </w:rPr>
      </w:pPr>
    </w:p>
    <w:p w:rsidR="00154D53" w:rsidP="00EF74C8" w:rsidRDefault="00154D53" w14:paraId="647A78BC" w14:textId="6D5582E0">
      <w:pPr>
        <w:ind w:left="360"/>
        <w:jc w:val="both"/>
        <w:rPr>
          <w:rFonts w:ascii="Arial" w:hAnsi="Arial" w:cs="Arial"/>
          <w:sz w:val="24"/>
          <w:szCs w:val="24"/>
        </w:rPr>
      </w:pPr>
    </w:p>
    <w:p w:rsidR="00C160C0" w:rsidP="00EF74C8" w:rsidRDefault="00C160C0" w14:paraId="048AB5A1" w14:textId="77777777">
      <w:pPr>
        <w:ind w:left="360"/>
        <w:jc w:val="both"/>
        <w:rPr>
          <w:rFonts w:ascii="Arial" w:hAnsi="Arial" w:cs="Arial"/>
          <w:sz w:val="24"/>
          <w:szCs w:val="24"/>
        </w:rPr>
      </w:pPr>
    </w:p>
    <w:p w:rsidR="00154D53" w:rsidP="00EF74C8" w:rsidRDefault="00154D53" w14:paraId="17F020CC" w14:textId="77777777">
      <w:pPr>
        <w:ind w:left="360"/>
        <w:jc w:val="both"/>
        <w:rPr>
          <w:rFonts w:ascii="Arial" w:hAnsi="Arial" w:cs="Arial"/>
          <w:sz w:val="24"/>
          <w:szCs w:val="24"/>
        </w:rPr>
      </w:pPr>
    </w:p>
    <w:p w:rsidRPr="00154D53" w:rsidR="00154D53" w:rsidP="00154D53" w:rsidRDefault="00154D53" w14:paraId="7E1F4C2D" w14:textId="77777777">
      <w:pPr>
        <w:pStyle w:val="Odlomakpopisa"/>
        <w:widowControl w:val="false"/>
        <w:numPr>
          <w:ilvl w:val="2"/>
          <w:numId w:val="37"/>
        </w:numPr>
        <w:tabs>
          <w:tab w:val="left" w:pos="1130"/>
        </w:tabs>
        <w:autoSpaceDE w:val="false"/>
        <w:autoSpaceDN w:val="false"/>
        <w:spacing w:after="0" w:line="240" w:lineRule="auto"/>
        <w:contextualSpacing w:val="false"/>
        <w:rPr>
          <w:rFonts w:ascii="Arial" w:hAnsi="Arial" w:cs="Arial"/>
          <w:sz w:val="24"/>
          <w:szCs w:val="24"/>
        </w:rPr>
      </w:pPr>
      <w:r w:rsidRPr="00154D53">
        <w:rPr>
          <w:rFonts w:ascii="Arial" w:hAnsi="Arial" w:cs="Arial"/>
          <w:sz w:val="24"/>
          <w:szCs w:val="24"/>
        </w:rPr>
        <w:lastRenderedPageBreak/>
        <w:t>Plan</w:t>
      </w:r>
      <w:r w:rsidRPr="00154D53">
        <w:rPr>
          <w:rFonts w:ascii="Arial" w:hAnsi="Arial" w:cs="Arial"/>
          <w:spacing w:val="-4"/>
          <w:sz w:val="24"/>
          <w:szCs w:val="24"/>
        </w:rPr>
        <w:t xml:space="preserve"> </w:t>
      </w:r>
      <w:r w:rsidRPr="00154D53">
        <w:rPr>
          <w:rFonts w:ascii="Arial" w:hAnsi="Arial" w:cs="Arial"/>
          <w:sz w:val="24"/>
          <w:szCs w:val="24"/>
        </w:rPr>
        <w:t>troškova</w:t>
      </w:r>
      <w:r w:rsidRPr="00154D53">
        <w:rPr>
          <w:rFonts w:ascii="Arial" w:hAnsi="Arial" w:cs="Arial"/>
          <w:spacing w:val="-4"/>
          <w:sz w:val="24"/>
          <w:szCs w:val="24"/>
        </w:rPr>
        <w:t xml:space="preserve"> </w:t>
      </w:r>
      <w:r w:rsidRPr="00154D53">
        <w:rPr>
          <w:rFonts w:ascii="Arial" w:hAnsi="Arial" w:cs="Arial"/>
          <w:sz w:val="24"/>
          <w:szCs w:val="24"/>
        </w:rPr>
        <w:t>za</w:t>
      </w:r>
      <w:r w:rsidRPr="00154D53">
        <w:rPr>
          <w:rFonts w:ascii="Arial" w:hAnsi="Arial" w:cs="Arial"/>
          <w:spacing w:val="-4"/>
          <w:sz w:val="24"/>
          <w:szCs w:val="24"/>
        </w:rPr>
        <w:t xml:space="preserve"> </w:t>
      </w:r>
      <w:r w:rsidRPr="00154D53">
        <w:rPr>
          <w:rFonts w:ascii="Arial" w:hAnsi="Arial" w:cs="Arial"/>
          <w:sz w:val="24"/>
          <w:szCs w:val="24"/>
        </w:rPr>
        <w:t>narednih</w:t>
      </w:r>
      <w:r w:rsidRPr="00154D53">
        <w:rPr>
          <w:rFonts w:ascii="Arial" w:hAnsi="Arial" w:cs="Arial"/>
          <w:spacing w:val="-3"/>
          <w:sz w:val="24"/>
          <w:szCs w:val="24"/>
        </w:rPr>
        <w:t xml:space="preserve"> </w:t>
      </w:r>
      <w:r w:rsidRPr="00154D53">
        <w:rPr>
          <w:rFonts w:ascii="Arial" w:hAnsi="Arial" w:cs="Arial"/>
          <w:sz w:val="24"/>
          <w:szCs w:val="24"/>
        </w:rPr>
        <w:t>6</w:t>
      </w:r>
      <w:r w:rsidRPr="00154D53">
        <w:rPr>
          <w:rFonts w:ascii="Arial" w:hAnsi="Arial" w:cs="Arial"/>
          <w:spacing w:val="-3"/>
          <w:sz w:val="24"/>
          <w:szCs w:val="24"/>
        </w:rPr>
        <w:t xml:space="preserve"> </w:t>
      </w:r>
      <w:r w:rsidRPr="00154D53">
        <w:rPr>
          <w:rFonts w:ascii="Arial" w:hAnsi="Arial" w:cs="Arial"/>
          <w:spacing w:val="-2"/>
          <w:sz w:val="24"/>
          <w:szCs w:val="24"/>
        </w:rPr>
        <w:t>mjeseci</w:t>
      </w:r>
    </w:p>
    <w:p w:rsidR="00835023" w:rsidP="00EF74C8" w:rsidRDefault="00835023" w14:paraId="465E2CD5" w14:textId="1412A1D4">
      <w:pPr>
        <w:ind w:left="360"/>
        <w:jc w:val="both"/>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845"/>
        <w:gridCol w:w="10549"/>
        <w:gridCol w:w="2600"/>
      </w:tblGrid>
      <w:tr w:rsidRPr="00154D53" w:rsidR="00154D53" w:rsidTr="00154D53" w14:paraId="440E80C1" w14:textId="77777777">
        <w:trPr>
          <w:trHeight w:val="256"/>
        </w:trPr>
        <w:tc>
          <w:tcPr>
            <w:tcW w:w="302" w:type="pct"/>
          </w:tcPr>
          <w:p w:rsidRPr="00154D53" w:rsidR="00154D53" w:rsidP="00D25735" w:rsidRDefault="00154D53" w14:paraId="3576441A" w14:textId="77777777">
            <w:pPr>
              <w:pStyle w:val="TableParagraph"/>
              <w:spacing w:line="236" w:lineRule="exact"/>
              <w:ind w:left="108"/>
              <w:rPr>
                <w:rFonts w:ascii="Arial" w:hAnsi="Arial" w:cs="Arial"/>
                <w:sz w:val="24"/>
                <w:szCs w:val="24"/>
              </w:rPr>
            </w:pPr>
            <w:r w:rsidRPr="00154D53">
              <w:rPr>
                <w:rFonts w:ascii="Arial" w:hAnsi="Arial" w:cs="Arial"/>
                <w:spacing w:val="-5"/>
                <w:sz w:val="24"/>
                <w:szCs w:val="24"/>
              </w:rPr>
              <w:t>rb</w:t>
            </w:r>
          </w:p>
        </w:tc>
        <w:tc>
          <w:tcPr>
            <w:tcW w:w="3769" w:type="pct"/>
          </w:tcPr>
          <w:p w:rsidRPr="00154D53" w:rsidR="00154D53" w:rsidP="00D25735" w:rsidRDefault="00154D53" w14:paraId="151F577D" w14:textId="77777777">
            <w:pPr>
              <w:pStyle w:val="TableParagraph"/>
              <w:spacing w:line="236" w:lineRule="exact"/>
              <w:ind w:left="108"/>
              <w:rPr>
                <w:rFonts w:ascii="Arial" w:hAnsi="Arial" w:cs="Arial"/>
                <w:sz w:val="24"/>
                <w:szCs w:val="24"/>
              </w:rPr>
            </w:pPr>
            <w:r w:rsidRPr="00154D53">
              <w:rPr>
                <w:rFonts w:ascii="Arial" w:hAnsi="Arial" w:cs="Arial"/>
                <w:spacing w:val="-2"/>
                <w:sz w:val="24"/>
                <w:szCs w:val="24"/>
              </w:rPr>
              <w:t>Troškovi</w:t>
            </w:r>
          </w:p>
        </w:tc>
        <w:tc>
          <w:tcPr>
            <w:tcW w:w="929" w:type="pct"/>
          </w:tcPr>
          <w:p w:rsidRPr="00154D53" w:rsidR="00154D53" w:rsidP="00D25735" w:rsidRDefault="00154D53" w14:paraId="6E6C192B" w14:textId="77777777">
            <w:pPr>
              <w:pStyle w:val="TableParagraph"/>
              <w:spacing w:line="236" w:lineRule="exact"/>
              <w:ind w:right="94"/>
              <w:jc w:val="right"/>
              <w:rPr>
                <w:rFonts w:ascii="Arial" w:hAnsi="Arial" w:cs="Arial"/>
                <w:sz w:val="24"/>
                <w:szCs w:val="24"/>
              </w:rPr>
            </w:pPr>
            <w:r w:rsidRPr="00154D53">
              <w:rPr>
                <w:rFonts w:ascii="Arial" w:hAnsi="Arial" w:cs="Arial"/>
                <w:spacing w:val="-2"/>
                <w:sz w:val="24"/>
                <w:szCs w:val="24"/>
              </w:rPr>
              <w:t>Iznos</w:t>
            </w:r>
          </w:p>
        </w:tc>
      </w:tr>
      <w:tr w:rsidRPr="00154D53" w:rsidR="00154D53" w:rsidTr="00154D53" w14:paraId="02098139" w14:textId="77777777">
        <w:trPr>
          <w:trHeight w:val="258"/>
        </w:trPr>
        <w:tc>
          <w:tcPr>
            <w:tcW w:w="302" w:type="pct"/>
          </w:tcPr>
          <w:p w:rsidRPr="00154D53" w:rsidR="00154D53" w:rsidP="00D25735" w:rsidRDefault="00154D53" w14:paraId="7B6E48F2" w14:textId="77777777">
            <w:pPr>
              <w:pStyle w:val="TableParagraph"/>
              <w:spacing w:line="239" w:lineRule="exact"/>
              <w:ind w:left="108"/>
              <w:rPr>
                <w:rFonts w:ascii="Arial" w:hAnsi="Arial" w:cs="Arial"/>
                <w:sz w:val="24"/>
                <w:szCs w:val="24"/>
              </w:rPr>
            </w:pPr>
            <w:r w:rsidRPr="00154D53">
              <w:rPr>
                <w:rFonts w:ascii="Arial" w:hAnsi="Arial" w:cs="Arial"/>
                <w:spacing w:val="-10"/>
                <w:sz w:val="24"/>
                <w:szCs w:val="24"/>
              </w:rPr>
              <w:t>1</w:t>
            </w:r>
          </w:p>
        </w:tc>
        <w:tc>
          <w:tcPr>
            <w:tcW w:w="3769" w:type="pct"/>
          </w:tcPr>
          <w:p w:rsidRPr="00154D53" w:rsidR="00154D53" w:rsidP="00D25735" w:rsidRDefault="00154D53" w14:paraId="50F16E24" w14:textId="77777777">
            <w:pPr>
              <w:pStyle w:val="TableParagraph"/>
              <w:spacing w:line="239" w:lineRule="exact"/>
              <w:ind w:left="108"/>
              <w:rPr>
                <w:rFonts w:ascii="Arial" w:hAnsi="Arial" w:cs="Arial"/>
                <w:sz w:val="24"/>
                <w:szCs w:val="24"/>
              </w:rPr>
            </w:pPr>
            <w:r w:rsidRPr="00154D53">
              <w:rPr>
                <w:rFonts w:ascii="Arial" w:hAnsi="Arial" w:cs="Arial"/>
                <w:sz w:val="24"/>
                <w:szCs w:val="24"/>
              </w:rPr>
              <w:t>knjigovodstvene</w:t>
            </w:r>
            <w:r w:rsidRPr="00154D53">
              <w:rPr>
                <w:rFonts w:ascii="Arial" w:hAnsi="Arial" w:cs="Arial"/>
                <w:spacing w:val="-5"/>
                <w:sz w:val="24"/>
                <w:szCs w:val="24"/>
              </w:rPr>
              <w:t xml:space="preserve"> </w:t>
            </w:r>
            <w:r w:rsidRPr="00154D53">
              <w:rPr>
                <w:rFonts w:ascii="Arial" w:hAnsi="Arial" w:cs="Arial"/>
                <w:sz w:val="24"/>
                <w:szCs w:val="24"/>
              </w:rPr>
              <w:t>usluge</w:t>
            </w:r>
            <w:r w:rsidRPr="00154D53">
              <w:rPr>
                <w:rFonts w:ascii="Arial" w:hAnsi="Arial" w:cs="Arial"/>
                <w:spacing w:val="-2"/>
                <w:sz w:val="24"/>
                <w:szCs w:val="24"/>
              </w:rPr>
              <w:t xml:space="preserve"> </w:t>
            </w:r>
            <w:r w:rsidRPr="00154D53">
              <w:rPr>
                <w:rFonts w:ascii="Arial" w:hAnsi="Arial" w:cs="Arial"/>
                <w:sz w:val="24"/>
                <w:szCs w:val="24"/>
              </w:rPr>
              <w:t>50,00</w:t>
            </w:r>
            <w:r w:rsidRPr="00154D53">
              <w:rPr>
                <w:rFonts w:ascii="Arial" w:hAnsi="Arial" w:cs="Arial"/>
                <w:spacing w:val="-4"/>
                <w:sz w:val="24"/>
                <w:szCs w:val="24"/>
              </w:rPr>
              <w:t xml:space="preserve"> </w:t>
            </w:r>
            <w:r w:rsidRPr="00154D53">
              <w:rPr>
                <w:rFonts w:ascii="Arial" w:hAnsi="Arial" w:cs="Arial"/>
                <w:sz w:val="24"/>
                <w:szCs w:val="24"/>
              </w:rPr>
              <w:t>€</w:t>
            </w:r>
            <w:r w:rsidRPr="00154D53">
              <w:rPr>
                <w:rFonts w:ascii="Arial" w:hAnsi="Arial" w:cs="Arial"/>
                <w:spacing w:val="-6"/>
                <w:sz w:val="24"/>
                <w:szCs w:val="24"/>
              </w:rPr>
              <w:t xml:space="preserve"> </w:t>
            </w:r>
            <w:r w:rsidRPr="00154D53">
              <w:rPr>
                <w:rFonts w:ascii="Arial" w:hAnsi="Arial" w:cs="Arial"/>
                <w:sz w:val="24"/>
                <w:szCs w:val="24"/>
              </w:rPr>
              <w:t>mjesečno</w:t>
            </w:r>
            <w:r w:rsidRPr="00154D53">
              <w:rPr>
                <w:rFonts w:ascii="Arial" w:hAnsi="Arial" w:cs="Arial"/>
                <w:spacing w:val="-3"/>
                <w:sz w:val="24"/>
                <w:szCs w:val="24"/>
              </w:rPr>
              <w:t xml:space="preserve"> </w:t>
            </w:r>
            <w:r w:rsidRPr="00154D53">
              <w:rPr>
                <w:rFonts w:ascii="Arial" w:hAnsi="Arial" w:cs="Arial"/>
                <w:sz w:val="24"/>
                <w:szCs w:val="24"/>
              </w:rPr>
              <w:t>(6</w:t>
            </w:r>
            <w:r w:rsidRPr="00154D53">
              <w:rPr>
                <w:rFonts w:ascii="Arial" w:hAnsi="Arial" w:cs="Arial"/>
                <w:spacing w:val="-7"/>
                <w:sz w:val="24"/>
                <w:szCs w:val="24"/>
              </w:rPr>
              <w:t xml:space="preserve"> </w:t>
            </w:r>
            <w:r w:rsidRPr="00154D53">
              <w:rPr>
                <w:rFonts w:ascii="Arial" w:hAnsi="Arial" w:cs="Arial"/>
                <w:spacing w:val="-2"/>
                <w:sz w:val="24"/>
                <w:szCs w:val="24"/>
              </w:rPr>
              <w:t>mjeseca)</w:t>
            </w:r>
          </w:p>
        </w:tc>
        <w:tc>
          <w:tcPr>
            <w:tcW w:w="929" w:type="pct"/>
          </w:tcPr>
          <w:p w:rsidRPr="00154D53" w:rsidR="00154D53" w:rsidP="00D25735" w:rsidRDefault="00154D53" w14:paraId="591B293A" w14:textId="77777777">
            <w:pPr>
              <w:pStyle w:val="TableParagraph"/>
              <w:spacing w:line="239" w:lineRule="exact"/>
              <w:ind w:right="93"/>
              <w:jc w:val="right"/>
              <w:rPr>
                <w:rFonts w:ascii="Arial" w:hAnsi="Arial" w:cs="Arial"/>
                <w:sz w:val="24"/>
                <w:szCs w:val="24"/>
              </w:rPr>
            </w:pPr>
            <w:r w:rsidRPr="00154D53">
              <w:rPr>
                <w:rFonts w:ascii="Arial" w:hAnsi="Arial" w:cs="Arial"/>
                <w:sz w:val="24"/>
                <w:szCs w:val="24"/>
              </w:rPr>
              <w:t>300,00</w:t>
            </w:r>
            <w:r w:rsidRPr="00154D53">
              <w:rPr>
                <w:rFonts w:ascii="Arial" w:hAnsi="Arial" w:cs="Arial"/>
                <w:spacing w:val="-3"/>
                <w:sz w:val="24"/>
                <w:szCs w:val="24"/>
              </w:rPr>
              <w:t xml:space="preserve"> </w:t>
            </w:r>
            <w:r w:rsidRPr="00154D53">
              <w:rPr>
                <w:rFonts w:ascii="Arial" w:hAnsi="Arial" w:cs="Arial"/>
                <w:spacing w:val="-10"/>
                <w:sz w:val="24"/>
                <w:szCs w:val="24"/>
              </w:rPr>
              <w:t>€</w:t>
            </w:r>
          </w:p>
        </w:tc>
      </w:tr>
      <w:tr w:rsidRPr="00154D53" w:rsidR="00154D53" w:rsidTr="00154D53" w14:paraId="5E44399B" w14:textId="77777777">
        <w:trPr>
          <w:trHeight w:val="515"/>
        </w:trPr>
        <w:tc>
          <w:tcPr>
            <w:tcW w:w="302" w:type="pct"/>
          </w:tcPr>
          <w:p w:rsidRPr="00154D53" w:rsidR="00154D53" w:rsidP="00D25735" w:rsidRDefault="00154D53" w14:paraId="41AF1171" w14:textId="77777777">
            <w:pPr>
              <w:pStyle w:val="TableParagraph"/>
              <w:spacing w:line="257" w:lineRule="exact"/>
              <w:ind w:left="108"/>
              <w:rPr>
                <w:rFonts w:ascii="Arial" w:hAnsi="Arial" w:cs="Arial"/>
                <w:sz w:val="24"/>
                <w:szCs w:val="24"/>
              </w:rPr>
            </w:pPr>
            <w:r w:rsidRPr="00154D53">
              <w:rPr>
                <w:rFonts w:ascii="Arial" w:hAnsi="Arial" w:cs="Arial"/>
                <w:spacing w:val="-10"/>
                <w:sz w:val="24"/>
                <w:szCs w:val="24"/>
              </w:rPr>
              <w:t>2</w:t>
            </w:r>
          </w:p>
        </w:tc>
        <w:tc>
          <w:tcPr>
            <w:tcW w:w="3769" w:type="pct"/>
          </w:tcPr>
          <w:p w:rsidRPr="00154D53" w:rsidR="00154D53" w:rsidP="00D25735" w:rsidRDefault="00154D53" w14:paraId="743CFC8F" w14:textId="77777777">
            <w:pPr>
              <w:pStyle w:val="TableParagraph"/>
              <w:spacing w:line="260" w:lineRule="exact"/>
              <w:ind w:left="108"/>
              <w:rPr>
                <w:rFonts w:ascii="Arial" w:hAnsi="Arial" w:cs="Arial"/>
                <w:sz w:val="24"/>
                <w:szCs w:val="24"/>
              </w:rPr>
            </w:pPr>
            <w:r w:rsidRPr="00154D53">
              <w:rPr>
                <w:rFonts w:ascii="Arial" w:hAnsi="Arial" w:cs="Arial"/>
                <w:sz w:val="24"/>
                <w:szCs w:val="24"/>
              </w:rPr>
              <w:t>trošak</w:t>
            </w:r>
            <w:r w:rsidRPr="00154D53">
              <w:rPr>
                <w:rFonts w:ascii="Arial" w:hAnsi="Arial" w:cs="Arial"/>
                <w:spacing w:val="-7"/>
                <w:sz w:val="24"/>
                <w:szCs w:val="24"/>
              </w:rPr>
              <w:t xml:space="preserve"> </w:t>
            </w:r>
            <w:r w:rsidRPr="00154D53">
              <w:rPr>
                <w:rFonts w:ascii="Arial" w:hAnsi="Arial" w:cs="Arial"/>
                <w:sz w:val="24"/>
                <w:szCs w:val="24"/>
              </w:rPr>
              <w:t>plaće</w:t>
            </w:r>
            <w:r w:rsidRPr="00154D53">
              <w:rPr>
                <w:rFonts w:ascii="Arial" w:hAnsi="Arial" w:cs="Arial"/>
                <w:spacing w:val="-6"/>
                <w:sz w:val="24"/>
                <w:szCs w:val="24"/>
              </w:rPr>
              <w:t xml:space="preserve"> </w:t>
            </w:r>
            <w:r w:rsidRPr="00154D53">
              <w:rPr>
                <w:rFonts w:ascii="Arial" w:hAnsi="Arial" w:cs="Arial"/>
                <w:sz w:val="24"/>
                <w:szCs w:val="24"/>
              </w:rPr>
              <w:t>–6</w:t>
            </w:r>
            <w:r w:rsidRPr="00154D53">
              <w:rPr>
                <w:rFonts w:ascii="Arial" w:hAnsi="Arial" w:cs="Arial"/>
                <w:spacing w:val="-8"/>
                <w:sz w:val="24"/>
                <w:szCs w:val="24"/>
              </w:rPr>
              <w:t xml:space="preserve"> </w:t>
            </w:r>
            <w:r w:rsidRPr="00154D53">
              <w:rPr>
                <w:rFonts w:ascii="Arial" w:hAnsi="Arial" w:cs="Arial"/>
                <w:sz w:val="24"/>
                <w:szCs w:val="24"/>
              </w:rPr>
              <w:t>mjeseci</w:t>
            </w:r>
            <w:r w:rsidRPr="00154D53">
              <w:rPr>
                <w:rFonts w:ascii="Arial" w:hAnsi="Arial" w:cs="Arial"/>
                <w:spacing w:val="-5"/>
                <w:sz w:val="24"/>
                <w:szCs w:val="24"/>
              </w:rPr>
              <w:t xml:space="preserve"> </w:t>
            </w:r>
            <w:r w:rsidRPr="00154D53">
              <w:rPr>
                <w:rFonts w:ascii="Arial" w:hAnsi="Arial" w:cs="Arial"/>
                <w:sz w:val="24"/>
                <w:szCs w:val="24"/>
              </w:rPr>
              <w:t>(minimalna</w:t>
            </w:r>
            <w:r w:rsidRPr="00154D53">
              <w:rPr>
                <w:rFonts w:ascii="Arial" w:hAnsi="Arial" w:cs="Arial"/>
                <w:spacing w:val="-7"/>
                <w:sz w:val="24"/>
                <w:szCs w:val="24"/>
              </w:rPr>
              <w:t xml:space="preserve"> </w:t>
            </w:r>
            <w:r w:rsidRPr="00154D53">
              <w:rPr>
                <w:rFonts w:ascii="Arial" w:hAnsi="Arial" w:cs="Arial"/>
                <w:sz w:val="24"/>
                <w:szCs w:val="24"/>
              </w:rPr>
              <w:t>plaća,</w:t>
            </w:r>
            <w:r w:rsidRPr="00154D53">
              <w:rPr>
                <w:rFonts w:ascii="Arial" w:hAnsi="Arial" w:cs="Arial"/>
                <w:spacing w:val="-6"/>
                <w:sz w:val="24"/>
                <w:szCs w:val="24"/>
              </w:rPr>
              <w:t xml:space="preserve"> </w:t>
            </w:r>
            <w:r w:rsidRPr="00154D53">
              <w:rPr>
                <w:rFonts w:ascii="Arial" w:hAnsi="Arial" w:cs="Arial"/>
                <w:sz w:val="24"/>
                <w:szCs w:val="24"/>
              </w:rPr>
              <w:t>pola</w:t>
            </w:r>
            <w:r w:rsidRPr="00154D53">
              <w:rPr>
                <w:rFonts w:ascii="Arial" w:hAnsi="Arial" w:cs="Arial"/>
                <w:spacing w:val="-6"/>
                <w:sz w:val="24"/>
                <w:szCs w:val="24"/>
              </w:rPr>
              <w:t xml:space="preserve"> </w:t>
            </w:r>
            <w:r w:rsidRPr="00154D53">
              <w:rPr>
                <w:rFonts w:ascii="Arial" w:hAnsi="Arial" w:cs="Arial"/>
                <w:sz w:val="24"/>
                <w:szCs w:val="24"/>
              </w:rPr>
              <w:t>radnog vremena, bruto II za 1 mjesec 489,30 €)</w:t>
            </w:r>
          </w:p>
        </w:tc>
        <w:tc>
          <w:tcPr>
            <w:tcW w:w="929" w:type="pct"/>
          </w:tcPr>
          <w:p w:rsidRPr="00154D53" w:rsidR="00154D53" w:rsidP="00D25735" w:rsidRDefault="00154D53" w14:paraId="62B1E8FE" w14:textId="77777777">
            <w:pPr>
              <w:pStyle w:val="TableParagraph"/>
              <w:spacing w:line="257" w:lineRule="exact"/>
              <w:ind w:right="94"/>
              <w:jc w:val="right"/>
              <w:rPr>
                <w:rFonts w:ascii="Arial" w:hAnsi="Arial" w:cs="Arial"/>
                <w:sz w:val="24"/>
                <w:szCs w:val="24"/>
              </w:rPr>
            </w:pPr>
            <w:r w:rsidRPr="00154D53">
              <w:rPr>
                <w:rFonts w:ascii="Arial" w:hAnsi="Arial" w:cs="Arial"/>
                <w:spacing w:val="-2"/>
                <w:sz w:val="24"/>
                <w:szCs w:val="24"/>
              </w:rPr>
              <w:t>2.935,80€</w:t>
            </w:r>
          </w:p>
        </w:tc>
      </w:tr>
      <w:tr w:rsidRPr="00154D53" w:rsidR="00154D53" w:rsidTr="00154D53" w14:paraId="2721E425" w14:textId="77777777">
        <w:trPr>
          <w:trHeight w:val="334"/>
        </w:trPr>
        <w:tc>
          <w:tcPr>
            <w:tcW w:w="302" w:type="pct"/>
          </w:tcPr>
          <w:p w:rsidRPr="00154D53" w:rsidR="00154D53" w:rsidP="00D25735" w:rsidRDefault="00154D53" w14:paraId="7A62C745" w14:textId="77777777">
            <w:pPr>
              <w:pStyle w:val="TableParagraph"/>
              <w:rPr>
                <w:rFonts w:ascii="Arial" w:hAnsi="Arial" w:cs="Arial"/>
                <w:sz w:val="24"/>
                <w:szCs w:val="24"/>
              </w:rPr>
            </w:pPr>
          </w:p>
        </w:tc>
        <w:tc>
          <w:tcPr>
            <w:tcW w:w="3769" w:type="pct"/>
          </w:tcPr>
          <w:p w:rsidRPr="00154D53" w:rsidR="00154D53" w:rsidP="00D25735" w:rsidRDefault="00154D53" w14:paraId="3A83ABB6" w14:textId="77777777">
            <w:pPr>
              <w:pStyle w:val="TableParagraph"/>
              <w:spacing w:line="255" w:lineRule="exact"/>
              <w:ind w:left="13"/>
              <w:jc w:val="center"/>
              <w:rPr>
                <w:rFonts w:ascii="Arial" w:hAnsi="Arial" w:cs="Arial"/>
                <w:sz w:val="24"/>
                <w:szCs w:val="24"/>
              </w:rPr>
            </w:pPr>
            <w:r w:rsidRPr="00154D53">
              <w:rPr>
                <w:rFonts w:ascii="Arial" w:hAnsi="Arial" w:cs="Arial"/>
                <w:spacing w:val="-2"/>
                <w:sz w:val="24"/>
                <w:szCs w:val="24"/>
              </w:rPr>
              <w:t>Ukupno</w:t>
            </w:r>
          </w:p>
        </w:tc>
        <w:tc>
          <w:tcPr>
            <w:tcW w:w="929" w:type="pct"/>
          </w:tcPr>
          <w:p w:rsidRPr="00154D53" w:rsidR="00154D53" w:rsidP="00D25735" w:rsidRDefault="00154D53" w14:paraId="685F3284" w14:textId="77777777">
            <w:pPr>
              <w:pStyle w:val="TableParagraph"/>
              <w:spacing w:line="255" w:lineRule="exact"/>
              <w:ind w:right="93"/>
              <w:jc w:val="right"/>
              <w:rPr>
                <w:rFonts w:ascii="Arial" w:hAnsi="Arial" w:cs="Arial"/>
                <w:sz w:val="24"/>
                <w:szCs w:val="24"/>
              </w:rPr>
            </w:pPr>
            <w:r w:rsidRPr="00154D53">
              <w:rPr>
                <w:rFonts w:ascii="Arial" w:hAnsi="Arial" w:cs="Arial"/>
                <w:sz w:val="24"/>
                <w:szCs w:val="24"/>
              </w:rPr>
              <w:t>3.235,80</w:t>
            </w:r>
            <w:r w:rsidRPr="00154D53">
              <w:rPr>
                <w:rFonts w:ascii="Arial" w:hAnsi="Arial" w:cs="Arial"/>
                <w:spacing w:val="-5"/>
                <w:sz w:val="24"/>
                <w:szCs w:val="24"/>
              </w:rPr>
              <w:t xml:space="preserve"> </w:t>
            </w:r>
            <w:r w:rsidRPr="00154D53">
              <w:rPr>
                <w:rFonts w:ascii="Arial" w:hAnsi="Arial" w:cs="Arial"/>
                <w:spacing w:val="-10"/>
                <w:sz w:val="24"/>
                <w:szCs w:val="24"/>
              </w:rPr>
              <w:t>€</w:t>
            </w:r>
          </w:p>
        </w:tc>
      </w:tr>
    </w:tbl>
    <w:p w:rsidR="00154D53" w:rsidP="00EF74C8" w:rsidRDefault="00154D53" w14:paraId="29D70168" w14:textId="77777777">
      <w:pPr>
        <w:ind w:left="360"/>
        <w:jc w:val="both"/>
        <w:rPr>
          <w:rFonts w:ascii="Arial" w:hAnsi="Arial" w:cs="Arial"/>
          <w:sz w:val="24"/>
          <w:szCs w:val="24"/>
        </w:rPr>
      </w:pPr>
    </w:p>
    <w:p w:rsidRPr="003A120A" w:rsidR="00154D53" w:rsidP="00154D53" w:rsidRDefault="00154D53" w14:paraId="6AFC9944" w14:textId="77777777">
      <w:pPr>
        <w:pStyle w:val="Tijeloteksta"/>
        <w:ind w:left="424"/>
        <w:rPr>
          <w:rFonts w:cs="Arial"/>
          <w:szCs w:val="24"/>
        </w:rPr>
      </w:pPr>
      <w:r w:rsidRPr="003A120A">
        <w:rPr>
          <w:rFonts w:cs="Arial"/>
          <w:szCs w:val="24"/>
        </w:rPr>
        <w:t>U</w:t>
      </w:r>
      <w:r w:rsidRPr="003A120A">
        <w:rPr>
          <w:rFonts w:cs="Arial"/>
          <w:spacing w:val="-4"/>
          <w:szCs w:val="24"/>
        </w:rPr>
        <w:t xml:space="preserve"> </w:t>
      </w:r>
      <w:r w:rsidRPr="003A120A">
        <w:rPr>
          <w:rFonts w:cs="Arial"/>
          <w:szCs w:val="24"/>
        </w:rPr>
        <w:t>plan</w:t>
      </w:r>
      <w:r w:rsidRPr="003A120A">
        <w:rPr>
          <w:rFonts w:cs="Arial"/>
          <w:spacing w:val="-5"/>
          <w:szCs w:val="24"/>
        </w:rPr>
        <w:t xml:space="preserve"> </w:t>
      </w:r>
      <w:r w:rsidRPr="003A120A">
        <w:rPr>
          <w:rFonts w:cs="Arial"/>
          <w:szCs w:val="24"/>
        </w:rPr>
        <w:t>troškova</w:t>
      </w:r>
      <w:r w:rsidRPr="003A120A">
        <w:rPr>
          <w:rFonts w:cs="Arial"/>
          <w:spacing w:val="-4"/>
          <w:szCs w:val="24"/>
        </w:rPr>
        <w:t xml:space="preserve"> </w:t>
      </w:r>
      <w:r w:rsidRPr="003A120A">
        <w:rPr>
          <w:rFonts w:cs="Arial"/>
          <w:szCs w:val="24"/>
        </w:rPr>
        <w:t>nije</w:t>
      </w:r>
      <w:r w:rsidRPr="003A120A">
        <w:rPr>
          <w:rFonts w:cs="Arial"/>
          <w:spacing w:val="-4"/>
          <w:szCs w:val="24"/>
        </w:rPr>
        <w:t xml:space="preserve"> </w:t>
      </w:r>
      <w:r w:rsidRPr="003A120A">
        <w:rPr>
          <w:rFonts w:cs="Arial"/>
          <w:szCs w:val="24"/>
        </w:rPr>
        <w:t>uračunat</w:t>
      </w:r>
      <w:r w:rsidRPr="003A120A">
        <w:rPr>
          <w:rFonts w:cs="Arial"/>
          <w:spacing w:val="-5"/>
          <w:szCs w:val="24"/>
        </w:rPr>
        <w:t xml:space="preserve"> </w:t>
      </w:r>
      <w:r w:rsidRPr="003A120A">
        <w:rPr>
          <w:rFonts w:cs="Arial"/>
          <w:szCs w:val="24"/>
        </w:rPr>
        <w:t>trošak</w:t>
      </w:r>
      <w:r w:rsidRPr="003A120A">
        <w:rPr>
          <w:rFonts w:cs="Arial"/>
          <w:spacing w:val="-4"/>
          <w:szCs w:val="24"/>
        </w:rPr>
        <w:t xml:space="preserve"> </w:t>
      </w:r>
      <w:r w:rsidRPr="003A120A">
        <w:rPr>
          <w:rFonts w:cs="Arial"/>
          <w:szCs w:val="24"/>
        </w:rPr>
        <w:t>procjene</w:t>
      </w:r>
      <w:r w:rsidRPr="003A120A">
        <w:rPr>
          <w:rFonts w:cs="Arial"/>
          <w:spacing w:val="-7"/>
          <w:szCs w:val="24"/>
        </w:rPr>
        <w:t xml:space="preserve"> </w:t>
      </w:r>
      <w:r w:rsidRPr="003A120A">
        <w:rPr>
          <w:rFonts w:cs="Arial"/>
          <w:spacing w:val="-2"/>
          <w:szCs w:val="24"/>
        </w:rPr>
        <w:t>imovine.</w:t>
      </w:r>
    </w:p>
    <w:p w:rsidRPr="003A120A" w:rsidR="00154D53" w:rsidP="00154D53" w:rsidRDefault="00154D53" w14:paraId="7790BBC9" w14:textId="77777777">
      <w:pPr>
        <w:pStyle w:val="Tijeloteksta"/>
        <w:spacing w:before="161"/>
        <w:rPr>
          <w:rFonts w:cs="Arial"/>
          <w:szCs w:val="24"/>
        </w:rPr>
      </w:pPr>
    </w:p>
    <w:p w:rsidRPr="003A120A" w:rsidR="00154D53" w:rsidP="00154D53" w:rsidRDefault="00154D53" w14:paraId="0681186A" w14:textId="77777777">
      <w:pPr>
        <w:ind w:left="424"/>
        <w:jc w:val="both"/>
        <w:rPr>
          <w:rFonts w:ascii="Arial" w:hAnsi="Arial" w:cs="Arial"/>
          <w:sz w:val="24"/>
          <w:szCs w:val="24"/>
        </w:rPr>
      </w:pPr>
      <w:r w:rsidRPr="003A120A">
        <w:rPr>
          <w:rFonts w:ascii="Arial" w:hAnsi="Arial" w:cs="Arial"/>
          <w:spacing w:val="-2"/>
          <w:sz w:val="24"/>
          <w:szCs w:val="24"/>
        </w:rPr>
        <w:t>Rekapitulacija</w:t>
      </w:r>
      <w:r w:rsidRPr="003A120A">
        <w:rPr>
          <w:rFonts w:ascii="Arial" w:hAnsi="Arial" w:cs="Arial"/>
          <w:spacing w:val="12"/>
          <w:sz w:val="24"/>
          <w:szCs w:val="24"/>
        </w:rPr>
        <w:t xml:space="preserve"> </w:t>
      </w:r>
      <w:r w:rsidRPr="003A120A">
        <w:rPr>
          <w:rFonts w:ascii="Arial" w:hAnsi="Arial" w:cs="Arial"/>
          <w:spacing w:val="-2"/>
          <w:sz w:val="24"/>
          <w:szCs w:val="24"/>
        </w:rPr>
        <w:t>obaveza:</w:t>
      </w:r>
    </w:p>
    <w:p w:rsidR="00154D53" w:rsidP="003A120A" w:rsidRDefault="00154D53" w14:paraId="5D9B102E" w14:textId="7959615A">
      <w:pPr>
        <w:pStyle w:val="Tijeloteksta"/>
        <w:tabs>
          <w:tab w:val="left" w:pos="2534"/>
          <w:tab w:val="left" w:pos="2848"/>
        </w:tabs>
        <w:spacing w:before="78" w:line="314" w:lineRule="auto"/>
        <w:ind w:left="424" w:right="5767"/>
        <w:rPr>
          <w:rFonts w:cs="Arial"/>
          <w:szCs w:val="24"/>
        </w:rPr>
      </w:pPr>
      <w:r w:rsidRPr="003A120A">
        <w:rPr>
          <w:rFonts w:cs="Arial"/>
          <w:szCs w:val="24"/>
        </w:rPr>
        <w:t>Prijavljene</w:t>
      </w:r>
      <w:r w:rsidRPr="003A120A">
        <w:rPr>
          <w:rFonts w:cs="Arial"/>
          <w:spacing w:val="-2"/>
          <w:szCs w:val="24"/>
        </w:rPr>
        <w:t xml:space="preserve"> </w:t>
      </w:r>
      <w:r w:rsidRPr="003A120A">
        <w:rPr>
          <w:rFonts w:cs="Arial"/>
          <w:szCs w:val="24"/>
        </w:rPr>
        <w:t>tražbine:</w:t>
      </w:r>
      <w:r w:rsidRPr="003A120A">
        <w:rPr>
          <w:rFonts w:cs="Arial"/>
          <w:spacing w:val="40"/>
          <w:szCs w:val="24"/>
        </w:rPr>
        <w:t xml:space="preserve"> </w:t>
      </w:r>
      <w:r w:rsidRPr="003A120A">
        <w:rPr>
          <w:rFonts w:cs="Arial"/>
          <w:szCs w:val="24"/>
        </w:rPr>
        <w:t>97.971,11</w:t>
      </w:r>
      <w:r w:rsidRPr="003A120A">
        <w:rPr>
          <w:rFonts w:cs="Arial"/>
          <w:spacing w:val="-1"/>
          <w:szCs w:val="24"/>
        </w:rPr>
        <w:t xml:space="preserve"> </w:t>
      </w:r>
      <w:r w:rsidRPr="003A120A">
        <w:rPr>
          <w:rFonts w:cs="Arial"/>
          <w:szCs w:val="24"/>
        </w:rPr>
        <w:t>€ Dospjeli troškovi:</w:t>
      </w:r>
      <w:r w:rsidRPr="003A120A">
        <w:rPr>
          <w:rFonts w:cs="Arial"/>
          <w:szCs w:val="24"/>
        </w:rPr>
        <w:tab/>
      </w:r>
      <w:r w:rsidRPr="003A120A">
        <w:rPr>
          <w:rFonts w:cs="Arial"/>
          <w:szCs w:val="24"/>
        </w:rPr>
        <w:tab/>
      </w:r>
      <w:r w:rsidRPr="003A120A">
        <w:rPr>
          <w:rFonts w:cs="Arial"/>
          <w:spacing w:val="-13"/>
          <w:szCs w:val="24"/>
        </w:rPr>
        <w:t xml:space="preserve"> </w:t>
      </w:r>
      <w:r w:rsidRPr="003A120A">
        <w:rPr>
          <w:rFonts w:cs="Arial"/>
          <w:spacing w:val="-2"/>
          <w:szCs w:val="24"/>
        </w:rPr>
        <w:t>2.157,20</w:t>
      </w:r>
      <w:r w:rsidRPr="003A120A">
        <w:rPr>
          <w:rFonts w:cs="Arial"/>
          <w:spacing w:val="-10"/>
          <w:szCs w:val="24"/>
        </w:rPr>
        <w:t xml:space="preserve"> </w:t>
      </w:r>
      <w:r w:rsidRPr="003A120A">
        <w:rPr>
          <w:rFonts w:cs="Arial"/>
          <w:spacing w:val="-2"/>
          <w:szCs w:val="24"/>
        </w:rPr>
        <w:t xml:space="preserve">€ </w:t>
      </w:r>
      <w:r w:rsidRPr="003A120A">
        <w:rPr>
          <w:rFonts w:cs="Arial"/>
          <w:szCs w:val="24"/>
          <w:u w:val="single"/>
        </w:rPr>
        <w:t>Planirani troškovi:</w:t>
      </w:r>
      <w:r w:rsidRPr="003A120A">
        <w:rPr>
          <w:rFonts w:cs="Arial"/>
          <w:szCs w:val="24"/>
          <w:u w:val="single"/>
        </w:rPr>
        <w:tab/>
      </w:r>
      <w:r w:rsidRPr="003A120A">
        <w:rPr>
          <w:rFonts w:cs="Arial"/>
          <w:szCs w:val="24"/>
          <w:u w:val="single"/>
        </w:rPr>
        <w:tab/>
        <w:t>3.235,80</w:t>
      </w:r>
      <w:r w:rsidRPr="003A120A">
        <w:rPr>
          <w:rFonts w:cs="Arial"/>
          <w:spacing w:val="-13"/>
          <w:szCs w:val="24"/>
          <w:u w:val="single"/>
        </w:rPr>
        <w:t xml:space="preserve"> </w:t>
      </w:r>
      <w:r w:rsidRPr="003A120A">
        <w:rPr>
          <w:rFonts w:cs="Arial"/>
          <w:szCs w:val="24"/>
          <w:u w:val="single"/>
        </w:rPr>
        <w:t>€</w:t>
      </w:r>
      <w:r w:rsidRPr="003A120A">
        <w:rPr>
          <w:rFonts w:cs="Arial"/>
          <w:szCs w:val="24"/>
        </w:rPr>
        <w:t xml:space="preserve"> </w:t>
      </w:r>
      <w:r w:rsidRPr="003A120A">
        <w:rPr>
          <w:rFonts w:cs="Arial"/>
          <w:spacing w:val="-2"/>
          <w:szCs w:val="24"/>
        </w:rPr>
        <w:t>Sveukupno:</w:t>
      </w:r>
      <w:r w:rsidRPr="003A120A">
        <w:rPr>
          <w:rFonts w:cs="Arial"/>
          <w:szCs w:val="24"/>
        </w:rPr>
        <w:tab/>
        <w:t>103.364,11</w:t>
      </w:r>
      <w:r w:rsidRPr="003A120A">
        <w:rPr>
          <w:rFonts w:cs="Arial"/>
          <w:spacing w:val="-7"/>
          <w:szCs w:val="24"/>
        </w:rPr>
        <w:t xml:space="preserve"> </w:t>
      </w:r>
      <w:r w:rsidRPr="003A120A">
        <w:rPr>
          <w:rFonts w:cs="Arial"/>
          <w:spacing w:val="-10"/>
          <w:szCs w:val="24"/>
        </w:rPr>
        <w:t>€</w:t>
      </w:r>
    </w:p>
    <w:p w:rsidRPr="003A120A" w:rsidR="003A120A" w:rsidP="003A120A" w:rsidRDefault="003A120A" w14:paraId="74F8C549" w14:textId="77777777">
      <w:pPr>
        <w:pStyle w:val="Tijeloteksta"/>
        <w:tabs>
          <w:tab w:val="left" w:pos="2534"/>
          <w:tab w:val="left" w:pos="2848"/>
        </w:tabs>
        <w:spacing w:before="78" w:line="314" w:lineRule="auto"/>
        <w:ind w:left="424" w:right="5767"/>
        <w:rPr>
          <w:rFonts w:cs="Arial"/>
          <w:szCs w:val="24"/>
        </w:rPr>
      </w:pPr>
    </w:p>
    <w:p w:rsidR="003A120A" w:rsidP="00154D53" w:rsidRDefault="00154D53" w14:paraId="26BCCF98" w14:textId="77777777">
      <w:pPr>
        <w:ind w:left="424"/>
        <w:jc w:val="both"/>
        <w:rPr>
          <w:rFonts w:ascii="Arial" w:hAnsi="Arial" w:cs="Arial"/>
          <w:spacing w:val="-2"/>
          <w:sz w:val="24"/>
          <w:szCs w:val="24"/>
        </w:rPr>
      </w:pPr>
      <w:r w:rsidRPr="003A120A">
        <w:rPr>
          <w:rFonts w:ascii="Arial" w:hAnsi="Arial" w:cs="Arial"/>
          <w:sz w:val="24"/>
          <w:szCs w:val="24"/>
        </w:rPr>
        <w:t>Izvješće</w:t>
      </w:r>
      <w:r w:rsidRPr="003A120A">
        <w:rPr>
          <w:rFonts w:ascii="Arial" w:hAnsi="Arial" w:cs="Arial"/>
          <w:spacing w:val="-6"/>
          <w:sz w:val="24"/>
          <w:szCs w:val="24"/>
        </w:rPr>
        <w:t xml:space="preserve"> </w:t>
      </w:r>
      <w:r w:rsidRPr="003A120A">
        <w:rPr>
          <w:rFonts w:ascii="Arial" w:hAnsi="Arial" w:cs="Arial"/>
          <w:sz w:val="24"/>
          <w:szCs w:val="24"/>
        </w:rPr>
        <w:t>stečajnog</w:t>
      </w:r>
      <w:r w:rsidRPr="003A120A">
        <w:rPr>
          <w:rFonts w:ascii="Arial" w:hAnsi="Arial" w:cs="Arial"/>
          <w:spacing w:val="-3"/>
          <w:sz w:val="24"/>
          <w:szCs w:val="24"/>
        </w:rPr>
        <w:t xml:space="preserve"> </w:t>
      </w:r>
      <w:r w:rsidRPr="003A120A">
        <w:rPr>
          <w:rFonts w:ascii="Arial" w:hAnsi="Arial" w:cs="Arial"/>
          <w:sz w:val="24"/>
          <w:szCs w:val="24"/>
        </w:rPr>
        <w:t>upravitelja</w:t>
      </w:r>
      <w:r w:rsidRPr="003A120A">
        <w:rPr>
          <w:rFonts w:ascii="Arial" w:hAnsi="Arial" w:cs="Arial"/>
          <w:spacing w:val="-4"/>
          <w:sz w:val="24"/>
          <w:szCs w:val="24"/>
        </w:rPr>
        <w:t xml:space="preserve"> </w:t>
      </w:r>
      <w:r w:rsidRPr="003A120A">
        <w:rPr>
          <w:rFonts w:ascii="Arial" w:hAnsi="Arial" w:cs="Arial"/>
          <w:sz w:val="24"/>
          <w:szCs w:val="24"/>
        </w:rPr>
        <w:t>dopunjuje</w:t>
      </w:r>
      <w:r w:rsidRPr="003A120A">
        <w:rPr>
          <w:rFonts w:ascii="Arial" w:hAnsi="Arial" w:cs="Arial"/>
          <w:spacing w:val="-4"/>
          <w:sz w:val="24"/>
          <w:szCs w:val="24"/>
        </w:rPr>
        <w:t xml:space="preserve"> </w:t>
      </w:r>
      <w:r w:rsidRPr="003A120A">
        <w:rPr>
          <w:rFonts w:ascii="Arial" w:hAnsi="Arial" w:cs="Arial"/>
          <w:sz w:val="24"/>
          <w:szCs w:val="24"/>
        </w:rPr>
        <w:t>se</w:t>
      </w:r>
      <w:r w:rsidRPr="003A120A">
        <w:rPr>
          <w:rFonts w:ascii="Arial" w:hAnsi="Arial" w:cs="Arial"/>
          <w:spacing w:val="-3"/>
          <w:sz w:val="24"/>
          <w:szCs w:val="24"/>
        </w:rPr>
        <w:t xml:space="preserve"> </w:t>
      </w:r>
      <w:r w:rsidRPr="003A120A">
        <w:rPr>
          <w:rFonts w:ascii="Arial" w:hAnsi="Arial" w:cs="Arial"/>
          <w:sz w:val="24"/>
          <w:szCs w:val="24"/>
        </w:rPr>
        <w:t>u</w:t>
      </w:r>
      <w:r w:rsidRPr="003A120A">
        <w:rPr>
          <w:rFonts w:ascii="Arial" w:hAnsi="Arial" w:cs="Arial"/>
          <w:spacing w:val="-3"/>
          <w:sz w:val="24"/>
          <w:szCs w:val="24"/>
        </w:rPr>
        <w:t xml:space="preserve"> </w:t>
      </w:r>
      <w:r w:rsidRPr="003A120A">
        <w:rPr>
          <w:rFonts w:ascii="Arial" w:hAnsi="Arial" w:cs="Arial"/>
          <w:sz w:val="24"/>
          <w:szCs w:val="24"/>
        </w:rPr>
        <w:t>odnosu</w:t>
      </w:r>
      <w:r w:rsidRPr="003A120A">
        <w:rPr>
          <w:rFonts w:ascii="Arial" w:hAnsi="Arial" w:cs="Arial"/>
          <w:spacing w:val="-4"/>
          <w:sz w:val="24"/>
          <w:szCs w:val="24"/>
        </w:rPr>
        <w:t xml:space="preserve"> </w:t>
      </w:r>
      <w:r w:rsidRPr="003A120A">
        <w:rPr>
          <w:rFonts w:ascii="Arial" w:hAnsi="Arial" w:cs="Arial"/>
          <w:sz w:val="24"/>
          <w:szCs w:val="24"/>
        </w:rPr>
        <w:t>na</w:t>
      </w:r>
      <w:r w:rsidRPr="003A120A">
        <w:rPr>
          <w:rFonts w:ascii="Arial" w:hAnsi="Arial" w:cs="Arial"/>
          <w:spacing w:val="-7"/>
          <w:sz w:val="24"/>
          <w:szCs w:val="24"/>
        </w:rPr>
        <w:t xml:space="preserve"> </w:t>
      </w:r>
      <w:r w:rsidRPr="003A120A">
        <w:rPr>
          <w:rFonts w:ascii="Arial" w:hAnsi="Arial" w:cs="Arial"/>
          <w:sz w:val="24"/>
          <w:szCs w:val="24"/>
        </w:rPr>
        <w:t>točku</w:t>
      </w:r>
      <w:r w:rsidRPr="003A120A">
        <w:rPr>
          <w:rFonts w:ascii="Arial" w:hAnsi="Arial" w:cs="Arial"/>
          <w:spacing w:val="-2"/>
          <w:sz w:val="24"/>
          <w:szCs w:val="24"/>
        </w:rPr>
        <w:t xml:space="preserve"> </w:t>
      </w:r>
    </w:p>
    <w:p w:rsidRPr="003A120A" w:rsidR="00154D53" w:rsidP="003A120A" w:rsidRDefault="00154D53" w14:paraId="49FA5E6B" w14:textId="715DB378">
      <w:pPr>
        <w:ind w:left="424"/>
        <w:jc w:val="both"/>
        <w:rPr>
          <w:rFonts w:ascii="Arial" w:hAnsi="Arial" w:cs="Arial"/>
          <w:sz w:val="24"/>
          <w:szCs w:val="24"/>
        </w:rPr>
      </w:pPr>
      <w:r w:rsidRPr="003A120A">
        <w:rPr>
          <w:rFonts w:ascii="Arial" w:hAnsi="Arial" w:cs="Arial"/>
          <w:sz w:val="24"/>
          <w:szCs w:val="24"/>
        </w:rPr>
        <w:t>III.</w:t>
      </w:r>
      <w:r w:rsidRPr="003A120A">
        <w:rPr>
          <w:rFonts w:ascii="Arial" w:hAnsi="Arial" w:cs="Arial"/>
          <w:spacing w:val="-5"/>
          <w:sz w:val="24"/>
          <w:szCs w:val="24"/>
        </w:rPr>
        <w:t xml:space="preserve"> </w:t>
      </w:r>
      <w:r w:rsidRPr="003A120A">
        <w:rPr>
          <w:rFonts w:ascii="Arial" w:hAnsi="Arial" w:cs="Arial"/>
          <w:sz w:val="24"/>
          <w:szCs w:val="24"/>
        </w:rPr>
        <w:t>RADNJE</w:t>
      </w:r>
      <w:r w:rsidRPr="003A120A">
        <w:rPr>
          <w:rFonts w:ascii="Arial" w:hAnsi="Arial" w:cs="Arial"/>
          <w:spacing w:val="-4"/>
          <w:sz w:val="24"/>
          <w:szCs w:val="24"/>
        </w:rPr>
        <w:t xml:space="preserve"> </w:t>
      </w:r>
      <w:r w:rsidRPr="003A120A">
        <w:rPr>
          <w:rFonts w:ascii="Arial" w:hAnsi="Arial" w:cs="Arial"/>
          <w:sz w:val="24"/>
          <w:szCs w:val="24"/>
        </w:rPr>
        <w:t>KOJE</w:t>
      </w:r>
      <w:r w:rsidRPr="003A120A">
        <w:rPr>
          <w:rFonts w:ascii="Arial" w:hAnsi="Arial" w:cs="Arial"/>
          <w:spacing w:val="-4"/>
          <w:sz w:val="24"/>
          <w:szCs w:val="24"/>
        </w:rPr>
        <w:t xml:space="preserve"> </w:t>
      </w:r>
      <w:r w:rsidRPr="003A120A">
        <w:rPr>
          <w:rFonts w:ascii="Arial" w:hAnsi="Arial" w:cs="Arial"/>
          <w:sz w:val="24"/>
          <w:szCs w:val="24"/>
        </w:rPr>
        <w:t>ĆE</w:t>
      </w:r>
      <w:r w:rsidRPr="003A120A">
        <w:rPr>
          <w:rFonts w:ascii="Arial" w:hAnsi="Arial" w:cs="Arial"/>
          <w:spacing w:val="-4"/>
          <w:sz w:val="24"/>
          <w:szCs w:val="24"/>
        </w:rPr>
        <w:t xml:space="preserve"> </w:t>
      </w:r>
      <w:r w:rsidRPr="003A120A">
        <w:rPr>
          <w:rFonts w:ascii="Arial" w:hAnsi="Arial" w:cs="Arial"/>
          <w:spacing w:val="-5"/>
          <w:sz w:val="24"/>
          <w:szCs w:val="24"/>
        </w:rPr>
        <w:t>SE</w:t>
      </w:r>
      <w:r w:rsidR="003A120A">
        <w:rPr>
          <w:rFonts w:ascii="Arial" w:hAnsi="Arial" w:cs="Arial"/>
          <w:spacing w:val="-5"/>
          <w:sz w:val="24"/>
          <w:szCs w:val="24"/>
        </w:rPr>
        <w:t xml:space="preserve"> </w:t>
      </w:r>
      <w:r w:rsidRPr="003A120A">
        <w:rPr>
          <w:rFonts w:ascii="Arial" w:hAnsi="Arial" w:cs="Arial"/>
          <w:sz w:val="24"/>
          <w:szCs w:val="24"/>
        </w:rPr>
        <w:t>PODUZETI</w:t>
      </w:r>
      <w:r w:rsidRPr="003A120A">
        <w:rPr>
          <w:rFonts w:ascii="Arial" w:hAnsi="Arial" w:cs="Arial"/>
          <w:spacing w:val="-5"/>
          <w:sz w:val="24"/>
          <w:szCs w:val="24"/>
        </w:rPr>
        <w:t xml:space="preserve"> </w:t>
      </w:r>
      <w:r w:rsidRPr="003A120A">
        <w:rPr>
          <w:rFonts w:ascii="Arial" w:hAnsi="Arial" w:cs="Arial"/>
          <w:sz w:val="24"/>
          <w:szCs w:val="24"/>
        </w:rPr>
        <w:t>U</w:t>
      </w:r>
      <w:r w:rsidRPr="003A120A">
        <w:rPr>
          <w:rFonts w:ascii="Arial" w:hAnsi="Arial" w:cs="Arial"/>
          <w:spacing w:val="-6"/>
          <w:sz w:val="24"/>
          <w:szCs w:val="24"/>
        </w:rPr>
        <w:t xml:space="preserve"> </w:t>
      </w:r>
      <w:r w:rsidRPr="003A120A">
        <w:rPr>
          <w:rFonts w:ascii="Arial" w:hAnsi="Arial" w:cs="Arial"/>
          <w:sz w:val="24"/>
          <w:szCs w:val="24"/>
        </w:rPr>
        <w:t>NAREDNOM</w:t>
      </w:r>
      <w:r w:rsidRPr="003A120A">
        <w:rPr>
          <w:rFonts w:ascii="Arial" w:hAnsi="Arial" w:cs="Arial"/>
          <w:spacing w:val="-4"/>
          <w:sz w:val="24"/>
          <w:szCs w:val="24"/>
        </w:rPr>
        <w:t xml:space="preserve"> </w:t>
      </w:r>
      <w:r w:rsidRPr="003A120A">
        <w:rPr>
          <w:rFonts w:ascii="Arial" w:hAnsi="Arial" w:cs="Arial"/>
          <w:spacing w:val="-2"/>
          <w:sz w:val="24"/>
          <w:szCs w:val="24"/>
        </w:rPr>
        <w:t>RAZDOBLJU</w:t>
      </w:r>
    </w:p>
    <w:p w:rsidRPr="003A120A" w:rsidR="00154D53" w:rsidP="00154D53" w:rsidRDefault="00154D53" w14:paraId="250513BA" w14:textId="77777777">
      <w:pPr>
        <w:pStyle w:val="Tijeloteksta"/>
        <w:spacing w:before="157"/>
        <w:rPr>
          <w:rFonts w:cs="Arial"/>
          <w:szCs w:val="24"/>
        </w:rPr>
      </w:pPr>
    </w:p>
    <w:p w:rsidRPr="003A120A" w:rsidR="00154D53" w:rsidP="00154D53" w:rsidRDefault="00154D53" w14:paraId="4ED28CC7" w14:textId="77777777">
      <w:pPr>
        <w:pStyle w:val="Tijeloteksta"/>
        <w:ind w:left="424" w:right="138"/>
        <w:rPr>
          <w:rFonts w:cs="Arial"/>
          <w:szCs w:val="24"/>
        </w:rPr>
      </w:pPr>
      <w:r w:rsidRPr="003A120A">
        <w:rPr>
          <w:rFonts w:cs="Arial"/>
          <w:szCs w:val="24"/>
        </w:rPr>
        <w:t>U narednom razdoblju stečajni upravitelj će utvrditi stvarnu vrijednost potencijalne stečajne mase kroz inventuru, procjenu i eventualnu prodaju pokretne imovine koja se sastoji od dugotrajne imovine, zaliha robe, utvrditi stvarna potraživanja od kupaca, potraživanja od zaposlenih i potraživanja stečanih cesijom i asignacijom (eventualna zastara), što prema knjigovodstvenim podacima sveukupno iznosi 108.231,40 €.</w:t>
      </w:r>
    </w:p>
    <w:p w:rsidRPr="003A120A" w:rsidR="00154D53" w:rsidP="00154D53" w:rsidRDefault="00154D53" w14:paraId="7E6F8FB2" w14:textId="77777777">
      <w:pPr>
        <w:pStyle w:val="Tijeloteksta"/>
        <w:spacing w:before="83"/>
        <w:ind w:left="424"/>
        <w:rPr>
          <w:rFonts w:cs="Arial"/>
          <w:szCs w:val="24"/>
        </w:rPr>
      </w:pPr>
      <w:r w:rsidRPr="003A120A">
        <w:rPr>
          <w:rFonts w:cs="Arial"/>
          <w:szCs w:val="24"/>
        </w:rPr>
        <w:t>Sveukupne</w:t>
      </w:r>
      <w:r w:rsidRPr="003A120A">
        <w:rPr>
          <w:rFonts w:cs="Arial"/>
          <w:spacing w:val="-10"/>
          <w:szCs w:val="24"/>
        </w:rPr>
        <w:t xml:space="preserve"> </w:t>
      </w:r>
      <w:r w:rsidRPr="003A120A">
        <w:rPr>
          <w:rFonts w:cs="Arial"/>
          <w:szCs w:val="24"/>
        </w:rPr>
        <w:t>utvrđene</w:t>
      </w:r>
      <w:r w:rsidRPr="003A120A">
        <w:rPr>
          <w:rFonts w:cs="Arial"/>
          <w:spacing w:val="-6"/>
          <w:szCs w:val="24"/>
        </w:rPr>
        <w:t xml:space="preserve"> </w:t>
      </w:r>
      <w:r w:rsidRPr="003A120A">
        <w:rPr>
          <w:rFonts w:cs="Arial"/>
          <w:szCs w:val="24"/>
        </w:rPr>
        <w:t>obaveze</w:t>
      </w:r>
      <w:r w:rsidRPr="003A120A">
        <w:rPr>
          <w:rFonts w:cs="Arial"/>
          <w:spacing w:val="-7"/>
          <w:szCs w:val="24"/>
        </w:rPr>
        <w:t xml:space="preserve"> </w:t>
      </w:r>
      <w:r w:rsidRPr="003A120A">
        <w:rPr>
          <w:rFonts w:cs="Arial"/>
          <w:szCs w:val="24"/>
        </w:rPr>
        <w:t>iznose</w:t>
      </w:r>
      <w:r w:rsidRPr="003A120A">
        <w:rPr>
          <w:rFonts w:cs="Arial"/>
          <w:spacing w:val="-6"/>
          <w:szCs w:val="24"/>
        </w:rPr>
        <w:t xml:space="preserve"> </w:t>
      </w:r>
      <w:r w:rsidRPr="003A120A">
        <w:rPr>
          <w:rFonts w:cs="Arial"/>
          <w:szCs w:val="24"/>
        </w:rPr>
        <w:t>103.364,11</w:t>
      </w:r>
      <w:r w:rsidRPr="003A120A">
        <w:rPr>
          <w:rFonts w:cs="Arial"/>
          <w:spacing w:val="-6"/>
          <w:szCs w:val="24"/>
        </w:rPr>
        <w:t xml:space="preserve"> </w:t>
      </w:r>
      <w:r w:rsidRPr="003A120A">
        <w:rPr>
          <w:rFonts w:cs="Arial"/>
          <w:spacing w:val="-5"/>
          <w:szCs w:val="24"/>
        </w:rPr>
        <w:t>€.</w:t>
      </w:r>
    </w:p>
    <w:p w:rsidR="00154D53" w:rsidP="00EF74C8" w:rsidRDefault="00154D53" w14:paraId="1E8DB838" w14:textId="77777777">
      <w:pPr>
        <w:ind w:left="360"/>
        <w:jc w:val="both"/>
        <w:rPr>
          <w:rFonts w:ascii="Arial" w:hAnsi="Arial" w:cs="Arial"/>
          <w:sz w:val="24"/>
          <w:szCs w:val="24"/>
        </w:rPr>
      </w:pPr>
    </w:p>
    <w:p w:rsidR="003A120A" w:rsidP="0097134D" w:rsidRDefault="003A120A" w14:paraId="57036A49" w14:textId="02BB2C61">
      <w:pPr>
        <w:pStyle w:val="Tijeloteksta"/>
        <w:spacing w:before="89"/>
        <w:ind w:left="424" w:right="145"/>
      </w:pPr>
      <w:r>
        <w:t>Iz odnosa imovine i obaveza može se zaključiti da bi se u idealnom slučaju iz unovčenja imovine, nakon odbitka troškova postupka, vjerovnici I. višeg isplatnog reda namirili 100 %, a vjerovnici</w:t>
      </w:r>
      <w:r w:rsidR="0097134D">
        <w:t xml:space="preserve"> I. </w:t>
      </w:r>
      <w:r w:rsidRPr="0097134D">
        <w:rPr>
          <w:rFonts w:cs="Arial"/>
          <w:szCs w:val="24"/>
        </w:rPr>
        <w:t>višeg isplatnog reda cca 50 %. Radi toga u narednom izvještajnom razdoblju stečajni upravitelj će, nakon procjene dugotrajne imovine i zaliha robe,</w:t>
      </w:r>
      <w:r>
        <w:rPr>
          <w:sz w:val="22"/>
        </w:rPr>
        <w:t xml:space="preserve"> </w:t>
      </w:r>
      <w:r w:rsidRPr="0097134D">
        <w:rPr>
          <w:rFonts w:cs="Arial"/>
          <w:szCs w:val="24"/>
        </w:rPr>
        <w:t>te pokušaja naplate potraživanja, dobiti precizniju sliku o vrijednosti imovine i eventualnom stupnju namirenja vjerovnika.</w:t>
      </w:r>
    </w:p>
    <w:p w:rsidR="003A120A" w:rsidP="003A120A" w:rsidRDefault="003A120A" w14:paraId="391167EF" w14:textId="77777777">
      <w:pPr>
        <w:pStyle w:val="Tijeloteksta"/>
        <w:spacing w:before="161"/>
      </w:pPr>
    </w:p>
    <w:p w:rsidR="003A120A" w:rsidP="003A120A" w:rsidRDefault="003A120A" w14:paraId="6BCD0780" w14:textId="77777777">
      <w:pPr>
        <w:pStyle w:val="Tijeloteksta"/>
        <w:ind w:left="424" w:right="141"/>
      </w:pPr>
      <w:r>
        <w:t>Također će, od zakonskog zastupnika dužnika do otvaranja stečajnog postupka, zatražiti plan poslovanja odsnosno plan prihoda i rashodana mjesečnoj i godišnjoj bazi da bi se kroz eventualno predloženi stečajni plan, kojeg traži zakonski zastupnik do otvaranja stečajnog postupka, vjerovnici doveli u povoljniji položaj nego da se namiruju kroz redovni stečajni postupak unovčenjem imovine.</w:t>
      </w:r>
    </w:p>
    <w:p w:rsidR="003A120A" w:rsidP="003A120A" w:rsidRDefault="003A120A" w14:paraId="33A5A4E0" w14:textId="77777777">
      <w:pPr>
        <w:pStyle w:val="Tijeloteksta"/>
        <w:spacing w:before="158"/>
      </w:pPr>
    </w:p>
    <w:p w:rsidR="003A120A" w:rsidP="003A120A" w:rsidRDefault="003A120A" w14:paraId="74B2E416" w14:textId="77777777">
      <w:pPr>
        <w:pStyle w:val="Tijeloteksta"/>
        <w:spacing w:before="1" w:line="242" w:lineRule="auto"/>
        <w:ind w:left="424" w:right="138"/>
      </w:pPr>
      <w:r>
        <w:t>Osim toga, u narednom razdoblju, stečajni upravitelj će poslovanje dužnika koje je nastavljeno staviti u pravni okvir.</w:t>
      </w:r>
    </w:p>
    <w:p w:rsidR="003A120A" w:rsidP="003A120A" w:rsidRDefault="003A120A" w14:paraId="0DE52179" w14:textId="77777777">
      <w:pPr>
        <w:pStyle w:val="Tijeloteksta"/>
        <w:spacing w:before="155"/>
      </w:pPr>
    </w:p>
    <w:p w:rsidR="003A120A" w:rsidP="003A120A" w:rsidRDefault="003A120A" w14:paraId="2A41CDA4" w14:textId="57F33762">
      <w:pPr>
        <w:pStyle w:val="Tijeloteksta"/>
        <w:ind w:left="424" w:right="145"/>
      </w:pPr>
      <w:r>
        <w:t>Analiza potraživanja i stanja imovine bitan su preduvjet za predlaganje odluka o načinu i</w:t>
      </w:r>
      <w:r>
        <w:rPr>
          <w:spacing w:val="40"/>
        </w:rPr>
        <w:t xml:space="preserve"> </w:t>
      </w:r>
      <w:r>
        <w:t>vođenju stečajnog postupka, poglavito na činjenicu da je prijašnji zakonski zastupnik dužnika izrazio želju pa i zahtjev za izradom stečajnog plana. Vezano uz to on i dalje posluje, ali to poslovanje stečajni upravitelj mora dovesti u pravni okvir, do izrade eventualnog stečajnog</w:t>
      </w:r>
      <w:r>
        <w:rPr>
          <w:spacing w:val="40"/>
        </w:rPr>
        <w:t xml:space="preserve"> </w:t>
      </w:r>
      <w:r>
        <w:t>plana ili konačno u slučaju likvidacijskog okončanja postupka do obustave poslovanja.</w:t>
      </w:r>
    </w:p>
    <w:p w:rsidR="0097134D" w:rsidP="003A120A" w:rsidRDefault="0097134D" w14:paraId="28A09454" w14:textId="542369CA">
      <w:pPr>
        <w:pStyle w:val="Tijeloteksta"/>
        <w:ind w:left="424" w:right="145"/>
      </w:pPr>
    </w:p>
    <w:p w:rsidRPr="0097134D" w:rsidR="0097134D" w:rsidP="0097134D" w:rsidRDefault="0097134D" w14:paraId="31D071D6" w14:textId="77777777">
      <w:pPr>
        <w:pStyle w:val="Naslov2"/>
        <w:ind w:left="472"/>
        <w:rPr>
          <w:rFonts w:ascii="Arial" w:hAnsi="Arial" w:cs="Arial"/>
          <w:b w:val="false"/>
          <w:color w:val="auto"/>
          <w:sz w:val="24"/>
          <w:szCs w:val="24"/>
        </w:rPr>
      </w:pPr>
      <w:r w:rsidRPr="0097134D">
        <w:rPr>
          <w:rFonts w:ascii="Arial" w:hAnsi="Arial" w:cs="Arial"/>
          <w:b w:val="false"/>
          <w:color w:val="auto"/>
          <w:spacing w:val="-2"/>
          <w:sz w:val="24"/>
          <w:szCs w:val="24"/>
        </w:rPr>
        <w:t>PRIJEDLOZI</w:t>
      </w:r>
    </w:p>
    <w:p w:rsidRPr="0097134D" w:rsidR="0097134D" w:rsidP="0097134D" w:rsidRDefault="0097134D" w14:paraId="24ABFC41" w14:textId="77777777">
      <w:pPr>
        <w:pStyle w:val="Tijeloteksta"/>
        <w:spacing w:before="156"/>
        <w:rPr>
          <w:rFonts w:cs="Arial"/>
          <w:szCs w:val="24"/>
        </w:rPr>
      </w:pPr>
    </w:p>
    <w:p w:rsidRPr="0097134D" w:rsidR="0097134D" w:rsidP="0097134D" w:rsidRDefault="0097134D" w14:paraId="74F91776" w14:textId="77777777">
      <w:pPr>
        <w:pStyle w:val="Tijeloteksta"/>
        <w:ind w:left="424"/>
        <w:rPr>
          <w:rFonts w:cs="Arial"/>
          <w:szCs w:val="24"/>
        </w:rPr>
      </w:pPr>
      <w:r w:rsidRPr="0097134D">
        <w:rPr>
          <w:rFonts w:cs="Arial"/>
          <w:szCs w:val="24"/>
        </w:rPr>
        <w:t>Sukladno</w:t>
      </w:r>
      <w:r w:rsidRPr="0097134D">
        <w:rPr>
          <w:rFonts w:cs="Arial"/>
          <w:spacing w:val="61"/>
          <w:szCs w:val="24"/>
        </w:rPr>
        <w:t xml:space="preserve"> </w:t>
      </w:r>
      <w:r w:rsidRPr="0097134D">
        <w:rPr>
          <w:rFonts w:cs="Arial"/>
          <w:szCs w:val="24"/>
        </w:rPr>
        <w:t>iznosenom</w:t>
      </w:r>
      <w:r w:rsidRPr="0097134D">
        <w:rPr>
          <w:rFonts w:cs="Arial"/>
          <w:spacing w:val="66"/>
          <w:szCs w:val="24"/>
        </w:rPr>
        <w:t xml:space="preserve"> </w:t>
      </w:r>
      <w:r w:rsidRPr="0097134D">
        <w:rPr>
          <w:rFonts w:cs="Arial"/>
          <w:szCs w:val="24"/>
        </w:rPr>
        <w:t>stečajni</w:t>
      </w:r>
      <w:r w:rsidRPr="0097134D">
        <w:rPr>
          <w:rFonts w:cs="Arial"/>
          <w:spacing w:val="66"/>
          <w:szCs w:val="24"/>
        </w:rPr>
        <w:t xml:space="preserve"> </w:t>
      </w:r>
      <w:r w:rsidRPr="0097134D">
        <w:rPr>
          <w:rFonts w:cs="Arial"/>
          <w:szCs w:val="24"/>
        </w:rPr>
        <w:t>upravitelj</w:t>
      </w:r>
      <w:r w:rsidRPr="0097134D">
        <w:rPr>
          <w:rFonts w:cs="Arial"/>
          <w:spacing w:val="66"/>
          <w:szCs w:val="24"/>
        </w:rPr>
        <w:t xml:space="preserve"> </w:t>
      </w:r>
      <w:r w:rsidRPr="0097134D">
        <w:rPr>
          <w:rFonts w:cs="Arial"/>
          <w:szCs w:val="24"/>
        </w:rPr>
        <w:t>predlaže</w:t>
      </w:r>
      <w:r w:rsidRPr="0097134D">
        <w:rPr>
          <w:rFonts w:cs="Arial"/>
          <w:spacing w:val="64"/>
          <w:szCs w:val="24"/>
        </w:rPr>
        <w:t xml:space="preserve"> </w:t>
      </w:r>
      <w:r w:rsidRPr="0097134D">
        <w:rPr>
          <w:rFonts w:cs="Arial"/>
          <w:szCs w:val="24"/>
        </w:rPr>
        <w:t>da</w:t>
      </w:r>
      <w:r w:rsidRPr="0097134D">
        <w:rPr>
          <w:rFonts w:cs="Arial"/>
          <w:spacing w:val="65"/>
          <w:szCs w:val="24"/>
        </w:rPr>
        <w:t xml:space="preserve"> </w:t>
      </w:r>
      <w:r w:rsidRPr="0097134D">
        <w:rPr>
          <w:rFonts w:cs="Arial"/>
          <w:szCs w:val="24"/>
        </w:rPr>
        <w:t>skupština</w:t>
      </w:r>
      <w:r w:rsidRPr="0097134D">
        <w:rPr>
          <w:rFonts w:cs="Arial"/>
          <w:spacing w:val="66"/>
          <w:szCs w:val="24"/>
        </w:rPr>
        <w:t xml:space="preserve"> </w:t>
      </w:r>
      <w:r w:rsidRPr="0097134D">
        <w:rPr>
          <w:rFonts w:cs="Arial"/>
          <w:szCs w:val="24"/>
        </w:rPr>
        <w:t>vjerovnika</w:t>
      </w:r>
      <w:r w:rsidRPr="0097134D">
        <w:rPr>
          <w:rFonts w:cs="Arial"/>
          <w:spacing w:val="66"/>
          <w:szCs w:val="24"/>
        </w:rPr>
        <w:t xml:space="preserve"> </w:t>
      </w:r>
      <w:r w:rsidRPr="0097134D">
        <w:rPr>
          <w:rFonts w:cs="Arial"/>
          <w:szCs w:val="24"/>
        </w:rPr>
        <w:t>donese</w:t>
      </w:r>
      <w:r w:rsidRPr="0097134D">
        <w:rPr>
          <w:rFonts w:cs="Arial"/>
          <w:spacing w:val="64"/>
          <w:szCs w:val="24"/>
        </w:rPr>
        <w:t xml:space="preserve"> </w:t>
      </w:r>
      <w:r w:rsidRPr="0097134D">
        <w:rPr>
          <w:rFonts w:cs="Arial"/>
          <w:spacing w:val="-2"/>
          <w:szCs w:val="24"/>
        </w:rPr>
        <w:t>slijedeće</w:t>
      </w:r>
    </w:p>
    <w:p w:rsidRPr="0097134D" w:rsidR="0097134D" w:rsidP="0097134D" w:rsidRDefault="0097134D" w14:paraId="1305FF82" w14:textId="77777777">
      <w:pPr>
        <w:pStyle w:val="Tijeloteksta"/>
        <w:spacing w:before="4"/>
        <w:ind w:left="424"/>
        <w:rPr>
          <w:rFonts w:cs="Arial"/>
          <w:szCs w:val="24"/>
        </w:rPr>
      </w:pPr>
      <w:r w:rsidRPr="0097134D">
        <w:rPr>
          <w:rFonts w:cs="Arial"/>
          <w:spacing w:val="-2"/>
          <w:szCs w:val="24"/>
        </w:rPr>
        <w:t>odluke:</w:t>
      </w:r>
    </w:p>
    <w:p w:rsidRPr="0097134D" w:rsidR="0097134D" w:rsidP="0097134D" w:rsidRDefault="0097134D" w14:paraId="6827D898" w14:textId="77777777">
      <w:pPr>
        <w:pStyle w:val="Odlomakpopisa"/>
        <w:widowControl w:val="false"/>
        <w:numPr>
          <w:ilvl w:val="1"/>
          <w:numId w:val="38"/>
        </w:numPr>
        <w:tabs>
          <w:tab w:val="left" w:pos="1130"/>
          <w:tab w:val="left" w:pos="1144"/>
        </w:tabs>
        <w:autoSpaceDE w:val="false"/>
        <w:autoSpaceDN w:val="false"/>
        <w:spacing w:before="78" w:after="0" w:line="240" w:lineRule="auto"/>
        <w:ind w:left="1144" w:right="144" w:hanging="360"/>
        <w:contextualSpacing w:val="false"/>
        <w:jc w:val="both"/>
        <w:rPr>
          <w:rFonts w:ascii="Arial" w:hAnsi="Arial" w:cs="Arial"/>
          <w:sz w:val="24"/>
          <w:szCs w:val="24"/>
        </w:rPr>
      </w:pPr>
      <w:r w:rsidRPr="0097134D">
        <w:rPr>
          <w:rFonts w:ascii="Arial" w:hAnsi="Arial" w:cs="Arial"/>
          <w:sz w:val="24"/>
          <w:szCs w:val="24"/>
        </w:rPr>
        <w:t xml:space="preserve">Prihvaća se Izvješće stečajnog upravitelja od 25.12.2024. i Dopuna izvješća stečajnog upravitelja u odnosu na tijek stečajnog postupka, stanje stečajne mase i financijsko </w:t>
      </w:r>
      <w:r w:rsidRPr="0097134D">
        <w:rPr>
          <w:rFonts w:ascii="Arial" w:hAnsi="Arial" w:cs="Arial"/>
          <w:spacing w:val="-2"/>
          <w:sz w:val="24"/>
          <w:szCs w:val="24"/>
        </w:rPr>
        <w:t>izvješće,</w:t>
      </w:r>
    </w:p>
    <w:p w:rsidRPr="0097134D" w:rsidR="0097134D" w:rsidP="0097134D" w:rsidRDefault="0097134D" w14:paraId="5BAD2C2A" w14:textId="77777777">
      <w:pPr>
        <w:pStyle w:val="Odlomakpopisa"/>
        <w:widowControl w:val="false"/>
        <w:numPr>
          <w:ilvl w:val="1"/>
          <w:numId w:val="38"/>
        </w:numPr>
        <w:tabs>
          <w:tab w:val="left" w:pos="1130"/>
          <w:tab w:val="left" w:pos="1144"/>
        </w:tabs>
        <w:autoSpaceDE w:val="false"/>
        <w:autoSpaceDN w:val="false"/>
        <w:spacing w:before="79" w:after="0" w:line="240" w:lineRule="auto"/>
        <w:ind w:left="1144" w:right="142" w:hanging="360"/>
        <w:contextualSpacing w:val="false"/>
        <w:jc w:val="both"/>
        <w:rPr>
          <w:rFonts w:ascii="Arial" w:hAnsi="Arial" w:cs="Arial"/>
          <w:sz w:val="24"/>
          <w:szCs w:val="24"/>
        </w:rPr>
      </w:pPr>
      <w:r w:rsidRPr="0097134D">
        <w:rPr>
          <w:rFonts w:ascii="Arial" w:hAnsi="Arial" w:cs="Arial"/>
          <w:sz w:val="24"/>
          <w:szCs w:val="24"/>
        </w:rPr>
        <w:t>Da, nakon što se izvrši procjena imovine i naplata potraživanja, stečajni upravitelj</w:t>
      </w:r>
      <w:r w:rsidRPr="0097134D">
        <w:rPr>
          <w:rFonts w:ascii="Arial" w:hAnsi="Arial" w:cs="Arial"/>
          <w:spacing w:val="80"/>
          <w:sz w:val="24"/>
          <w:szCs w:val="24"/>
        </w:rPr>
        <w:t xml:space="preserve"> </w:t>
      </w:r>
      <w:r w:rsidRPr="0097134D">
        <w:rPr>
          <w:rFonts w:ascii="Arial" w:hAnsi="Arial" w:cs="Arial"/>
          <w:sz w:val="24"/>
          <w:szCs w:val="24"/>
        </w:rPr>
        <w:t xml:space="preserve">dostavi sudu: da li će se postupak dalje voditi unovčenjem imovine u svrhu namirenja vjerovnika kao likvidacijski postupak ili, ako analiza pokaže da je povoljniji stečajni plan, da narednoj stkupštini vjerovnika predloži i obrazloži povoljniji način namirenja </w:t>
      </w:r>
      <w:r w:rsidRPr="0097134D">
        <w:rPr>
          <w:rFonts w:ascii="Arial" w:hAnsi="Arial" w:cs="Arial"/>
          <w:spacing w:val="-2"/>
          <w:sz w:val="24"/>
          <w:szCs w:val="24"/>
        </w:rPr>
        <w:t>vjerovnika.</w:t>
      </w:r>
    </w:p>
    <w:p w:rsidR="0097134D" w:rsidP="003A120A" w:rsidRDefault="0097134D" w14:paraId="6D9E5886" w14:textId="77777777">
      <w:pPr>
        <w:pStyle w:val="Tijeloteksta"/>
        <w:ind w:left="424" w:right="145"/>
      </w:pPr>
    </w:p>
    <w:p w:rsidR="00154D53" w:rsidP="00EF74C8" w:rsidRDefault="00154D53" w14:paraId="026D14A3" w14:textId="044FC09E">
      <w:pPr>
        <w:ind w:left="360"/>
        <w:jc w:val="both"/>
        <w:rPr>
          <w:rFonts w:ascii="Arial" w:hAnsi="Arial" w:cs="Arial"/>
          <w:sz w:val="24"/>
          <w:szCs w:val="24"/>
        </w:rPr>
      </w:pPr>
    </w:p>
    <w:p w:rsidRPr="009C7DA5" w:rsidR="00670111" w:rsidP="00670111" w:rsidRDefault="00670111" w14:paraId="7E6BF599" w14:textId="77777777">
      <w:pPr>
        <w:tabs>
          <w:tab w:val="left" w:pos="142"/>
        </w:tabs>
        <w:ind w:firstLine="720"/>
        <w:jc w:val="both"/>
        <w:rPr>
          <w:rFonts w:ascii="Arial" w:hAnsi="Arial" w:cs="Arial"/>
          <w:sz w:val="24"/>
          <w:szCs w:val="24"/>
        </w:rPr>
      </w:pPr>
      <w:r w:rsidRPr="009C7DA5">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9C7DA5" w:rsidR="00670111" w:rsidP="00670111" w:rsidRDefault="00670111" w14:paraId="0EB9D935" w14:textId="77777777">
      <w:pPr>
        <w:tabs>
          <w:tab w:val="left" w:pos="142"/>
        </w:tabs>
        <w:ind w:firstLine="720"/>
        <w:jc w:val="both"/>
        <w:rPr>
          <w:rFonts w:ascii="Arial" w:hAnsi="Arial" w:cs="Arial"/>
          <w:sz w:val="24"/>
          <w:szCs w:val="24"/>
        </w:rPr>
      </w:pPr>
      <w:r w:rsidRPr="009C7DA5">
        <w:rPr>
          <w:rFonts w:ascii="Arial" w:hAnsi="Arial" w:cs="Arial"/>
          <w:sz w:val="24"/>
          <w:szCs w:val="24"/>
        </w:rPr>
        <w:lastRenderedPageBreak/>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00670111" w:rsidP="00EF74C8" w:rsidRDefault="00670111" w14:paraId="029D1C9B" w14:textId="77777777">
      <w:pPr>
        <w:ind w:left="360"/>
        <w:jc w:val="both"/>
        <w:rPr>
          <w:rFonts w:ascii="Arial" w:hAnsi="Arial" w:cs="Arial"/>
          <w:sz w:val="24"/>
          <w:szCs w:val="24"/>
        </w:rPr>
      </w:pPr>
    </w:p>
    <w:p w:rsidRPr="00EF74C8" w:rsidR="00097896" w:rsidP="00EF74C8" w:rsidRDefault="00097896" w14:paraId="5C822C75" w14:textId="0A914768">
      <w:pPr>
        <w:ind w:left="360"/>
        <w:jc w:val="both"/>
        <w:rPr>
          <w:rFonts w:ascii="Arial" w:hAnsi="Arial" w:cs="Arial"/>
          <w:sz w:val="24"/>
          <w:szCs w:val="24"/>
        </w:rPr>
      </w:pPr>
      <w:r w:rsidRPr="00EF74C8">
        <w:rPr>
          <w:rFonts w:ascii="Arial" w:hAnsi="Arial" w:cs="Arial"/>
          <w:sz w:val="24"/>
          <w:szCs w:val="24"/>
        </w:rPr>
        <w:t xml:space="preserve">Sud obavještava vjerovnike kako će se glasovati dizanjem ruke. Nakon glasovanja  sud će objaviti rezultate glasovanja. </w:t>
      </w:r>
    </w:p>
    <w:p w:rsidRPr="00110900" w:rsidR="00097896" w:rsidP="00110900" w:rsidRDefault="00097896" w14:paraId="0882A618" w14:textId="362C5A7C">
      <w:pPr>
        <w:jc w:val="both"/>
        <w:rPr>
          <w:rFonts w:ascii="Arial" w:hAnsi="Arial" w:cs="Arial"/>
          <w:bCs/>
          <w:sz w:val="24"/>
          <w:szCs w:val="24"/>
        </w:rPr>
      </w:pPr>
    </w:p>
    <w:p w:rsidRPr="00110900" w:rsidR="00097896" w:rsidP="00110900" w:rsidRDefault="00097896" w14:paraId="172A8EA9" w14:textId="77777777">
      <w:pPr>
        <w:ind w:firstLine="360"/>
        <w:jc w:val="both"/>
        <w:rPr>
          <w:rFonts w:ascii="Arial" w:hAnsi="Arial" w:cs="Arial"/>
          <w:bCs/>
          <w:sz w:val="24"/>
          <w:szCs w:val="24"/>
        </w:rPr>
      </w:pPr>
      <w:r w:rsidRPr="00110900">
        <w:rPr>
          <w:rFonts w:ascii="Arial" w:hAnsi="Arial" w:cs="Arial"/>
          <w:bCs/>
          <w:sz w:val="24"/>
          <w:szCs w:val="24"/>
        </w:rPr>
        <w:t>Prisutni stečajni vjerovnici suglasni su da se donesu sljedeće:</w:t>
      </w:r>
    </w:p>
    <w:p w:rsidRPr="00097896" w:rsidR="00097896" w:rsidP="00110900" w:rsidRDefault="00097896" w14:paraId="56AF95C0" w14:textId="77777777">
      <w:pPr>
        <w:pStyle w:val="Odlomakpopisa"/>
        <w:ind w:left="1080"/>
        <w:jc w:val="both"/>
        <w:rPr>
          <w:rFonts w:ascii="Arial" w:hAnsi="Arial" w:cs="Arial"/>
          <w:bCs/>
          <w:sz w:val="24"/>
          <w:szCs w:val="24"/>
        </w:rPr>
      </w:pPr>
    </w:p>
    <w:p w:rsidRPr="00DB3763" w:rsidR="00097896" w:rsidP="00DB3763" w:rsidRDefault="00097896" w14:paraId="2910D4F9" w14:textId="77777777">
      <w:pPr>
        <w:jc w:val="center"/>
        <w:rPr>
          <w:rFonts w:ascii="Arial" w:hAnsi="Arial" w:cs="Arial"/>
          <w:bCs/>
          <w:sz w:val="24"/>
          <w:szCs w:val="24"/>
        </w:rPr>
      </w:pPr>
      <w:r w:rsidRPr="00DB3763">
        <w:rPr>
          <w:rFonts w:ascii="Arial" w:hAnsi="Arial" w:cs="Arial"/>
          <w:bCs/>
          <w:sz w:val="24"/>
          <w:szCs w:val="24"/>
        </w:rPr>
        <w:t>O D L U K E</w:t>
      </w:r>
    </w:p>
    <w:p w:rsidR="009433E5" w:rsidP="00094176" w:rsidRDefault="009433E5" w14:paraId="45D35F85" w14:textId="63467A7C">
      <w:pPr>
        <w:rPr>
          <w:rFonts w:ascii="Arial" w:hAnsi="Arial" w:cs="Arial"/>
          <w:sz w:val="24"/>
          <w:szCs w:val="24"/>
        </w:rPr>
      </w:pPr>
    </w:p>
    <w:p w:rsidRPr="0097134D" w:rsidR="0097134D" w:rsidP="0097134D" w:rsidRDefault="0097134D" w14:paraId="58757600" w14:textId="77777777">
      <w:pPr>
        <w:pStyle w:val="Odlomakpopisa"/>
        <w:widowControl w:val="false"/>
        <w:numPr>
          <w:ilvl w:val="0"/>
          <w:numId w:val="39"/>
        </w:numPr>
        <w:tabs>
          <w:tab w:val="left" w:pos="1130"/>
          <w:tab w:val="left" w:pos="1144"/>
        </w:tabs>
        <w:autoSpaceDE w:val="false"/>
        <w:autoSpaceDN w:val="false"/>
        <w:spacing w:before="78" w:after="0" w:line="240" w:lineRule="auto"/>
        <w:ind w:right="144"/>
        <w:contextualSpacing w:val="false"/>
        <w:jc w:val="both"/>
        <w:rPr>
          <w:rFonts w:ascii="Arial" w:hAnsi="Arial" w:cs="Arial"/>
          <w:sz w:val="24"/>
          <w:szCs w:val="24"/>
        </w:rPr>
      </w:pPr>
      <w:r w:rsidRPr="0097134D">
        <w:rPr>
          <w:rFonts w:ascii="Arial" w:hAnsi="Arial" w:cs="Arial"/>
          <w:sz w:val="24"/>
          <w:szCs w:val="24"/>
        </w:rPr>
        <w:t xml:space="preserve">Prihvaća se Izvješće stečajnog upravitelja od 25.12.2024. i Dopuna izvješća stečajnog upravitelja u odnosu na tijek stečajnog postupka, stanje stečajne mase i financijsko </w:t>
      </w:r>
      <w:r w:rsidRPr="0097134D">
        <w:rPr>
          <w:rFonts w:ascii="Arial" w:hAnsi="Arial" w:cs="Arial"/>
          <w:spacing w:val="-2"/>
          <w:sz w:val="24"/>
          <w:szCs w:val="24"/>
        </w:rPr>
        <w:t>izvješće,</w:t>
      </w:r>
    </w:p>
    <w:p w:rsidRPr="0097134D" w:rsidR="0097134D" w:rsidP="0097134D" w:rsidRDefault="002A7511" w14:paraId="2D3CB033" w14:textId="0A218E6F">
      <w:pPr>
        <w:pStyle w:val="Odlomakpopisa"/>
        <w:widowControl w:val="false"/>
        <w:numPr>
          <w:ilvl w:val="0"/>
          <w:numId w:val="39"/>
        </w:numPr>
        <w:tabs>
          <w:tab w:val="left" w:pos="1130"/>
          <w:tab w:val="left" w:pos="1144"/>
        </w:tabs>
        <w:autoSpaceDE w:val="false"/>
        <w:autoSpaceDN w:val="false"/>
        <w:spacing w:before="79" w:after="0" w:line="240" w:lineRule="auto"/>
        <w:ind w:right="142"/>
        <w:contextualSpacing w:val="false"/>
        <w:jc w:val="both"/>
        <w:rPr>
          <w:rFonts w:ascii="Arial" w:hAnsi="Arial" w:cs="Arial"/>
          <w:sz w:val="24"/>
          <w:szCs w:val="24"/>
        </w:rPr>
      </w:pPr>
      <w:r>
        <w:rPr>
          <w:rFonts w:ascii="Arial" w:hAnsi="Arial" w:cs="Arial"/>
          <w:sz w:val="24"/>
          <w:szCs w:val="24"/>
        </w:rPr>
        <w:t xml:space="preserve">Podjeljuje se stečajnom upravitelju rok od 60 dana za izradu stečajnog plana. </w:t>
      </w:r>
    </w:p>
    <w:p w:rsidRPr="004D52A6" w:rsidR="00C66498" w:rsidP="00FA07CF" w:rsidRDefault="00C66498" w14:paraId="51C58807" w14:textId="77777777">
      <w:pPr>
        <w:pStyle w:val="Odlomakpopisa"/>
        <w:widowControl w:val="false"/>
        <w:tabs>
          <w:tab w:val="left" w:pos="772"/>
        </w:tabs>
        <w:ind w:left="899"/>
        <w:jc w:val="both"/>
        <w:rPr>
          <w:rFonts w:ascii="Arial" w:hAnsi="Arial" w:cs="Arial"/>
          <w:sz w:val="24"/>
          <w:szCs w:val="24"/>
        </w:rPr>
      </w:pPr>
    </w:p>
    <w:p w:rsidRPr="004D52A6" w:rsidR="00867D87" w:rsidP="00867D87" w:rsidRDefault="00867D87" w14:paraId="0EE0FF76" w14:textId="0BB9CE63">
      <w:pPr>
        <w:pStyle w:val="Odlomakpopisa"/>
        <w:ind w:left="142" w:firstLine="938"/>
        <w:jc w:val="center"/>
        <w:rPr>
          <w:rFonts w:ascii="Arial" w:hAnsi="Arial" w:cs="Arial"/>
          <w:bCs/>
          <w:sz w:val="24"/>
          <w:szCs w:val="24"/>
        </w:rPr>
      </w:pPr>
      <w:r w:rsidRPr="004D52A6">
        <w:rPr>
          <w:rFonts w:ascii="Arial" w:hAnsi="Arial" w:cs="Arial"/>
          <w:bCs/>
          <w:sz w:val="24"/>
          <w:szCs w:val="24"/>
        </w:rPr>
        <w:t>Dovršeno u</w:t>
      </w:r>
      <w:r w:rsidRPr="004D52A6" w:rsidR="00FD0CE9">
        <w:rPr>
          <w:rFonts w:ascii="Arial" w:hAnsi="Arial" w:cs="Arial"/>
          <w:bCs/>
          <w:sz w:val="24"/>
          <w:szCs w:val="24"/>
        </w:rPr>
        <w:t xml:space="preserve"> </w:t>
      </w:r>
      <w:r w:rsidR="00264741">
        <w:rPr>
          <w:rFonts w:ascii="Arial" w:hAnsi="Arial" w:cs="Arial"/>
          <w:bCs/>
          <w:sz w:val="24"/>
          <w:szCs w:val="24"/>
        </w:rPr>
        <w:t xml:space="preserve">11,22 </w:t>
      </w:r>
      <w:r w:rsidRPr="004D52A6">
        <w:rPr>
          <w:rFonts w:ascii="Arial" w:hAnsi="Arial" w:cs="Arial"/>
          <w:bCs/>
          <w:sz w:val="24"/>
          <w:szCs w:val="24"/>
        </w:rPr>
        <w:t>sati</w:t>
      </w:r>
    </w:p>
    <w:p w:rsidRPr="004D52A6" w:rsidR="00867D87" w:rsidP="00867D87" w:rsidRDefault="00867D87" w14:paraId="68B50797" w14:textId="77777777">
      <w:pPr>
        <w:rPr>
          <w:rFonts w:ascii="Arial" w:hAnsi="Arial" w:cs="Arial"/>
          <w:bCs/>
          <w:sz w:val="24"/>
          <w:szCs w:val="24"/>
        </w:rPr>
      </w:pPr>
    </w:p>
    <w:p w:rsidRPr="004D52A6" w:rsidR="00867D87" w:rsidP="00867D87" w:rsidRDefault="00867D87" w14:paraId="03F10EC4" w14:textId="77777777">
      <w:pPr>
        <w:jc w:val="center"/>
        <w:rPr>
          <w:rFonts w:ascii="Arial" w:hAnsi="Arial" w:cs="Arial"/>
          <w:bCs/>
          <w:sz w:val="24"/>
          <w:szCs w:val="24"/>
        </w:rPr>
      </w:pPr>
      <w:r w:rsidRPr="004D52A6">
        <w:rPr>
          <w:rFonts w:ascii="Arial" w:hAnsi="Arial" w:cs="Arial"/>
          <w:bCs/>
          <w:sz w:val="24"/>
          <w:szCs w:val="24"/>
        </w:rPr>
        <w:t>Sudac:</w:t>
      </w:r>
    </w:p>
    <w:p w:rsidRPr="004D52A6" w:rsidR="00867D87" w:rsidP="00867D87" w:rsidRDefault="00867D87" w14:paraId="51D01FB0" w14:textId="77777777">
      <w:pPr>
        <w:jc w:val="center"/>
        <w:rPr>
          <w:rFonts w:ascii="Arial" w:hAnsi="Arial" w:cs="Arial"/>
          <w:bCs/>
          <w:sz w:val="24"/>
          <w:szCs w:val="24"/>
        </w:rPr>
      </w:pPr>
      <w:r w:rsidRPr="004D52A6">
        <w:rPr>
          <w:rFonts w:ascii="Arial" w:hAnsi="Arial" w:cs="Arial"/>
          <w:bCs/>
          <w:sz w:val="24"/>
          <w:szCs w:val="24"/>
        </w:rPr>
        <w:t>Vesna Sremac Šoštar</w:t>
      </w:r>
    </w:p>
    <w:p w:rsidRPr="004D52A6" w:rsidR="00867D87" w:rsidP="00867D87" w:rsidRDefault="00867D87" w14:paraId="385C7C67" w14:textId="77777777">
      <w:pPr>
        <w:jc w:val="center"/>
        <w:rPr>
          <w:rFonts w:ascii="Arial" w:hAnsi="Arial" w:cs="Arial"/>
          <w:bCs/>
          <w:sz w:val="24"/>
          <w:szCs w:val="24"/>
        </w:rPr>
      </w:pPr>
    </w:p>
    <w:p w:rsidRPr="004D52A6" w:rsidR="00867D87" w:rsidP="00867D87" w:rsidRDefault="00867D87" w14:paraId="4F1D509C" w14:textId="77777777">
      <w:pPr>
        <w:jc w:val="center"/>
        <w:rPr>
          <w:rFonts w:ascii="Arial" w:hAnsi="Arial" w:cs="Arial"/>
          <w:bCs/>
          <w:sz w:val="24"/>
          <w:szCs w:val="24"/>
        </w:rPr>
      </w:pPr>
    </w:p>
    <w:p w:rsidRPr="004D52A6" w:rsidR="00867D87" w:rsidP="00867D87" w:rsidRDefault="00867D87" w14:paraId="32AA5EAB" w14:textId="77777777">
      <w:pPr>
        <w:jc w:val="center"/>
        <w:rPr>
          <w:rFonts w:ascii="Arial" w:hAnsi="Arial" w:cs="Arial"/>
          <w:bCs/>
          <w:sz w:val="24"/>
          <w:szCs w:val="24"/>
        </w:rPr>
      </w:pPr>
      <w:r w:rsidRPr="004D52A6">
        <w:rPr>
          <w:rFonts w:ascii="Arial" w:hAnsi="Arial" w:cs="Arial"/>
          <w:bCs/>
          <w:sz w:val="24"/>
          <w:szCs w:val="24"/>
        </w:rPr>
        <w:t>Zapisničar:</w:t>
      </w:r>
    </w:p>
    <w:p w:rsidRPr="004D52A6" w:rsidR="00867D87" w:rsidP="00867D87" w:rsidRDefault="00867D87" w14:paraId="4CFE9279" w14:textId="77777777">
      <w:pPr>
        <w:jc w:val="center"/>
        <w:rPr>
          <w:rFonts w:ascii="Arial" w:hAnsi="Arial" w:cs="Arial"/>
          <w:bCs/>
          <w:sz w:val="24"/>
          <w:szCs w:val="24"/>
        </w:rPr>
      </w:pPr>
    </w:p>
    <w:p w:rsidRPr="004D52A6" w:rsidR="00867D87" w:rsidP="00867D87" w:rsidRDefault="00867D87" w14:paraId="5D460951" w14:textId="77777777">
      <w:pPr>
        <w:jc w:val="both"/>
        <w:rPr>
          <w:rFonts w:ascii="Arial" w:hAnsi="Arial" w:cs="Arial"/>
          <w:bCs/>
          <w:sz w:val="24"/>
          <w:szCs w:val="24"/>
        </w:rPr>
      </w:pPr>
      <w:r w:rsidRPr="004D52A6">
        <w:rPr>
          <w:rFonts w:ascii="Arial" w:hAnsi="Arial" w:cs="Arial"/>
          <w:bCs/>
          <w:sz w:val="24"/>
          <w:szCs w:val="24"/>
        </w:rPr>
        <w:t>Stečajni upravitelj:</w:t>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t xml:space="preserve">  </w:t>
      </w:r>
    </w:p>
    <w:p w:rsidRPr="004D52A6" w:rsidR="00867D87" w:rsidP="00867D87" w:rsidRDefault="00867D87" w14:paraId="62E04EB3" w14:textId="77777777">
      <w:pPr>
        <w:jc w:val="both"/>
        <w:rPr>
          <w:rFonts w:ascii="Arial" w:hAnsi="Arial" w:cs="Arial"/>
          <w:bCs/>
          <w:sz w:val="24"/>
          <w:szCs w:val="24"/>
        </w:rPr>
      </w:pPr>
    </w:p>
    <w:p w:rsidRPr="004D52A6" w:rsidR="00867D87" w:rsidP="00867D87" w:rsidRDefault="00867D87" w14:paraId="523826E8" w14:textId="77777777">
      <w:pPr>
        <w:jc w:val="both"/>
        <w:rPr>
          <w:rFonts w:ascii="Arial" w:hAnsi="Arial" w:cs="Arial"/>
          <w:bCs/>
          <w:sz w:val="24"/>
          <w:szCs w:val="24"/>
        </w:rPr>
      </w:pPr>
      <w:r w:rsidRPr="004D52A6">
        <w:rPr>
          <w:rFonts w:ascii="Arial" w:hAnsi="Arial" w:cs="Arial"/>
          <w:bCs/>
          <w:sz w:val="24"/>
          <w:szCs w:val="24"/>
        </w:rPr>
        <w:t xml:space="preserve">Stečajni vjerovnici: </w:t>
      </w:r>
    </w:p>
    <w:p w:rsidRPr="004D52A6" w:rsidR="009E5EDE" w:rsidRDefault="004079E2" w14:paraId="74D2CFD9" w14:textId="6DD28EEF">
      <w:pPr>
        <w:jc w:val="both"/>
        <w:rPr>
          <w:rFonts w:ascii="Arial" w:hAnsi="Arial" w:cs="Arial"/>
          <w:bCs/>
          <w:sz w:val="24"/>
          <w:szCs w:val="24"/>
        </w:rPr>
      </w:pPr>
      <w:r w:rsidRPr="004D52A6">
        <w:rPr>
          <w:rFonts w:ascii="Arial" w:hAnsi="Arial" w:cs="Arial"/>
          <w:bCs/>
          <w:sz w:val="24"/>
          <w:szCs w:val="24"/>
        </w:rPr>
        <w:t xml:space="preserve"> </w:t>
      </w:r>
    </w:p>
    <w:sectPr w:rsidRPr="004D52A6" w:rsidR="009E5EDE" w:rsidSect="00884E49">
      <w:headerReference w:type="even" r:id="rId9"/>
      <w:headerReference w:type="default" r:id="rId10"/>
      <w:headerReference w:type="first" r:id="rId11"/>
      <w:type w:val="continuous"/>
      <w:pgSz w:w="16838" w:h="11906" w:orient="landscape"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10C4" w:rsidRDefault="007310C4" w14:paraId="66E23197" w14:textId="77777777">
      <w:r>
        <w:separator/>
      </w:r>
    </w:p>
  </w:endnote>
  <w:endnote w:type="continuationSeparator" w:id="0">
    <w:p w:rsidR="007310C4" w:rsidRDefault="007310C4" w14:paraId="10DDBE7A"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MT">
    <w:altName w:val="Arial"/>
    <w:charset w:val="01"/>
    <w:family w:val="swiss"/>
    <w:pitch w:val="variable"/>
  </w:font>
  <w:font w:name="Tahoma">
    <w:altName w:val="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10C4" w:rsidRDefault="007310C4" w14:paraId="5D434255" w14:textId="77777777">
      <w:r>
        <w:separator/>
      </w:r>
    </w:p>
  </w:footnote>
  <w:footnote w:type="continuationSeparator" w:id="0">
    <w:p w:rsidR="007310C4" w:rsidRDefault="007310C4" w14:paraId="63D29FE1"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P="00D81A44" w:rsidRDefault="007310C4"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310C4" w:rsidRDefault="007310C4" w14:paraId="02B9BA19"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310C4" w:rsidP="00D81A44" w:rsidRDefault="007310C4" w14:paraId="66EDCD7D" w14:textId="33BBFD7A">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FE1207">
      <w:rPr>
        <w:rStyle w:val="Brojstranice"/>
        <w:rFonts w:ascii="Arial" w:hAnsi="Arial" w:cs="Arial"/>
        <w:noProof/>
        <w:sz w:val="24"/>
        <w:szCs w:val="24"/>
      </w:rPr>
      <w:t>14</w:t>
    </w:r>
    <w:r w:rsidRPr="00E44E9F">
      <w:rPr>
        <w:rStyle w:val="Brojstranice"/>
        <w:rFonts w:ascii="Arial" w:hAnsi="Arial" w:cs="Arial"/>
        <w:sz w:val="24"/>
        <w:szCs w:val="24"/>
      </w:rPr>
      <w:fldChar w:fldCharType="end"/>
    </w:r>
  </w:p>
  <w:p w:rsidR="007310C4" w:rsidP="003D5E96" w:rsidRDefault="007310C4"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310C4" w:rsidP="003D5E96" w:rsidRDefault="007310C4" w14:paraId="4BF11105" w14:textId="3EF78047">
    <w:pPr>
      <w:pStyle w:val="Zaglavlje"/>
      <w:jc w:val="center"/>
      <w:rPr>
        <w:rFonts w:ascii="Arial" w:hAnsi="Arial" w:cs="Arial"/>
        <w:bCs/>
        <w:sz w:val="24"/>
        <w:szCs w:val="24"/>
      </w:rPr>
    </w:pPr>
    <w:r>
      <w:rPr>
        <w:rFonts w:ascii="Arial" w:hAnsi="Arial" w:cs="Arial"/>
        <w:bCs/>
        <w:sz w:val="24"/>
        <w:szCs w:val="24"/>
      </w:rPr>
      <w:t xml:space="preserve">                                                                                                                            </w:t>
    </w:r>
    <w:r w:rsidR="00110900">
      <w:rPr>
        <w:rFonts w:ascii="Arial" w:hAnsi="Arial" w:cs="Arial"/>
        <w:bCs/>
        <w:sz w:val="24"/>
        <w:szCs w:val="24"/>
      </w:rPr>
      <w:t>St-2044/2024</w:t>
    </w:r>
  </w:p>
  <w:p w:rsidRPr="00A207D6" w:rsidR="007310C4" w:rsidP="003D5E96" w:rsidRDefault="007310C4"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RDefault="007310C4" w14:paraId="3F8B4B14" w14:textId="77777777">
    <w:pPr>
      <w:pStyle w:val="Zaglavlje"/>
    </w:pPr>
  </w:p>
  <w:p w:rsidR="007310C4" w:rsidRDefault="007310C4" w14:paraId="5DCC1A80" w14:textId="77777777">
    <w:pPr>
      <w:pStyle w:val="Zaglavlje"/>
    </w:pPr>
  </w:p>
  <w:p w:rsidR="007310C4" w:rsidRDefault="007310C4" w14:paraId="7A219157" w14:textId="7777777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557E0A"/>
    <w:multiLevelType w:val="hybridMultilevel"/>
    <w:tmpl w:val="409E6204"/>
    <w:lvl w:ilvl="0" w:tplc="C98A5F4E">
      <w:numFmt w:val="bullet"/>
      <w:lvlText w:val="-"/>
      <w:lvlJc w:val="left"/>
      <w:pPr>
        <w:ind w:left="256" w:hanging="128"/>
      </w:pPr>
      <w:rPr>
        <w:rFonts w:hint="default" w:ascii="Times New Roman" w:hAnsi="Times New Roman" w:eastAsia="Times New Roman" w:cs="Times New Roman"/>
        <w:w w:val="100"/>
        <w:sz w:val="22"/>
        <w:szCs w:val="22"/>
        <w:lang w:val="hr-HR" w:eastAsia="en-US" w:bidi="ar-SA"/>
      </w:rPr>
    </w:lvl>
    <w:lvl w:ilvl="1" w:tplc="900CA140">
      <w:numFmt w:val="bullet"/>
      <w:lvlText w:val="•"/>
      <w:lvlJc w:val="left"/>
      <w:pPr>
        <w:ind w:left="1080" w:hanging="128"/>
      </w:pPr>
      <w:rPr>
        <w:rFonts w:hint="default"/>
        <w:lang w:val="hr-HR" w:eastAsia="en-US" w:bidi="ar-SA"/>
      </w:rPr>
    </w:lvl>
    <w:lvl w:ilvl="2" w:tplc="8B4A3E3A">
      <w:numFmt w:val="bullet"/>
      <w:lvlText w:val="•"/>
      <w:lvlJc w:val="left"/>
      <w:pPr>
        <w:ind w:left="2025" w:hanging="128"/>
      </w:pPr>
      <w:rPr>
        <w:rFonts w:hint="default"/>
        <w:lang w:val="hr-HR" w:eastAsia="en-US" w:bidi="ar-SA"/>
      </w:rPr>
    </w:lvl>
    <w:lvl w:ilvl="3" w:tplc="C8D4F54E">
      <w:numFmt w:val="bullet"/>
      <w:lvlText w:val="•"/>
      <w:lvlJc w:val="left"/>
      <w:pPr>
        <w:ind w:left="2970" w:hanging="128"/>
      </w:pPr>
      <w:rPr>
        <w:rFonts w:hint="default"/>
        <w:lang w:val="hr-HR" w:eastAsia="en-US" w:bidi="ar-SA"/>
      </w:rPr>
    </w:lvl>
    <w:lvl w:ilvl="4" w:tplc="6E9A6E30">
      <w:numFmt w:val="bullet"/>
      <w:lvlText w:val="•"/>
      <w:lvlJc w:val="left"/>
      <w:pPr>
        <w:ind w:left="3915" w:hanging="128"/>
      </w:pPr>
      <w:rPr>
        <w:rFonts w:hint="default"/>
        <w:lang w:val="hr-HR" w:eastAsia="en-US" w:bidi="ar-SA"/>
      </w:rPr>
    </w:lvl>
    <w:lvl w:ilvl="5" w:tplc="BDD8C15E">
      <w:numFmt w:val="bullet"/>
      <w:lvlText w:val="•"/>
      <w:lvlJc w:val="left"/>
      <w:pPr>
        <w:ind w:left="4860" w:hanging="128"/>
      </w:pPr>
      <w:rPr>
        <w:rFonts w:hint="default"/>
        <w:lang w:val="hr-HR" w:eastAsia="en-US" w:bidi="ar-SA"/>
      </w:rPr>
    </w:lvl>
    <w:lvl w:ilvl="6" w:tplc="B07E6568">
      <w:numFmt w:val="bullet"/>
      <w:lvlText w:val="•"/>
      <w:lvlJc w:val="left"/>
      <w:pPr>
        <w:ind w:left="5805" w:hanging="128"/>
      </w:pPr>
      <w:rPr>
        <w:rFonts w:hint="default"/>
        <w:lang w:val="hr-HR" w:eastAsia="en-US" w:bidi="ar-SA"/>
      </w:rPr>
    </w:lvl>
    <w:lvl w:ilvl="7" w:tplc="A5BA7FBC">
      <w:numFmt w:val="bullet"/>
      <w:lvlText w:val="•"/>
      <w:lvlJc w:val="left"/>
      <w:pPr>
        <w:ind w:left="6750" w:hanging="128"/>
      </w:pPr>
      <w:rPr>
        <w:rFonts w:hint="default"/>
        <w:lang w:val="hr-HR" w:eastAsia="en-US" w:bidi="ar-SA"/>
      </w:rPr>
    </w:lvl>
    <w:lvl w:ilvl="8" w:tplc="AC98C2C8">
      <w:numFmt w:val="bullet"/>
      <w:lvlText w:val="•"/>
      <w:lvlJc w:val="left"/>
      <w:pPr>
        <w:ind w:left="7696" w:hanging="128"/>
      </w:pPr>
      <w:rPr>
        <w:rFonts w:hint="default"/>
        <w:lang w:val="hr-HR" w:eastAsia="en-US" w:bidi="ar-SA"/>
      </w:rPr>
    </w:lvl>
  </w:abstractNum>
  <w:abstractNum w:abstractNumId="8">
    <w:nsid w:val="007710B2"/>
    <w:multiLevelType w:val="hybridMultilevel"/>
    <w:tmpl w:val="2182E642"/>
    <w:lvl w:ilvl="0" w:tplc="FACAE51E">
      <w:start w:val="1"/>
      <w:numFmt w:val="decimal"/>
      <w:lvlText w:val="%1."/>
      <w:lvlJc w:val="left"/>
      <w:pPr>
        <w:ind w:left="899" w:hanging="360"/>
      </w:pPr>
      <w:rPr>
        <w:rFonts w:hint="default" w:ascii="Arial" w:hAnsi="Arial" w:cs="Arial"/>
        <w:sz w:val="24"/>
        <w:szCs w:val="24"/>
      </w:rPr>
    </w:lvl>
    <w:lvl w:ilvl="1" w:tplc="041A0019">
      <w:start w:val="1"/>
      <w:numFmt w:val="lowerLetter"/>
      <w:lvlText w:val="%2."/>
      <w:lvlJc w:val="left"/>
      <w:pPr>
        <w:ind w:left="1619" w:hanging="360"/>
      </w:pPr>
    </w:lvl>
    <w:lvl w:ilvl="2" w:tplc="041A001B" w:tentative="true">
      <w:start w:val="1"/>
      <w:numFmt w:val="lowerRoman"/>
      <w:lvlText w:val="%3."/>
      <w:lvlJc w:val="right"/>
      <w:pPr>
        <w:ind w:left="2339" w:hanging="180"/>
      </w:pPr>
    </w:lvl>
    <w:lvl w:ilvl="3" w:tplc="041A000F" w:tentative="true">
      <w:start w:val="1"/>
      <w:numFmt w:val="decimal"/>
      <w:lvlText w:val="%4."/>
      <w:lvlJc w:val="left"/>
      <w:pPr>
        <w:ind w:left="3059" w:hanging="360"/>
      </w:pPr>
    </w:lvl>
    <w:lvl w:ilvl="4" w:tplc="041A0019" w:tentative="true">
      <w:start w:val="1"/>
      <w:numFmt w:val="lowerLetter"/>
      <w:lvlText w:val="%5."/>
      <w:lvlJc w:val="left"/>
      <w:pPr>
        <w:ind w:left="3779" w:hanging="360"/>
      </w:pPr>
    </w:lvl>
    <w:lvl w:ilvl="5" w:tplc="041A001B" w:tentative="true">
      <w:start w:val="1"/>
      <w:numFmt w:val="lowerRoman"/>
      <w:lvlText w:val="%6."/>
      <w:lvlJc w:val="right"/>
      <w:pPr>
        <w:ind w:left="4499" w:hanging="180"/>
      </w:pPr>
    </w:lvl>
    <w:lvl w:ilvl="6" w:tplc="041A000F" w:tentative="true">
      <w:start w:val="1"/>
      <w:numFmt w:val="decimal"/>
      <w:lvlText w:val="%7."/>
      <w:lvlJc w:val="left"/>
      <w:pPr>
        <w:ind w:left="5219" w:hanging="360"/>
      </w:pPr>
    </w:lvl>
    <w:lvl w:ilvl="7" w:tplc="041A0019" w:tentative="true">
      <w:start w:val="1"/>
      <w:numFmt w:val="lowerLetter"/>
      <w:lvlText w:val="%8."/>
      <w:lvlJc w:val="left"/>
      <w:pPr>
        <w:ind w:left="5939" w:hanging="360"/>
      </w:pPr>
    </w:lvl>
    <w:lvl w:ilvl="8" w:tplc="041A001B" w:tentative="true">
      <w:start w:val="1"/>
      <w:numFmt w:val="lowerRoman"/>
      <w:lvlText w:val="%9."/>
      <w:lvlJc w:val="right"/>
      <w:pPr>
        <w:ind w:left="6659" w:hanging="180"/>
      </w:pPr>
    </w:lvl>
  </w:abstractNum>
  <w:abstractNum w:abstractNumId="9">
    <w:nsid w:val="04C52AB9"/>
    <w:multiLevelType w:val="multilevel"/>
    <w:tmpl w:val="A9E686E6"/>
    <w:lvl w:ilvl="0">
      <w:start w:val="2"/>
      <w:numFmt w:val="decimal"/>
      <w:lvlText w:val="%1."/>
      <w:lvlJc w:val="left"/>
      <w:pPr>
        <w:ind w:left="1015" w:hanging="231"/>
        <w:jc w:val="left"/>
      </w:pPr>
      <w:rPr>
        <w:rFonts w:hint="default" w:ascii="Cambria" w:hAnsi="Cambria" w:eastAsia="Cambria" w:cs="Cambria"/>
        <w:b/>
        <w:bCs/>
        <w:i w:val="false"/>
        <w:iCs w:val="false"/>
        <w:spacing w:val="0"/>
        <w:w w:val="100"/>
        <w:sz w:val="22"/>
        <w:szCs w:val="22"/>
        <w:lang w:val="hr-HR" w:eastAsia="en-US" w:bidi="ar-SA"/>
      </w:rPr>
    </w:lvl>
    <w:lvl w:ilvl="1">
      <w:start w:val="1"/>
      <w:numFmt w:val="decimal"/>
      <w:lvlText w:val="%1.%2."/>
      <w:lvlJc w:val="left"/>
      <w:pPr>
        <w:ind w:left="837" w:hanging="413"/>
        <w:jc w:val="left"/>
      </w:pPr>
      <w:rPr>
        <w:rFonts w:hint="default" w:ascii="Arial" w:hAnsi="Arial" w:eastAsia="Cambria" w:cs="Arial"/>
        <w:b w:val="false"/>
        <w:bCs/>
        <w:i w:val="false"/>
        <w:iCs w:val="false"/>
        <w:spacing w:val="-1"/>
        <w:w w:val="100"/>
        <w:sz w:val="24"/>
        <w:szCs w:val="24"/>
        <w:lang w:val="hr-HR" w:eastAsia="en-US" w:bidi="ar-SA"/>
      </w:rPr>
    </w:lvl>
    <w:lvl w:ilvl="2">
      <w:start w:val="1"/>
      <w:numFmt w:val="decimal"/>
      <w:lvlText w:val="%3."/>
      <w:lvlJc w:val="left"/>
      <w:pPr>
        <w:ind w:left="1132" w:hanging="281"/>
        <w:jc w:val="left"/>
      </w:pPr>
      <w:rPr>
        <w:rFonts w:hint="default" w:ascii="Arial" w:hAnsi="Arial" w:eastAsia="Cambria" w:cs="Arial"/>
        <w:b w:val="false"/>
        <w:bCs/>
        <w:i w:val="false"/>
        <w:iCs w:val="false"/>
        <w:spacing w:val="0"/>
        <w:w w:val="100"/>
        <w:sz w:val="24"/>
        <w:szCs w:val="24"/>
        <w:lang w:val="hr-HR" w:eastAsia="en-US" w:bidi="ar-SA"/>
      </w:rPr>
    </w:lvl>
    <w:lvl w:ilvl="3">
      <w:numFmt w:val="bullet"/>
      <w:lvlText w:val="•"/>
      <w:lvlJc w:val="left"/>
      <w:pPr>
        <w:ind w:left="2202" w:hanging="281"/>
      </w:pPr>
      <w:rPr>
        <w:rFonts w:hint="default"/>
        <w:lang w:val="hr-HR" w:eastAsia="en-US" w:bidi="ar-SA"/>
      </w:rPr>
    </w:lvl>
    <w:lvl w:ilvl="4">
      <w:numFmt w:val="bullet"/>
      <w:lvlText w:val="•"/>
      <w:lvlJc w:val="left"/>
      <w:pPr>
        <w:ind w:left="3264" w:hanging="281"/>
      </w:pPr>
      <w:rPr>
        <w:rFonts w:hint="default"/>
        <w:lang w:val="hr-HR" w:eastAsia="en-US" w:bidi="ar-SA"/>
      </w:rPr>
    </w:lvl>
    <w:lvl w:ilvl="5">
      <w:numFmt w:val="bullet"/>
      <w:lvlText w:val="•"/>
      <w:lvlJc w:val="left"/>
      <w:pPr>
        <w:ind w:left="4327" w:hanging="281"/>
      </w:pPr>
      <w:rPr>
        <w:rFonts w:hint="default"/>
        <w:lang w:val="hr-HR" w:eastAsia="en-US" w:bidi="ar-SA"/>
      </w:rPr>
    </w:lvl>
    <w:lvl w:ilvl="6">
      <w:numFmt w:val="bullet"/>
      <w:lvlText w:val="•"/>
      <w:lvlJc w:val="left"/>
      <w:pPr>
        <w:ind w:left="5389" w:hanging="281"/>
      </w:pPr>
      <w:rPr>
        <w:rFonts w:hint="default"/>
        <w:lang w:val="hr-HR" w:eastAsia="en-US" w:bidi="ar-SA"/>
      </w:rPr>
    </w:lvl>
    <w:lvl w:ilvl="7">
      <w:numFmt w:val="bullet"/>
      <w:lvlText w:val="•"/>
      <w:lvlJc w:val="left"/>
      <w:pPr>
        <w:ind w:left="6452" w:hanging="281"/>
      </w:pPr>
      <w:rPr>
        <w:rFonts w:hint="default"/>
        <w:lang w:val="hr-HR" w:eastAsia="en-US" w:bidi="ar-SA"/>
      </w:rPr>
    </w:lvl>
    <w:lvl w:ilvl="8">
      <w:numFmt w:val="bullet"/>
      <w:lvlText w:val="•"/>
      <w:lvlJc w:val="left"/>
      <w:pPr>
        <w:ind w:left="7514" w:hanging="281"/>
      </w:pPr>
      <w:rPr>
        <w:rFonts w:hint="default"/>
        <w:lang w:val="hr-HR" w:eastAsia="en-US" w:bidi="ar-SA"/>
      </w:rPr>
    </w:lvl>
  </w:abstractNum>
  <w:abstractNum w:abstractNumId="10">
    <w:nsid w:val="055A068D"/>
    <w:multiLevelType w:val="hybridMultilevel"/>
    <w:tmpl w:val="3D069B40"/>
    <w:lvl w:ilvl="0" w:tplc="7C10100A">
      <w:start w:val="1"/>
      <w:numFmt w:val="decimal"/>
      <w:lvlText w:val="%1."/>
      <w:lvlJc w:val="left"/>
      <w:pPr>
        <w:ind w:left="1198" w:hanging="360"/>
        <w:jc w:val="left"/>
      </w:pPr>
      <w:rPr>
        <w:rFonts w:hint="default" w:ascii="Arial" w:hAnsi="Arial" w:eastAsia="Courier New" w:cs="Arial"/>
        <w:spacing w:val="-1"/>
        <w:w w:val="100"/>
        <w:sz w:val="24"/>
        <w:szCs w:val="24"/>
        <w:lang w:val="hr-HR" w:eastAsia="en-US" w:bidi="ar-SA"/>
      </w:rPr>
    </w:lvl>
    <w:lvl w:ilvl="1" w:tplc="6BBCA256">
      <w:numFmt w:val="bullet"/>
      <w:lvlText w:val="•"/>
      <w:lvlJc w:val="left"/>
      <w:pPr>
        <w:ind w:left="2005" w:hanging="360"/>
      </w:pPr>
      <w:rPr>
        <w:rFonts w:hint="default"/>
        <w:lang w:val="hr-HR" w:eastAsia="en-US" w:bidi="ar-SA"/>
      </w:rPr>
    </w:lvl>
    <w:lvl w:ilvl="2" w:tplc="37F41B76">
      <w:numFmt w:val="bullet"/>
      <w:lvlText w:val="•"/>
      <w:lvlJc w:val="left"/>
      <w:pPr>
        <w:ind w:left="2811" w:hanging="360"/>
      </w:pPr>
      <w:rPr>
        <w:rFonts w:hint="default"/>
        <w:lang w:val="hr-HR" w:eastAsia="en-US" w:bidi="ar-SA"/>
      </w:rPr>
    </w:lvl>
    <w:lvl w:ilvl="3" w:tplc="EFB44A84">
      <w:numFmt w:val="bullet"/>
      <w:lvlText w:val="•"/>
      <w:lvlJc w:val="left"/>
      <w:pPr>
        <w:ind w:left="3617" w:hanging="360"/>
      </w:pPr>
      <w:rPr>
        <w:rFonts w:hint="default"/>
        <w:lang w:val="hr-HR" w:eastAsia="en-US" w:bidi="ar-SA"/>
      </w:rPr>
    </w:lvl>
    <w:lvl w:ilvl="4" w:tplc="127EB72C">
      <w:numFmt w:val="bullet"/>
      <w:lvlText w:val="•"/>
      <w:lvlJc w:val="left"/>
      <w:pPr>
        <w:ind w:left="4423" w:hanging="360"/>
      </w:pPr>
      <w:rPr>
        <w:rFonts w:hint="default"/>
        <w:lang w:val="hr-HR" w:eastAsia="en-US" w:bidi="ar-SA"/>
      </w:rPr>
    </w:lvl>
    <w:lvl w:ilvl="5" w:tplc="B142BA04">
      <w:numFmt w:val="bullet"/>
      <w:lvlText w:val="•"/>
      <w:lvlJc w:val="left"/>
      <w:pPr>
        <w:ind w:left="5229" w:hanging="360"/>
      </w:pPr>
      <w:rPr>
        <w:rFonts w:hint="default"/>
        <w:lang w:val="hr-HR" w:eastAsia="en-US" w:bidi="ar-SA"/>
      </w:rPr>
    </w:lvl>
    <w:lvl w:ilvl="6" w:tplc="C73E07C6">
      <w:numFmt w:val="bullet"/>
      <w:lvlText w:val="•"/>
      <w:lvlJc w:val="left"/>
      <w:pPr>
        <w:ind w:left="6035" w:hanging="360"/>
      </w:pPr>
      <w:rPr>
        <w:rFonts w:hint="default"/>
        <w:lang w:val="hr-HR" w:eastAsia="en-US" w:bidi="ar-SA"/>
      </w:rPr>
    </w:lvl>
    <w:lvl w:ilvl="7" w:tplc="8FEA74CE">
      <w:numFmt w:val="bullet"/>
      <w:lvlText w:val="•"/>
      <w:lvlJc w:val="left"/>
      <w:pPr>
        <w:ind w:left="6841" w:hanging="360"/>
      </w:pPr>
      <w:rPr>
        <w:rFonts w:hint="default"/>
        <w:lang w:val="hr-HR" w:eastAsia="en-US" w:bidi="ar-SA"/>
      </w:rPr>
    </w:lvl>
    <w:lvl w:ilvl="8" w:tplc="96C80AA8">
      <w:numFmt w:val="bullet"/>
      <w:lvlText w:val="•"/>
      <w:lvlJc w:val="left"/>
      <w:pPr>
        <w:ind w:left="7647" w:hanging="360"/>
      </w:pPr>
      <w:rPr>
        <w:rFonts w:hint="default"/>
        <w:lang w:val="hr-HR" w:eastAsia="en-US" w:bidi="ar-SA"/>
      </w:rPr>
    </w:lvl>
  </w:abstractNum>
  <w:abstractNum w:abstractNumId="11">
    <w:nsid w:val="06342A70"/>
    <w:multiLevelType w:val="hybridMultilevel"/>
    <w:tmpl w:val="382ECFE0"/>
    <w:lvl w:ilvl="0" w:tplc="6AA00B20">
      <w:start w:val="1"/>
      <w:numFmt w:val="upperRoman"/>
      <w:lvlText w:val="%1."/>
      <w:lvlJc w:val="left"/>
      <w:pPr>
        <w:ind w:left="790" w:hanging="648"/>
        <w:jc w:val="right"/>
      </w:pPr>
      <w:rPr>
        <w:rFonts w:hint="default" w:ascii="Arial" w:hAnsi="Arial" w:eastAsia="Courier New" w:cs="Arial"/>
        <w:b w:val="false"/>
        <w:bCs/>
        <w:spacing w:val="-1"/>
        <w:w w:val="100"/>
        <w:sz w:val="24"/>
        <w:szCs w:val="24"/>
        <w:lang w:val="hr-HR" w:eastAsia="en-US" w:bidi="ar-SA"/>
      </w:rPr>
    </w:lvl>
    <w:lvl w:ilvl="1" w:tplc="D01EC544">
      <w:numFmt w:val="bullet"/>
      <w:lvlText w:val="-"/>
      <w:lvlJc w:val="left"/>
      <w:pPr>
        <w:ind w:left="1126" w:hanging="288"/>
      </w:pPr>
      <w:rPr>
        <w:rFonts w:hint="default" w:ascii="Courier New" w:hAnsi="Courier New" w:eastAsia="Courier New" w:cs="Courier New"/>
        <w:w w:val="100"/>
        <w:sz w:val="24"/>
        <w:szCs w:val="24"/>
        <w:lang w:val="hr-HR" w:eastAsia="en-US" w:bidi="ar-SA"/>
      </w:rPr>
    </w:lvl>
    <w:lvl w:ilvl="2" w:tplc="71AC718E">
      <w:numFmt w:val="bullet"/>
      <w:lvlText w:val="•"/>
      <w:lvlJc w:val="left"/>
      <w:pPr>
        <w:ind w:left="2095" w:hanging="288"/>
      </w:pPr>
      <w:rPr>
        <w:rFonts w:hint="default"/>
        <w:lang w:val="hr-HR" w:eastAsia="en-US" w:bidi="ar-SA"/>
      </w:rPr>
    </w:lvl>
    <w:lvl w:ilvl="3" w:tplc="AEFA261C">
      <w:numFmt w:val="bullet"/>
      <w:lvlText w:val="•"/>
      <w:lvlJc w:val="left"/>
      <w:pPr>
        <w:ind w:left="2990" w:hanging="288"/>
      </w:pPr>
      <w:rPr>
        <w:rFonts w:hint="default"/>
        <w:lang w:val="hr-HR" w:eastAsia="en-US" w:bidi="ar-SA"/>
      </w:rPr>
    </w:lvl>
    <w:lvl w:ilvl="4" w:tplc="648AA2A8">
      <w:numFmt w:val="bullet"/>
      <w:lvlText w:val="•"/>
      <w:lvlJc w:val="left"/>
      <w:pPr>
        <w:ind w:left="3886" w:hanging="288"/>
      </w:pPr>
      <w:rPr>
        <w:rFonts w:hint="default"/>
        <w:lang w:val="hr-HR" w:eastAsia="en-US" w:bidi="ar-SA"/>
      </w:rPr>
    </w:lvl>
    <w:lvl w:ilvl="5" w:tplc="A694F3A6">
      <w:numFmt w:val="bullet"/>
      <w:lvlText w:val="•"/>
      <w:lvlJc w:val="left"/>
      <w:pPr>
        <w:ind w:left="4781" w:hanging="288"/>
      </w:pPr>
      <w:rPr>
        <w:rFonts w:hint="default"/>
        <w:lang w:val="hr-HR" w:eastAsia="en-US" w:bidi="ar-SA"/>
      </w:rPr>
    </w:lvl>
    <w:lvl w:ilvl="6" w:tplc="DA00F286">
      <w:numFmt w:val="bullet"/>
      <w:lvlText w:val="•"/>
      <w:lvlJc w:val="left"/>
      <w:pPr>
        <w:ind w:left="5677" w:hanging="288"/>
      </w:pPr>
      <w:rPr>
        <w:rFonts w:hint="default"/>
        <w:lang w:val="hr-HR" w:eastAsia="en-US" w:bidi="ar-SA"/>
      </w:rPr>
    </w:lvl>
    <w:lvl w:ilvl="7" w:tplc="9A8087B0">
      <w:numFmt w:val="bullet"/>
      <w:lvlText w:val="•"/>
      <w:lvlJc w:val="left"/>
      <w:pPr>
        <w:ind w:left="6572" w:hanging="288"/>
      </w:pPr>
      <w:rPr>
        <w:rFonts w:hint="default"/>
        <w:lang w:val="hr-HR" w:eastAsia="en-US" w:bidi="ar-SA"/>
      </w:rPr>
    </w:lvl>
    <w:lvl w:ilvl="8" w:tplc="F19233CC">
      <w:numFmt w:val="bullet"/>
      <w:lvlText w:val="•"/>
      <w:lvlJc w:val="left"/>
      <w:pPr>
        <w:ind w:left="7468" w:hanging="288"/>
      </w:pPr>
      <w:rPr>
        <w:rFonts w:hint="default"/>
        <w:lang w:val="hr-HR" w:eastAsia="en-US" w:bidi="ar-SA"/>
      </w:rPr>
    </w:lvl>
  </w:abstractNum>
  <w:abstractNum w:abstractNumId="12">
    <w:nsid w:val="0C401A95"/>
    <w:multiLevelType w:val="hybridMultilevel"/>
    <w:tmpl w:val="E390CE4E"/>
    <w:lvl w:ilvl="0" w:tplc="5C7EEB48">
      <w:start w:val="1"/>
      <w:numFmt w:val="decimal"/>
      <w:lvlText w:val="%1)"/>
      <w:lvlJc w:val="left"/>
      <w:pPr>
        <w:ind w:left="1132" w:hanging="348"/>
        <w:jc w:val="left"/>
      </w:pPr>
      <w:rPr>
        <w:rFonts w:hint="default" w:ascii="Arial" w:hAnsi="Arial" w:eastAsia="Cambria" w:cs="Arial"/>
        <w:b w:val="false"/>
        <w:bCs w:val="false"/>
        <w:i w:val="false"/>
        <w:iCs w:val="false"/>
        <w:spacing w:val="0"/>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0E8F30B2"/>
    <w:multiLevelType w:val="multilevel"/>
    <w:tmpl w:val="9D4A958C"/>
    <w:lvl w:ilvl="0">
      <w:start w:val="1"/>
      <w:numFmt w:val="upperRoman"/>
      <w:lvlText w:val="%1."/>
      <w:lvlJc w:val="left"/>
      <w:pPr>
        <w:ind w:left="452" w:hanging="197"/>
        <w:jc w:val="right"/>
      </w:pPr>
      <w:rPr>
        <w:rFonts w:hint="default" w:ascii="Times New Roman" w:hAnsi="Times New Roman" w:eastAsia="Times New Roman" w:cs="Times New Roman"/>
        <w:b/>
        <w:bCs/>
        <w:w w:val="100"/>
        <w:sz w:val="22"/>
        <w:szCs w:val="22"/>
        <w:lang w:val="hr-HR" w:eastAsia="en-US" w:bidi="ar-SA"/>
      </w:rPr>
    </w:lvl>
    <w:lvl w:ilvl="1">
      <w:start w:val="1"/>
      <w:numFmt w:val="upperRoman"/>
      <w:lvlText w:val="%1.%2."/>
      <w:lvlJc w:val="left"/>
      <w:pPr>
        <w:ind w:left="964" w:hanging="708"/>
        <w:jc w:val="left"/>
      </w:pPr>
      <w:rPr>
        <w:rFonts w:hint="default" w:ascii="Times New Roman" w:hAnsi="Times New Roman" w:eastAsia="Times New Roman" w:cs="Times New Roman"/>
        <w:b/>
        <w:bCs/>
        <w:w w:val="100"/>
        <w:sz w:val="22"/>
        <w:szCs w:val="22"/>
        <w:lang w:val="hr-HR" w:eastAsia="en-US" w:bidi="ar-SA"/>
      </w:rPr>
    </w:lvl>
    <w:lvl w:ilvl="2">
      <w:numFmt w:val="bullet"/>
      <w:lvlText w:val="•"/>
      <w:lvlJc w:val="left"/>
      <w:pPr>
        <w:ind w:left="1460" w:hanging="708"/>
      </w:pPr>
      <w:rPr>
        <w:rFonts w:hint="default"/>
        <w:lang w:val="hr-HR" w:eastAsia="en-US" w:bidi="ar-SA"/>
      </w:rPr>
    </w:lvl>
    <w:lvl w:ilvl="3">
      <w:numFmt w:val="bullet"/>
      <w:lvlText w:val="•"/>
      <w:lvlJc w:val="left"/>
      <w:pPr>
        <w:ind w:left="2475" w:hanging="708"/>
      </w:pPr>
      <w:rPr>
        <w:rFonts w:hint="default"/>
        <w:lang w:val="hr-HR" w:eastAsia="en-US" w:bidi="ar-SA"/>
      </w:rPr>
    </w:lvl>
    <w:lvl w:ilvl="4">
      <w:numFmt w:val="bullet"/>
      <w:lvlText w:val="•"/>
      <w:lvlJc w:val="left"/>
      <w:pPr>
        <w:ind w:left="3491" w:hanging="708"/>
      </w:pPr>
      <w:rPr>
        <w:rFonts w:hint="default"/>
        <w:lang w:val="hr-HR" w:eastAsia="en-US" w:bidi="ar-SA"/>
      </w:rPr>
    </w:lvl>
    <w:lvl w:ilvl="5">
      <w:numFmt w:val="bullet"/>
      <w:lvlText w:val="•"/>
      <w:lvlJc w:val="left"/>
      <w:pPr>
        <w:ind w:left="4507" w:hanging="708"/>
      </w:pPr>
      <w:rPr>
        <w:rFonts w:hint="default"/>
        <w:lang w:val="hr-HR" w:eastAsia="en-US" w:bidi="ar-SA"/>
      </w:rPr>
    </w:lvl>
    <w:lvl w:ilvl="6">
      <w:numFmt w:val="bullet"/>
      <w:lvlText w:val="•"/>
      <w:lvlJc w:val="left"/>
      <w:pPr>
        <w:ind w:left="5523" w:hanging="708"/>
      </w:pPr>
      <w:rPr>
        <w:rFonts w:hint="default"/>
        <w:lang w:val="hr-HR" w:eastAsia="en-US" w:bidi="ar-SA"/>
      </w:rPr>
    </w:lvl>
    <w:lvl w:ilvl="7">
      <w:numFmt w:val="bullet"/>
      <w:lvlText w:val="•"/>
      <w:lvlJc w:val="left"/>
      <w:pPr>
        <w:ind w:left="6539" w:hanging="708"/>
      </w:pPr>
      <w:rPr>
        <w:rFonts w:hint="default"/>
        <w:lang w:val="hr-HR" w:eastAsia="en-US" w:bidi="ar-SA"/>
      </w:rPr>
    </w:lvl>
    <w:lvl w:ilvl="8">
      <w:numFmt w:val="bullet"/>
      <w:lvlText w:val="•"/>
      <w:lvlJc w:val="left"/>
      <w:pPr>
        <w:ind w:left="7554" w:hanging="708"/>
      </w:pPr>
      <w:rPr>
        <w:rFonts w:hint="default"/>
        <w:lang w:val="hr-HR" w:eastAsia="en-US" w:bidi="ar-SA"/>
      </w:rPr>
    </w:lvl>
  </w:abstractNum>
  <w:abstractNum w:abstractNumId="14">
    <w:nsid w:val="1295091A"/>
    <w:multiLevelType w:val="hybridMultilevel"/>
    <w:tmpl w:val="9FBA2494"/>
    <w:lvl w:ilvl="0" w:tplc="28800F12">
      <w:start w:val="1"/>
      <w:numFmt w:val="decimal"/>
      <w:lvlText w:val="%1."/>
      <w:lvlJc w:val="left"/>
      <w:pPr>
        <w:ind w:left="116" w:hanging="231"/>
        <w:jc w:val="left"/>
      </w:pPr>
      <w:rPr>
        <w:rFonts w:hint="default" w:ascii="Arial" w:hAnsi="Arial" w:eastAsia="Times New Roman" w:cs="Arial"/>
        <w:b w:val="false"/>
        <w:bCs w:val="false"/>
        <w:i w:val="false"/>
        <w:iCs w:val="false"/>
        <w:spacing w:val="0"/>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4791200"/>
    <w:multiLevelType w:val="multilevel"/>
    <w:tmpl w:val="A9E686E6"/>
    <w:lvl w:ilvl="0">
      <w:start w:val="2"/>
      <w:numFmt w:val="decimal"/>
      <w:lvlText w:val="%1."/>
      <w:lvlJc w:val="left"/>
      <w:pPr>
        <w:ind w:left="1015" w:hanging="231"/>
        <w:jc w:val="left"/>
      </w:pPr>
      <w:rPr>
        <w:rFonts w:hint="default" w:ascii="Cambria" w:hAnsi="Cambria" w:eastAsia="Cambria" w:cs="Cambria"/>
        <w:b/>
        <w:bCs/>
        <w:i w:val="false"/>
        <w:iCs w:val="false"/>
        <w:spacing w:val="0"/>
        <w:w w:val="100"/>
        <w:sz w:val="22"/>
        <w:szCs w:val="22"/>
        <w:lang w:val="hr-HR" w:eastAsia="en-US" w:bidi="ar-SA"/>
      </w:rPr>
    </w:lvl>
    <w:lvl w:ilvl="1">
      <w:start w:val="1"/>
      <w:numFmt w:val="decimal"/>
      <w:lvlText w:val="%1.%2."/>
      <w:lvlJc w:val="left"/>
      <w:pPr>
        <w:ind w:left="837" w:hanging="413"/>
        <w:jc w:val="left"/>
      </w:pPr>
      <w:rPr>
        <w:rFonts w:hint="default" w:ascii="Arial" w:hAnsi="Arial" w:eastAsia="Cambria" w:cs="Arial"/>
        <w:b w:val="false"/>
        <w:bCs/>
        <w:i w:val="false"/>
        <w:iCs w:val="false"/>
        <w:spacing w:val="-1"/>
        <w:w w:val="100"/>
        <w:sz w:val="24"/>
        <w:szCs w:val="24"/>
        <w:lang w:val="hr-HR" w:eastAsia="en-US" w:bidi="ar-SA"/>
      </w:rPr>
    </w:lvl>
    <w:lvl w:ilvl="2">
      <w:start w:val="1"/>
      <w:numFmt w:val="decimal"/>
      <w:lvlText w:val="%3."/>
      <w:lvlJc w:val="left"/>
      <w:pPr>
        <w:ind w:left="1132" w:hanging="281"/>
        <w:jc w:val="left"/>
      </w:pPr>
      <w:rPr>
        <w:rFonts w:hint="default" w:ascii="Arial" w:hAnsi="Arial" w:eastAsia="Cambria" w:cs="Arial"/>
        <w:b w:val="false"/>
        <w:bCs/>
        <w:i w:val="false"/>
        <w:iCs w:val="false"/>
        <w:spacing w:val="0"/>
        <w:w w:val="100"/>
        <w:sz w:val="24"/>
        <w:szCs w:val="24"/>
        <w:lang w:val="hr-HR" w:eastAsia="en-US" w:bidi="ar-SA"/>
      </w:rPr>
    </w:lvl>
    <w:lvl w:ilvl="3">
      <w:numFmt w:val="bullet"/>
      <w:lvlText w:val="•"/>
      <w:lvlJc w:val="left"/>
      <w:pPr>
        <w:ind w:left="2202" w:hanging="281"/>
      </w:pPr>
      <w:rPr>
        <w:rFonts w:hint="default"/>
        <w:lang w:val="hr-HR" w:eastAsia="en-US" w:bidi="ar-SA"/>
      </w:rPr>
    </w:lvl>
    <w:lvl w:ilvl="4">
      <w:numFmt w:val="bullet"/>
      <w:lvlText w:val="•"/>
      <w:lvlJc w:val="left"/>
      <w:pPr>
        <w:ind w:left="3264" w:hanging="281"/>
      </w:pPr>
      <w:rPr>
        <w:rFonts w:hint="default"/>
        <w:lang w:val="hr-HR" w:eastAsia="en-US" w:bidi="ar-SA"/>
      </w:rPr>
    </w:lvl>
    <w:lvl w:ilvl="5">
      <w:numFmt w:val="bullet"/>
      <w:lvlText w:val="•"/>
      <w:lvlJc w:val="left"/>
      <w:pPr>
        <w:ind w:left="4327" w:hanging="281"/>
      </w:pPr>
      <w:rPr>
        <w:rFonts w:hint="default"/>
        <w:lang w:val="hr-HR" w:eastAsia="en-US" w:bidi="ar-SA"/>
      </w:rPr>
    </w:lvl>
    <w:lvl w:ilvl="6">
      <w:numFmt w:val="bullet"/>
      <w:lvlText w:val="•"/>
      <w:lvlJc w:val="left"/>
      <w:pPr>
        <w:ind w:left="5389" w:hanging="281"/>
      </w:pPr>
      <w:rPr>
        <w:rFonts w:hint="default"/>
        <w:lang w:val="hr-HR" w:eastAsia="en-US" w:bidi="ar-SA"/>
      </w:rPr>
    </w:lvl>
    <w:lvl w:ilvl="7">
      <w:numFmt w:val="bullet"/>
      <w:lvlText w:val="•"/>
      <w:lvlJc w:val="left"/>
      <w:pPr>
        <w:ind w:left="6452" w:hanging="281"/>
      </w:pPr>
      <w:rPr>
        <w:rFonts w:hint="default"/>
        <w:lang w:val="hr-HR" w:eastAsia="en-US" w:bidi="ar-SA"/>
      </w:rPr>
    </w:lvl>
    <w:lvl w:ilvl="8">
      <w:numFmt w:val="bullet"/>
      <w:lvlText w:val="•"/>
      <w:lvlJc w:val="left"/>
      <w:pPr>
        <w:ind w:left="7514" w:hanging="281"/>
      </w:pPr>
      <w:rPr>
        <w:rFonts w:hint="default"/>
        <w:lang w:val="hr-HR" w:eastAsia="en-US" w:bidi="ar-SA"/>
      </w:rPr>
    </w:lvl>
  </w:abstractNum>
  <w:abstractNum w:abstractNumId="16">
    <w:nsid w:val="1A236F0A"/>
    <w:multiLevelType w:val="hybridMultilevel"/>
    <w:tmpl w:val="1CB81052"/>
    <w:lvl w:ilvl="0" w:tplc="6DB8C7C4">
      <w:start w:val="1"/>
      <w:numFmt w:val="upperRoman"/>
      <w:lvlText w:val="%1."/>
      <w:lvlJc w:val="left"/>
      <w:pPr>
        <w:ind w:left="792" w:hanging="720"/>
      </w:pPr>
      <w:rPr>
        <w:rFonts w:hint="default"/>
      </w:rPr>
    </w:lvl>
    <w:lvl w:ilvl="1" w:tplc="041A0019" w:tentative="true">
      <w:start w:val="1"/>
      <w:numFmt w:val="lowerLetter"/>
      <w:lvlText w:val="%2."/>
      <w:lvlJc w:val="left"/>
      <w:pPr>
        <w:ind w:left="1152" w:hanging="360"/>
      </w:pPr>
    </w:lvl>
    <w:lvl w:ilvl="2" w:tplc="041A001B" w:tentative="true">
      <w:start w:val="1"/>
      <w:numFmt w:val="lowerRoman"/>
      <w:lvlText w:val="%3."/>
      <w:lvlJc w:val="right"/>
      <w:pPr>
        <w:ind w:left="1872" w:hanging="180"/>
      </w:pPr>
    </w:lvl>
    <w:lvl w:ilvl="3" w:tplc="041A000F" w:tentative="true">
      <w:start w:val="1"/>
      <w:numFmt w:val="decimal"/>
      <w:lvlText w:val="%4."/>
      <w:lvlJc w:val="left"/>
      <w:pPr>
        <w:ind w:left="2592" w:hanging="360"/>
      </w:pPr>
    </w:lvl>
    <w:lvl w:ilvl="4" w:tplc="041A0019" w:tentative="true">
      <w:start w:val="1"/>
      <w:numFmt w:val="lowerLetter"/>
      <w:lvlText w:val="%5."/>
      <w:lvlJc w:val="left"/>
      <w:pPr>
        <w:ind w:left="3312" w:hanging="360"/>
      </w:pPr>
    </w:lvl>
    <w:lvl w:ilvl="5" w:tplc="041A001B" w:tentative="true">
      <w:start w:val="1"/>
      <w:numFmt w:val="lowerRoman"/>
      <w:lvlText w:val="%6."/>
      <w:lvlJc w:val="right"/>
      <w:pPr>
        <w:ind w:left="4032" w:hanging="180"/>
      </w:pPr>
    </w:lvl>
    <w:lvl w:ilvl="6" w:tplc="041A000F" w:tentative="true">
      <w:start w:val="1"/>
      <w:numFmt w:val="decimal"/>
      <w:lvlText w:val="%7."/>
      <w:lvlJc w:val="left"/>
      <w:pPr>
        <w:ind w:left="4752" w:hanging="360"/>
      </w:pPr>
    </w:lvl>
    <w:lvl w:ilvl="7" w:tplc="041A0019" w:tentative="true">
      <w:start w:val="1"/>
      <w:numFmt w:val="lowerLetter"/>
      <w:lvlText w:val="%8."/>
      <w:lvlJc w:val="left"/>
      <w:pPr>
        <w:ind w:left="5472" w:hanging="360"/>
      </w:pPr>
    </w:lvl>
    <w:lvl w:ilvl="8" w:tplc="041A001B" w:tentative="true">
      <w:start w:val="1"/>
      <w:numFmt w:val="lowerRoman"/>
      <w:lvlText w:val="%9."/>
      <w:lvlJc w:val="right"/>
      <w:pPr>
        <w:ind w:left="6192" w:hanging="180"/>
      </w:pPr>
    </w:lvl>
  </w:abstractNum>
  <w:abstractNum w:abstractNumId="17">
    <w:nsid w:val="1C1C23CF"/>
    <w:multiLevelType w:val="hybridMultilevel"/>
    <w:tmpl w:val="E3524EB2"/>
    <w:lvl w:ilvl="0" w:tplc="B8AAF3E4">
      <w:start w:val="1"/>
      <w:numFmt w:val="upperRoman"/>
      <w:lvlText w:val="%1."/>
      <w:lvlJc w:val="left"/>
      <w:pPr>
        <w:ind w:left="1132" w:hanging="348"/>
        <w:jc w:val="right"/>
      </w:pPr>
      <w:rPr>
        <w:rFonts w:hint="default" w:ascii="Arial" w:hAnsi="Arial" w:cs="Arial"/>
        <w:spacing w:val="-1"/>
        <w:w w:val="100"/>
        <w:sz w:val="24"/>
        <w:szCs w:val="24"/>
        <w:lang w:val="hr-HR" w:eastAsia="en-US" w:bidi="ar-SA"/>
      </w:rPr>
    </w:lvl>
    <w:lvl w:ilvl="1" w:tplc="5C7EEB48">
      <w:start w:val="1"/>
      <w:numFmt w:val="decimal"/>
      <w:lvlText w:val="%2)"/>
      <w:lvlJc w:val="left"/>
      <w:pPr>
        <w:ind w:left="1132" w:hanging="348"/>
        <w:jc w:val="left"/>
      </w:pPr>
      <w:rPr>
        <w:rFonts w:hint="default" w:ascii="Arial" w:hAnsi="Arial" w:eastAsia="Cambria" w:cs="Arial"/>
        <w:b w:val="false"/>
        <w:bCs w:val="false"/>
        <w:i w:val="false"/>
        <w:iCs w:val="false"/>
        <w:spacing w:val="0"/>
        <w:w w:val="100"/>
        <w:sz w:val="24"/>
        <w:szCs w:val="24"/>
        <w:lang w:val="hr-HR" w:eastAsia="en-US" w:bidi="ar-SA"/>
      </w:rPr>
    </w:lvl>
    <w:lvl w:ilvl="2" w:tplc="FFD67FD2">
      <w:start w:val="1"/>
      <w:numFmt w:val="decimal"/>
      <w:lvlText w:val="%3."/>
      <w:lvlJc w:val="left"/>
      <w:pPr>
        <w:ind w:left="1492" w:hanging="360"/>
        <w:jc w:val="left"/>
      </w:pPr>
      <w:rPr>
        <w:rFonts w:hint="default" w:ascii="Cambria" w:hAnsi="Cambria" w:eastAsia="Cambria" w:cs="Cambria"/>
        <w:b w:val="false"/>
        <w:bCs w:val="false"/>
        <w:i w:val="false"/>
        <w:iCs w:val="false"/>
        <w:spacing w:val="0"/>
        <w:w w:val="100"/>
        <w:sz w:val="22"/>
        <w:szCs w:val="22"/>
        <w:lang w:val="hr-HR" w:eastAsia="en-US" w:bidi="ar-SA"/>
      </w:rPr>
    </w:lvl>
    <w:lvl w:ilvl="3" w:tplc="01B4D140">
      <w:numFmt w:val="bullet"/>
      <w:lvlText w:val="•"/>
      <w:lvlJc w:val="left"/>
      <w:pPr>
        <w:ind w:left="3308" w:hanging="360"/>
      </w:pPr>
      <w:rPr>
        <w:rFonts w:hint="default"/>
        <w:lang w:val="hr-HR" w:eastAsia="en-US" w:bidi="ar-SA"/>
      </w:rPr>
    </w:lvl>
    <w:lvl w:ilvl="4" w:tplc="07EAF918">
      <w:numFmt w:val="bullet"/>
      <w:lvlText w:val="•"/>
      <w:lvlJc w:val="left"/>
      <w:pPr>
        <w:ind w:left="4213" w:hanging="360"/>
      </w:pPr>
      <w:rPr>
        <w:rFonts w:hint="default"/>
        <w:lang w:val="hr-HR" w:eastAsia="en-US" w:bidi="ar-SA"/>
      </w:rPr>
    </w:lvl>
    <w:lvl w:ilvl="5" w:tplc="AB50B746">
      <w:numFmt w:val="bullet"/>
      <w:lvlText w:val="•"/>
      <w:lvlJc w:val="left"/>
      <w:pPr>
        <w:ind w:left="5117" w:hanging="360"/>
      </w:pPr>
      <w:rPr>
        <w:rFonts w:hint="default"/>
        <w:lang w:val="hr-HR" w:eastAsia="en-US" w:bidi="ar-SA"/>
      </w:rPr>
    </w:lvl>
    <w:lvl w:ilvl="6" w:tplc="9E06BD9A">
      <w:numFmt w:val="bullet"/>
      <w:lvlText w:val="•"/>
      <w:lvlJc w:val="left"/>
      <w:pPr>
        <w:ind w:left="6021" w:hanging="360"/>
      </w:pPr>
      <w:rPr>
        <w:rFonts w:hint="default"/>
        <w:lang w:val="hr-HR" w:eastAsia="en-US" w:bidi="ar-SA"/>
      </w:rPr>
    </w:lvl>
    <w:lvl w:ilvl="7" w:tplc="7750D9F2">
      <w:numFmt w:val="bullet"/>
      <w:lvlText w:val="•"/>
      <w:lvlJc w:val="left"/>
      <w:pPr>
        <w:ind w:left="6926" w:hanging="360"/>
      </w:pPr>
      <w:rPr>
        <w:rFonts w:hint="default"/>
        <w:lang w:val="hr-HR" w:eastAsia="en-US" w:bidi="ar-SA"/>
      </w:rPr>
    </w:lvl>
    <w:lvl w:ilvl="8" w:tplc="98DA6F40">
      <w:numFmt w:val="bullet"/>
      <w:lvlText w:val="•"/>
      <w:lvlJc w:val="left"/>
      <w:pPr>
        <w:ind w:left="7830" w:hanging="360"/>
      </w:pPr>
      <w:rPr>
        <w:rFonts w:hint="default"/>
        <w:lang w:val="hr-HR" w:eastAsia="en-US" w:bidi="ar-SA"/>
      </w:rPr>
    </w:lvl>
  </w:abstractNum>
  <w:abstractNum w:abstractNumId="18">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9">
    <w:nsid w:val="25375D85"/>
    <w:multiLevelType w:val="hybridMultilevel"/>
    <w:tmpl w:val="2F12528C"/>
    <w:lvl w:ilvl="0" w:tplc="40382D86">
      <w:start w:val="3"/>
      <w:numFmt w:val="decimal"/>
      <w:lvlText w:val="%1."/>
      <w:lvlJc w:val="left"/>
      <w:pPr>
        <w:ind w:left="812" w:hanging="552"/>
        <w:jc w:val="left"/>
      </w:pPr>
      <w:rPr>
        <w:rFonts w:hint="default" w:ascii="Arial" w:hAnsi="Arial" w:eastAsia="Times New Roman" w:cs="Arial"/>
        <w:w w:val="101"/>
        <w:sz w:val="24"/>
        <w:szCs w:val="24"/>
        <w:lang w:val="hr-HR" w:eastAsia="en-US" w:bidi="ar-SA"/>
      </w:rPr>
    </w:lvl>
    <w:lvl w:ilvl="1" w:tplc="8D880F44">
      <w:numFmt w:val="bullet"/>
      <w:lvlText w:val="•"/>
      <w:lvlJc w:val="left"/>
      <w:pPr>
        <w:ind w:left="1718" w:hanging="552"/>
      </w:pPr>
      <w:rPr>
        <w:rFonts w:hint="default"/>
        <w:lang w:val="hr-HR" w:eastAsia="en-US" w:bidi="ar-SA"/>
      </w:rPr>
    </w:lvl>
    <w:lvl w:ilvl="2" w:tplc="1CE8346C">
      <w:numFmt w:val="bullet"/>
      <w:lvlText w:val="•"/>
      <w:lvlJc w:val="left"/>
      <w:pPr>
        <w:ind w:left="2617" w:hanging="552"/>
      </w:pPr>
      <w:rPr>
        <w:rFonts w:hint="default"/>
        <w:lang w:val="hr-HR" w:eastAsia="en-US" w:bidi="ar-SA"/>
      </w:rPr>
    </w:lvl>
    <w:lvl w:ilvl="3" w:tplc="640CAE8E">
      <w:numFmt w:val="bullet"/>
      <w:lvlText w:val="•"/>
      <w:lvlJc w:val="left"/>
      <w:pPr>
        <w:ind w:left="3515" w:hanging="552"/>
      </w:pPr>
      <w:rPr>
        <w:rFonts w:hint="default"/>
        <w:lang w:val="hr-HR" w:eastAsia="en-US" w:bidi="ar-SA"/>
      </w:rPr>
    </w:lvl>
    <w:lvl w:ilvl="4" w:tplc="F336FD18">
      <w:numFmt w:val="bullet"/>
      <w:lvlText w:val="•"/>
      <w:lvlJc w:val="left"/>
      <w:pPr>
        <w:ind w:left="4414" w:hanging="552"/>
      </w:pPr>
      <w:rPr>
        <w:rFonts w:hint="default"/>
        <w:lang w:val="hr-HR" w:eastAsia="en-US" w:bidi="ar-SA"/>
      </w:rPr>
    </w:lvl>
    <w:lvl w:ilvl="5" w:tplc="1D3CD2B4">
      <w:numFmt w:val="bullet"/>
      <w:lvlText w:val="•"/>
      <w:lvlJc w:val="left"/>
      <w:pPr>
        <w:ind w:left="5313" w:hanging="552"/>
      </w:pPr>
      <w:rPr>
        <w:rFonts w:hint="default"/>
        <w:lang w:val="hr-HR" w:eastAsia="en-US" w:bidi="ar-SA"/>
      </w:rPr>
    </w:lvl>
    <w:lvl w:ilvl="6" w:tplc="FE00F912">
      <w:numFmt w:val="bullet"/>
      <w:lvlText w:val="•"/>
      <w:lvlJc w:val="left"/>
      <w:pPr>
        <w:ind w:left="6211" w:hanging="552"/>
      </w:pPr>
      <w:rPr>
        <w:rFonts w:hint="default"/>
        <w:lang w:val="hr-HR" w:eastAsia="en-US" w:bidi="ar-SA"/>
      </w:rPr>
    </w:lvl>
    <w:lvl w:ilvl="7" w:tplc="AFBAE1DA">
      <w:numFmt w:val="bullet"/>
      <w:lvlText w:val="•"/>
      <w:lvlJc w:val="left"/>
      <w:pPr>
        <w:ind w:left="7110" w:hanging="552"/>
      </w:pPr>
      <w:rPr>
        <w:rFonts w:hint="default"/>
        <w:lang w:val="hr-HR" w:eastAsia="en-US" w:bidi="ar-SA"/>
      </w:rPr>
    </w:lvl>
    <w:lvl w:ilvl="8" w:tplc="27EC0844">
      <w:numFmt w:val="bullet"/>
      <w:lvlText w:val="•"/>
      <w:lvlJc w:val="left"/>
      <w:pPr>
        <w:ind w:left="8009" w:hanging="552"/>
      </w:pPr>
      <w:rPr>
        <w:rFonts w:hint="default"/>
        <w:lang w:val="hr-HR" w:eastAsia="en-US" w:bidi="ar-SA"/>
      </w:rPr>
    </w:lvl>
  </w:abstractNum>
  <w:abstractNum w:abstractNumId="20">
    <w:nsid w:val="25990CBE"/>
    <w:multiLevelType w:val="hybridMultilevel"/>
    <w:tmpl w:val="74788C6A"/>
    <w:lvl w:ilvl="0" w:tplc="FAB48A54">
      <w:start w:val="1"/>
      <w:numFmt w:val="upperRoman"/>
      <w:lvlText w:val="%1."/>
      <w:lvlJc w:val="left"/>
      <w:pPr>
        <w:ind w:left="199" w:hanging="199"/>
        <w:jc w:val="left"/>
      </w:pPr>
      <w:rPr>
        <w:rFonts w:hint="default" w:ascii="Arial" w:hAnsi="Arial" w:eastAsia="Times New Roman" w:cs="Arial"/>
        <w:b w:val="false"/>
        <w:bCs w:val="false"/>
        <w:i w:val="false"/>
        <w:iCs w:val="false"/>
        <w:spacing w:val="-4"/>
        <w:w w:val="100"/>
        <w:sz w:val="24"/>
        <w:szCs w:val="24"/>
        <w:lang w:val="hr-HR" w:eastAsia="en-US" w:bidi="ar-SA"/>
      </w:rPr>
    </w:lvl>
    <w:lvl w:ilvl="1" w:tplc="28800F12">
      <w:start w:val="1"/>
      <w:numFmt w:val="decimal"/>
      <w:lvlText w:val="%2."/>
      <w:lvlJc w:val="left"/>
      <w:pPr>
        <w:ind w:left="0" w:hanging="231"/>
        <w:jc w:val="left"/>
      </w:pPr>
      <w:rPr>
        <w:rFonts w:hint="default" w:ascii="Arial" w:hAnsi="Arial" w:eastAsia="Times New Roman" w:cs="Arial"/>
        <w:b w:val="false"/>
        <w:bCs w:val="false"/>
        <w:i w:val="false"/>
        <w:iCs w:val="false"/>
        <w:spacing w:val="0"/>
        <w:w w:val="100"/>
        <w:sz w:val="24"/>
        <w:szCs w:val="24"/>
        <w:lang w:val="hr-HR" w:eastAsia="en-US" w:bidi="ar-SA"/>
      </w:rPr>
    </w:lvl>
    <w:lvl w:ilvl="2" w:tplc="C4020180">
      <w:numFmt w:val="bullet"/>
      <w:lvlText w:val="•"/>
      <w:lvlJc w:val="left"/>
      <w:pPr>
        <w:ind w:left="724" w:hanging="231"/>
      </w:pPr>
      <w:rPr>
        <w:rFonts w:hint="default"/>
        <w:lang w:val="hr-HR" w:eastAsia="en-US" w:bidi="ar-SA"/>
      </w:rPr>
    </w:lvl>
    <w:lvl w:ilvl="3" w:tplc="0C2443BA">
      <w:numFmt w:val="bullet"/>
      <w:lvlText w:val="•"/>
      <w:lvlJc w:val="left"/>
      <w:pPr>
        <w:ind w:left="924" w:hanging="231"/>
      </w:pPr>
      <w:rPr>
        <w:rFonts w:hint="default"/>
        <w:lang w:val="hr-HR" w:eastAsia="en-US" w:bidi="ar-SA"/>
      </w:rPr>
    </w:lvl>
    <w:lvl w:ilvl="4" w:tplc="8CDA30E2">
      <w:numFmt w:val="bullet"/>
      <w:lvlText w:val="•"/>
      <w:lvlJc w:val="left"/>
      <w:pPr>
        <w:ind w:left="2147" w:hanging="231"/>
      </w:pPr>
      <w:rPr>
        <w:rFonts w:hint="default"/>
        <w:lang w:val="hr-HR" w:eastAsia="en-US" w:bidi="ar-SA"/>
      </w:rPr>
    </w:lvl>
    <w:lvl w:ilvl="5" w:tplc="BF525F22">
      <w:numFmt w:val="bullet"/>
      <w:lvlText w:val="•"/>
      <w:lvlJc w:val="left"/>
      <w:pPr>
        <w:ind w:left="3371" w:hanging="231"/>
      </w:pPr>
      <w:rPr>
        <w:rFonts w:hint="default"/>
        <w:lang w:val="hr-HR" w:eastAsia="en-US" w:bidi="ar-SA"/>
      </w:rPr>
    </w:lvl>
    <w:lvl w:ilvl="6" w:tplc="24CCEE30">
      <w:numFmt w:val="bullet"/>
      <w:lvlText w:val="•"/>
      <w:lvlJc w:val="left"/>
      <w:pPr>
        <w:ind w:left="4595" w:hanging="231"/>
      </w:pPr>
      <w:rPr>
        <w:rFonts w:hint="default"/>
        <w:lang w:val="hr-HR" w:eastAsia="en-US" w:bidi="ar-SA"/>
      </w:rPr>
    </w:lvl>
    <w:lvl w:ilvl="7" w:tplc="707A5804">
      <w:numFmt w:val="bullet"/>
      <w:lvlText w:val="•"/>
      <w:lvlJc w:val="left"/>
      <w:pPr>
        <w:ind w:left="5819" w:hanging="231"/>
      </w:pPr>
      <w:rPr>
        <w:rFonts w:hint="default"/>
        <w:lang w:val="hr-HR" w:eastAsia="en-US" w:bidi="ar-SA"/>
      </w:rPr>
    </w:lvl>
    <w:lvl w:ilvl="8" w:tplc="F062620E">
      <w:numFmt w:val="bullet"/>
      <w:lvlText w:val="•"/>
      <w:lvlJc w:val="left"/>
      <w:pPr>
        <w:ind w:left="7042" w:hanging="231"/>
      </w:pPr>
      <w:rPr>
        <w:rFonts w:hint="default"/>
        <w:lang w:val="hr-HR" w:eastAsia="en-US" w:bidi="ar-SA"/>
      </w:rPr>
    </w:lvl>
  </w:abstractNum>
  <w:abstractNum w:abstractNumId="21">
    <w:nsid w:val="28062947"/>
    <w:multiLevelType w:val="hybridMultilevel"/>
    <w:tmpl w:val="8492524E"/>
    <w:lvl w:ilvl="0" w:tplc="E68C4960">
      <w:numFmt w:val="bullet"/>
      <w:lvlText w:val="-"/>
      <w:lvlJc w:val="left"/>
      <w:pPr>
        <w:ind w:left="548" w:hanging="380"/>
      </w:pPr>
      <w:rPr>
        <w:rFonts w:hint="default" w:ascii="Times New Roman" w:hAnsi="Times New Roman" w:eastAsia="Times New Roman" w:cs="Times New Roman"/>
        <w:w w:val="101"/>
        <w:sz w:val="23"/>
        <w:szCs w:val="23"/>
        <w:lang w:val="hr-HR" w:eastAsia="en-US" w:bidi="ar-SA"/>
      </w:rPr>
    </w:lvl>
    <w:lvl w:ilvl="1" w:tplc="3B2C766A">
      <w:numFmt w:val="bullet"/>
      <w:lvlText w:val="•"/>
      <w:lvlJc w:val="left"/>
      <w:pPr>
        <w:ind w:left="1466" w:hanging="380"/>
      </w:pPr>
      <w:rPr>
        <w:rFonts w:hint="default"/>
        <w:lang w:val="hr-HR" w:eastAsia="en-US" w:bidi="ar-SA"/>
      </w:rPr>
    </w:lvl>
    <w:lvl w:ilvl="2" w:tplc="45869DAC">
      <w:numFmt w:val="bullet"/>
      <w:lvlText w:val="•"/>
      <w:lvlJc w:val="left"/>
      <w:pPr>
        <w:ind w:left="2393" w:hanging="380"/>
      </w:pPr>
      <w:rPr>
        <w:rFonts w:hint="default"/>
        <w:lang w:val="hr-HR" w:eastAsia="en-US" w:bidi="ar-SA"/>
      </w:rPr>
    </w:lvl>
    <w:lvl w:ilvl="3" w:tplc="6D4A4E5A">
      <w:numFmt w:val="bullet"/>
      <w:lvlText w:val="•"/>
      <w:lvlJc w:val="left"/>
      <w:pPr>
        <w:ind w:left="3319" w:hanging="380"/>
      </w:pPr>
      <w:rPr>
        <w:rFonts w:hint="default"/>
        <w:lang w:val="hr-HR" w:eastAsia="en-US" w:bidi="ar-SA"/>
      </w:rPr>
    </w:lvl>
    <w:lvl w:ilvl="4" w:tplc="3AE848EC">
      <w:numFmt w:val="bullet"/>
      <w:lvlText w:val="•"/>
      <w:lvlJc w:val="left"/>
      <w:pPr>
        <w:ind w:left="4246" w:hanging="380"/>
      </w:pPr>
      <w:rPr>
        <w:rFonts w:hint="default"/>
        <w:lang w:val="hr-HR" w:eastAsia="en-US" w:bidi="ar-SA"/>
      </w:rPr>
    </w:lvl>
    <w:lvl w:ilvl="5" w:tplc="F2D692B8">
      <w:numFmt w:val="bullet"/>
      <w:lvlText w:val="•"/>
      <w:lvlJc w:val="left"/>
      <w:pPr>
        <w:ind w:left="5173" w:hanging="380"/>
      </w:pPr>
      <w:rPr>
        <w:rFonts w:hint="default"/>
        <w:lang w:val="hr-HR" w:eastAsia="en-US" w:bidi="ar-SA"/>
      </w:rPr>
    </w:lvl>
    <w:lvl w:ilvl="6" w:tplc="2D348936">
      <w:numFmt w:val="bullet"/>
      <w:lvlText w:val="•"/>
      <w:lvlJc w:val="left"/>
      <w:pPr>
        <w:ind w:left="6099" w:hanging="380"/>
      </w:pPr>
      <w:rPr>
        <w:rFonts w:hint="default"/>
        <w:lang w:val="hr-HR" w:eastAsia="en-US" w:bidi="ar-SA"/>
      </w:rPr>
    </w:lvl>
    <w:lvl w:ilvl="7" w:tplc="42CCFB04">
      <w:numFmt w:val="bullet"/>
      <w:lvlText w:val="•"/>
      <w:lvlJc w:val="left"/>
      <w:pPr>
        <w:ind w:left="7026" w:hanging="380"/>
      </w:pPr>
      <w:rPr>
        <w:rFonts w:hint="default"/>
        <w:lang w:val="hr-HR" w:eastAsia="en-US" w:bidi="ar-SA"/>
      </w:rPr>
    </w:lvl>
    <w:lvl w:ilvl="8" w:tplc="89642980">
      <w:numFmt w:val="bullet"/>
      <w:lvlText w:val="•"/>
      <w:lvlJc w:val="left"/>
      <w:pPr>
        <w:ind w:left="7953" w:hanging="380"/>
      </w:pPr>
      <w:rPr>
        <w:rFonts w:hint="default"/>
        <w:lang w:val="hr-HR" w:eastAsia="en-US" w:bidi="ar-SA"/>
      </w:rPr>
    </w:lvl>
  </w:abstractNum>
  <w:abstractNum w:abstractNumId="22">
    <w:nsid w:val="29235566"/>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23">
    <w:nsid w:val="2B4A743A"/>
    <w:multiLevelType w:val="hybridMultilevel"/>
    <w:tmpl w:val="4E7E8BCA"/>
    <w:lvl w:ilvl="0" w:tplc="69484E40">
      <w:numFmt w:val="bullet"/>
      <w:lvlText w:val="-"/>
      <w:lvlJc w:val="left"/>
      <w:pPr>
        <w:ind w:left="964" w:hanging="140"/>
      </w:pPr>
      <w:rPr>
        <w:rFonts w:hint="default" w:ascii="Times New Roman" w:hAnsi="Times New Roman" w:eastAsia="Times New Roman" w:cs="Times New Roman"/>
        <w:w w:val="100"/>
        <w:sz w:val="22"/>
        <w:szCs w:val="22"/>
        <w:lang w:val="hr-HR" w:eastAsia="en-US" w:bidi="ar-SA"/>
      </w:rPr>
    </w:lvl>
    <w:lvl w:ilvl="1" w:tplc="49B870A4">
      <w:numFmt w:val="bullet"/>
      <w:lvlText w:val="•"/>
      <w:lvlJc w:val="left"/>
      <w:pPr>
        <w:ind w:left="1822" w:hanging="140"/>
      </w:pPr>
      <w:rPr>
        <w:rFonts w:hint="default"/>
        <w:lang w:val="hr-HR" w:eastAsia="en-US" w:bidi="ar-SA"/>
      </w:rPr>
    </w:lvl>
    <w:lvl w:ilvl="2" w:tplc="CDA00F32">
      <w:numFmt w:val="bullet"/>
      <w:lvlText w:val="•"/>
      <w:lvlJc w:val="left"/>
      <w:pPr>
        <w:ind w:left="2685" w:hanging="140"/>
      </w:pPr>
      <w:rPr>
        <w:rFonts w:hint="default"/>
        <w:lang w:val="hr-HR" w:eastAsia="en-US" w:bidi="ar-SA"/>
      </w:rPr>
    </w:lvl>
    <w:lvl w:ilvl="3" w:tplc="6A56E164">
      <w:numFmt w:val="bullet"/>
      <w:lvlText w:val="•"/>
      <w:lvlJc w:val="left"/>
      <w:pPr>
        <w:ind w:left="3547" w:hanging="140"/>
      </w:pPr>
      <w:rPr>
        <w:rFonts w:hint="default"/>
        <w:lang w:val="hr-HR" w:eastAsia="en-US" w:bidi="ar-SA"/>
      </w:rPr>
    </w:lvl>
    <w:lvl w:ilvl="4" w:tplc="61E88524">
      <w:numFmt w:val="bullet"/>
      <w:lvlText w:val="•"/>
      <w:lvlJc w:val="left"/>
      <w:pPr>
        <w:ind w:left="4410" w:hanging="140"/>
      </w:pPr>
      <w:rPr>
        <w:rFonts w:hint="default"/>
        <w:lang w:val="hr-HR" w:eastAsia="en-US" w:bidi="ar-SA"/>
      </w:rPr>
    </w:lvl>
    <w:lvl w:ilvl="5" w:tplc="24203DD8">
      <w:numFmt w:val="bullet"/>
      <w:lvlText w:val="•"/>
      <w:lvlJc w:val="left"/>
      <w:pPr>
        <w:ind w:left="5273" w:hanging="140"/>
      </w:pPr>
      <w:rPr>
        <w:rFonts w:hint="default"/>
        <w:lang w:val="hr-HR" w:eastAsia="en-US" w:bidi="ar-SA"/>
      </w:rPr>
    </w:lvl>
    <w:lvl w:ilvl="6" w:tplc="E29C2732">
      <w:numFmt w:val="bullet"/>
      <w:lvlText w:val="•"/>
      <w:lvlJc w:val="left"/>
      <w:pPr>
        <w:ind w:left="6135" w:hanging="140"/>
      </w:pPr>
      <w:rPr>
        <w:rFonts w:hint="default"/>
        <w:lang w:val="hr-HR" w:eastAsia="en-US" w:bidi="ar-SA"/>
      </w:rPr>
    </w:lvl>
    <w:lvl w:ilvl="7" w:tplc="FC6A3042">
      <w:numFmt w:val="bullet"/>
      <w:lvlText w:val="•"/>
      <w:lvlJc w:val="left"/>
      <w:pPr>
        <w:ind w:left="6998" w:hanging="140"/>
      </w:pPr>
      <w:rPr>
        <w:rFonts w:hint="default"/>
        <w:lang w:val="hr-HR" w:eastAsia="en-US" w:bidi="ar-SA"/>
      </w:rPr>
    </w:lvl>
    <w:lvl w:ilvl="8" w:tplc="C62073C6">
      <w:numFmt w:val="bullet"/>
      <w:lvlText w:val="•"/>
      <w:lvlJc w:val="left"/>
      <w:pPr>
        <w:ind w:left="7861" w:hanging="140"/>
      </w:pPr>
      <w:rPr>
        <w:rFonts w:hint="default"/>
        <w:lang w:val="hr-HR" w:eastAsia="en-US" w:bidi="ar-SA"/>
      </w:rPr>
    </w:lvl>
  </w:abstractNum>
  <w:abstractNum w:abstractNumId="24">
    <w:nsid w:val="2CC950F8"/>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25">
    <w:nsid w:val="312755F9"/>
    <w:multiLevelType w:val="hybridMultilevel"/>
    <w:tmpl w:val="51D6DBCA"/>
    <w:lvl w:ilvl="0" w:tplc="510EE6CA">
      <w:start w:val="1"/>
      <w:numFmt w:val="upperRoman"/>
      <w:lvlText w:val="%1."/>
      <w:lvlJc w:val="left"/>
      <w:pPr>
        <w:ind w:left="1152" w:hanging="720"/>
      </w:pPr>
      <w:rPr>
        <w:rFonts w:hint="default"/>
      </w:rPr>
    </w:lvl>
    <w:lvl w:ilvl="1" w:tplc="041A0019" w:tentative="true">
      <w:start w:val="1"/>
      <w:numFmt w:val="lowerLetter"/>
      <w:lvlText w:val="%2."/>
      <w:lvlJc w:val="left"/>
      <w:pPr>
        <w:ind w:left="1512" w:hanging="360"/>
      </w:pPr>
    </w:lvl>
    <w:lvl w:ilvl="2" w:tplc="041A001B" w:tentative="true">
      <w:start w:val="1"/>
      <w:numFmt w:val="lowerRoman"/>
      <w:lvlText w:val="%3."/>
      <w:lvlJc w:val="right"/>
      <w:pPr>
        <w:ind w:left="2232" w:hanging="180"/>
      </w:pPr>
    </w:lvl>
    <w:lvl w:ilvl="3" w:tplc="041A000F" w:tentative="true">
      <w:start w:val="1"/>
      <w:numFmt w:val="decimal"/>
      <w:lvlText w:val="%4."/>
      <w:lvlJc w:val="left"/>
      <w:pPr>
        <w:ind w:left="2952" w:hanging="360"/>
      </w:pPr>
    </w:lvl>
    <w:lvl w:ilvl="4" w:tplc="041A0019" w:tentative="true">
      <w:start w:val="1"/>
      <w:numFmt w:val="lowerLetter"/>
      <w:lvlText w:val="%5."/>
      <w:lvlJc w:val="left"/>
      <w:pPr>
        <w:ind w:left="3672" w:hanging="360"/>
      </w:pPr>
    </w:lvl>
    <w:lvl w:ilvl="5" w:tplc="041A001B" w:tentative="true">
      <w:start w:val="1"/>
      <w:numFmt w:val="lowerRoman"/>
      <w:lvlText w:val="%6."/>
      <w:lvlJc w:val="right"/>
      <w:pPr>
        <w:ind w:left="4392" w:hanging="180"/>
      </w:pPr>
    </w:lvl>
    <w:lvl w:ilvl="6" w:tplc="041A000F" w:tentative="true">
      <w:start w:val="1"/>
      <w:numFmt w:val="decimal"/>
      <w:lvlText w:val="%7."/>
      <w:lvlJc w:val="left"/>
      <w:pPr>
        <w:ind w:left="5112" w:hanging="360"/>
      </w:pPr>
    </w:lvl>
    <w:lvl w:ilvl="7" w:tplc="041A0019" w:tentative="true">
      <w:start w:val="1"/>
      <w:numFmt w:val="lowerLetter"/>
      <w:lvlText w:val="%8."/>
      <w:lvlJc w:val="left"/>
      <w:pPr>
        <w:ind w:left="5832" w:hanging="360"/>
      </w:pPr>
    </w:lvl>
    <w:lvl w:ilvl="8" w:tplc="041A001B" w:tentative="true">
      <w:start w:val="1"/>
      <w:numFmt w:val="lowerRoman"/>
      <w:lvlText w:val="%9."/>
      <w:lvlJc w:val="right"/>
      <w:pPr>
        <w:ind w:left="6552" w:hanging="180"/>
      </w:pPr>
    </w:lvl>
  </w:abstractNum>
  <w:abstractNum w:abstractNumId="26">
    <w:nsid w:val="332E324C"/>
    <w:multiLevelType w:val="hybridMultilevel"/>
    <w:tmpl w:val="754ECB32"/>
    <w:lvl w:ilvl="0" w:tplc="B15824C6">
      <w:numFmt w:val="bullet"/>
      <w:lvlText w:val="-"/>
      <w:lvlJc w:val="left"/>
      <w:pPr>
        <w:ind w:left="1089" w:hanging="125"/>
      </w:pPr>
      <w:rPr>
        <w:rFonts w:hint="default" w:ascii="Times New Roman" w:hAnsi="Times New Roman" w:eastAsia="Times New Roman" w:cs="Times New Roman"/>
        <w:w w:val="100"/>
        <w:sz w:val="22"/>
        <w:szCs w:val="22"/>
        <w:lang w:val="hr-HR" w:eastAsia="en-US" w:bidi="ar-SA"/>
      </w:rPr>
    </w:lvl>
    <w:lvl w:ilvl="1" w:tplc="1658B0CA">
      <w:numFmt w:val="bullet"/>
      <w:lvlText w:val="•"/>
      <w:lvlJc w:val="left"/>
      <w:pPr>
        <w:ind w:left="1930" w:hanging="125"/>
      </w:pPr>
      <w:rPr>
        <w:rFonts w:hint="default"/>
        <w:lang w:val="hr-HR" w:eastAsia="en-US" w:bidi="ar-SA"/>
      </w:rPr>
    </w:lvl>
    <w:lvl w:ilvl="2" w:tplc="BBAC6156">
      <w:numFmt w:val="bullet"/>
      <w:lvlText w:val="•"/>
      <w:lvlJc w:val="left"/>
      <w:pPr>
        <w:ind w:left="2781" w:hanging="125"/>
      </w:pPr>
      <w:rPr>
        <w:rFonts w:hint="default"/>
        <w:lang w:val="hr-HR" w:eastAsia="en-US" w:bidi="ar-SA"/>
      </w:rPr>
    </w:lvl>
    <w:lvl w:ilvl="3" w:tplc="A0FC8B5C">
      <w:numFmt w:val="bullet"/>
      <w:lvlText w:val="•"/>
      <w:lvlJc w:val="left"/>
      <w:pPr>
        <w:ind w:left="3631" w:hanging="125"/>
      </w:pPr>
      <w:rPr>
        <w:rFonts w:hint="default"/>
        <w:lang w:val="hr-HR" w:eastAsia="en-US" w:bidi="ar-SA"/>
      </w:rPr>
    </w:lvl>
    <w:lvl w:ilvl="4" w:tplc="DFFE9A90">
      <w:numFmt w:val="bullet"/>
      <w:lvlText w:val="•"/>
      <w:lvlJc w:val="left"/>
      <w:pPr>
        <w:ind w:left="4482" w:hanging="125"/>
      </w:pPr>
      <w:rPr>
        <w:rFonts w:hint="default"/>
        <w:lang w:val="hr-HR" w:eastAsia="en-US" w:bidi="ar-SA"/>
      </w:rPr>
    </w:lvl>
    <w:lvl w:ilvl="5" w:tplc="2758D736">
      <w:numFmt w:val="bullet"/>
      <w:lvlText w:val="•"/>
      <w:lvlJc w:val="left"/>
      <w:pPr>
        <w:ind w:left="5333" w:hanging="125"/>
      </w:pPr>
      <w:rPr>
        <w:rFonts w:hint="default"/>
        <w:lang w:val="hr-HR" w:eastAsia="en-US" w:bidi="ar-SA"/>
      </w:rPr>
    </w:lvl>
    <w:lvl w:ilvl="6" w:tplc="BC1C0AA6">
      <w:numFmt w:val="bullet"/>
      <w:lvlText w:val="•"/>
      <w:lvlJc w:val="left"/>
      <w:pPr>
        <w:ind w:left="6183" w:hanging="125"/>
      </w:pPr>
      <w:rPr>
        <w:rFonts w:hint="default"/>
        <w:lang w:val="hr-HR" w:eastAsia="en-US" w:bidi="ar-SA"/>
      </w:rPr>
    </w:lvl>
    <w:lvl w:ilvl="7" w:tplc="FD24F45C">
      <w:numFmt w:val="bullet"/>
      <w:lvlText w:val="•"/>
      <w:lvlJc w:val="left"/>
      <w:pPr>
        <w:ind w:left="7034" w:hanging="125"/>
      </w:pPr>
      <w:rPr>
        <w:rFonts w:hint="default"/>
        <w:lang w:val="hr-HR" w:eastAsia="en-US" w:bidi="ar-SA"/>
      </w:rPr>
    </w:lvl>
    <w:lvl w:ilvl="8" w:tplc="0F80F3C8">
      <w:numFmt w:val="bullet"/>
      <w:lvlText w:val="•"/>
      <w:lvlJc w:val="left"/>
      <w:pPr>
        <w:ind w:left="7885" w:hanging="125"/>
      </w:pPr>
      <w:rPr>
        <w:rFonts w:hint="default"/>
        <w:lang w:val="hr-HR" w:eastAsia="en-US" w:bidi="ar-SA"/>
      </w:rPr>
    </w:lvl>
  </w:abstractNum>
  <w:abstractNum w:abstractNumId="27">
    <w:nsid w:val="38C80698"/>
    <w:multiLevelType w:val="hybridMultilevel"/>
    <w:tmpl w:val="4CA6F336"/>
    <w:lvl w:ilvl="0" w:tplc="E610A8A0">
      <w:start w:val="3"/>
      <w:numFmt w:val="decimal"/>
      <w:lvlText w:val="%1."/>
      <w:lvlJc w:val="left"/>
      <w:pPr>
        <w:ind w:left="1434" w:hanging="262"/>
        <w:jc w:val="left"/>
      </w:pPr>
      <w:rPr>
        <w:rFonts w:hint="default" w:ascii="Times New Roman" w:hAnsi="Times New Roman" w:eastAsia="Times New Roman" w:cs="Times New Roman"/>
        <w:spacing w:val="0"/>
        <w:w w:val="101"/>
        <w:sz w:val="23"/>
        <w:szCs w:val="23"/>
        <w:lang w:val="hr-HR" w:eastAsia="en-US" w:bidi="ar-SA"/>
      </w:rPr>
    </w:lvl>
    <w:lvl w:ilvl="1" w:tplc="9DDA3008">
      <w:numFmt w:val="bullet"/>
      <w:lvlText w:val="•"/>
      <w:lvlJc w:val="left"/>
      <w:pPr>
        <w:ind w:left="2276" w:hanging="262"/>
      </w:pPr>
      <w:rPr>
        <w:rFonts w:hint="default"/>
        <w:lang w:val="hr-HR" w:eastAsia="en-US" w:bidi="ar-SA"/>
      </w:rPr>
    </w:lvl>
    <w:lvl w:ilvl="2" w:tplc="EFCAC0E0">
      <w:numFmt w:val="bullet"/>
      <w:lvlText w:val="•"/>
      <w:lvlJc w:val="left"/>
      <w:pPr>
        <w:ind w:left="3113" w:hanging="262"/>
      </w:pPr>
      <w:rPr>
        <w:rFonts w:hint="default"/>
        <w:lang w:val="hr-HR" w:eastAsia="en-US" w:bidi="ar-SA"/>
      </w:rPr>
    </w:lvl>
    <w:lvl w:ilvl="3" w:tplc="C3DC803A">
      <w:numFmt w:val="bullet"/>
      <w:lvlText w:val="•"/>
      <w:lvlJc w:val="left"/>
      <w:pPr>
        <w:ind w:left="3949" w:hanging="262"/>
      </w:pPr>
      <w:rPr>
        <w:rFonts w:hint="default"/>
        <w:lang w:val="hr-HR" w:eastAsia="en-US" w:bidi="ar-SA"/>
      </w:rPr>
    </w:lvl>
    <w:lvl w:ilvl="4" w:tplc="BD5CE9F2">
      <w:numFmt w:val="bullet"/>
      <w:lvlText w:val="•"/>
      <w:lvlJc w:val="left"/>
      <w:pPr>
        <w:ind w:left="4786" w:hanging="262"/>
      </w:pPr>
      <w:rPr>
        <w:rFonts w:hint="default"/>
        <w:lang w:val="hr-HR" w:eastAsia="en-US" w:bidi="ar-SA"/>
      </w:rPr>
    </w:lvl>
    <w:lvl w:ilvl="5" w:tplc="7BE6A2BE">
      <w:numFmt w:val="bullet"/>
      <w:lvlText w:val="•"/>
      <w:lvlJc w:val="left"/>
      <w:pPr>
        <w:ind w:left="5623" w:hanging="262"/>
      </w:pPr>
      <w:rPr>
        <w:rFonts w:hint="default"/>
        <w:lang w:val="hr-HR" w:eastAsia="en-US" w:bidi="ar-SA"/>
      </w:rPr>
    </w:lvl>
    <w:lvl w:ilvl="6" w:tplc="BD26E092">
      <w:numFmt w:val="bullet"/>
      <w:lvlText w:val="•"/>
      <w:lvlJc w:val="left"/>
      <w:pPr>
        <w:ind w:left="6459" w:hanging="262"/>
      </w:pPr>
      <w:rPr>
        <w:rFonts w:hint="default"/>
        <w:lang w:val="hr-HR" w:eastAsia="en-US" w:bidi="ar-SA"/>
      </w:rPr>
    </w:lvl>
    <w:lvl w:ilvl="7" w:tplc="ED80DBA6">
      <w:numFmt w:val="bullet"/>
      <w:lvlText w:val="•"/>
      <w:lvlJc w:val="left"/>
      <w:pPr>
        <w:ind w:left="7296" w:hanging="262"/>
      </w:pPr>
      <w:rPr>
        <w:rFonts w:hint="default"/>
        <w:lang w:val="hr-HR" w:eastAsia="en-US" w:bidi="ar-SA"/>
      </w:rPr>
    </w:lvl>
    <w:lvl w:ilvl="8" w:tplc="1BCA6A94">
      <w:numFmt w:val="bullet"/>
      <w:lvlText w:val="•"/>
      <w:lvlJc w:val="left"/>
      <w:pPr>
        <w:ind w:left="8133" w:hanging="262"/>
      </w:pPr>
      <w:rPr>
        <w:rFonts w:hint="default"/>
        <w:lang w:val="hr-HR" w:eastAsia="en-US" w:bidi="ar-SA"/>
      </w:rPr>
    </w:lvl>
  </w:abstractNum>
  <w:abstractNum w:abstractNumId="28">
    <w:nsid w:val="3DB933C1"/>
    <w:multiLevelType w:val="hybridMultilevel"/>
    <w:tmpl w:val="BD38BB24"/>
    <w:lvl w:ilvl="0" w:tplc="B462A7C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44680304"/>
    <w:multiLevelType w:val="hybridMultilevel"/>
    <w:tmpl w:val="83921F16"/>
    <w:lvl w:ilvl="0" w:tplc="19ECBB44">
      <w:start w:val="1"/>
      <w:numFmt w:val="decimal"/>
      <w:lvlText w:val="%1."/>
      <w:lvlJc w:val="left"/>
      <w:pPr>
        <w:ind w:left="472" w:hanging="351"/>
        <w:jc w:val="right"/>
      </w:pPr>
      <w:rPr>
        <w:rFonts w:hint="default"/>
        <w:b w:val="false"/>
        <w:bCs/>
        <w:spacing w:val="0"/>
        <w:w w:val="113"/>
        <w:lang w:val="hr-HR" w:eastAsia="en-US" w:bidi="ar-SA"/>
      </w:rPr>
    </w:lvl>
    <w:lvl w:ilvl="1" w:tplc="13B45E76">
      <w:start w:val="1"/>
      <w:numFmt w:val="decimal"/>
      <w:lvlText w:val="%2."/>
      <w:lvlJc w:val="left"/>
      <w:pPr>
        <w:ind w:left="121" w:hanging="262"/>
        <w:jc w:val="left"/>
      </w:pPr>
      <w:rPr>
        <w:rFonts w:hint="default" w:ascii="Times New Roman" w:hAnsi="Times New Roman" w:eastAsia="Times New Roman" w:cs="Times New Roman"/>
        <w:spacing w:val="0"/>
        <w:w w:val="101"/>
        <w:sz w:val="23"/>
        <w:szCs w:val="23"/>
        <w:lang w:val="hr-HR" w:eastAsia="en-US" w:bidi="ar-SA"/>
      </w:rPr>
    </w:lvl>
    <w:lvl w:ilvl="2" w:tplc="622C8754">
      <w:numFmt w:val="bullet"/>
      <w:lvlText w:val="•"/>
      <w:lvlJc w:val="left"/>
      <w:pPr>
        <w:ind w:left="1516" w:hanging="262"/>
      </w:pPr>
      <w:rPr>
        <w:rFonts w:hint="default"/>
        <w:lang w:val="hr-HR" w:eastAsia="en-US" w:bidi="ar-SA"/>
      </w:rPr>
    </w:lvl>
    <w:lvl w:ilvl="3" w:tplc="2C06583E">
      <w:numFmt w:val="bullet"/>
      <w:lvlText w:val="•"/>
      <w:lvlJc w:val="left"/>
      <w:pPr>
        <w:ind w:left="2552" w:hanging="262"/>
      </w:pPr>
      <w:rPr>
        <w:rFonts w:hint="default"/>
        <w:lang w:val="hr-HR" w:eastAsia="en-US" w:bidi="ar-SA"/>
      </w:rPr>
    </w:lvl>
    <w:lvl w:ilvl="4" w:tplc="C6EA953A">
      <w:numFmt w:val="bullet"/>
      <w:lvlText w:val="•"/>
      <w:lvlJc w:val="left"/>
      <w:pPr>
        <w:ind w:left="3588" w:hanging="262"/>
      </w:pPr>
      <w:rPr>
        <w:rFonts w:hint="default"/>
        <w:lang w:val="hr-HR" w:eastAsia="en-US" w:bidi="ar-SA"/>
      </w:rPr>
    </w:lvl>
    <w:lvl w:ilvl="5" w:tplc="7B5CF968">
      <w:numFmt w:val="bullet"/>
      <w:lvlText w:val="•"/>
      <w:lvlJc w:val="left"/>
      <w:pPr>
        <w:ind w:left="4625" w:hanging="262"/>
      </w:pPr>
      <w:rPr>
        <w:rFonts w:hint="default"/>
        <w:lang w:val="hr-HR" w:eastAsia="en-US" w:bidi="ar-SA"/>
      </w:rPr>
    </w:lvl>
    <w:lvl w:ilvl="6" w:tplc="CF0EEBA0">
      <w:numFmt w:val="bullet"/>
      <w:lvlText w:val="•"/>
      <w:lvlJc w:val="left"/>
      <w:pPr>
        <w:ind w:left="5661" w:hanging="262"/>
      </w:pPr>
      <w:rPr>
        <w:rFonts w:hint="default"/>
        <w:lang w:val="hr-HR" w:eastAsia="en-US" w:bidi="ar-SA"/>
      </w:rPr>
    </w:lvl>
    <w:lvl w:ilvl="7" w:tplc="F522C568">
      <w:numFmt w:val="bullet"/>
      <w:lvlText w:val="•"/>
      <w:lvlJc w:val="left"/>
      <w:pPr>
        <w:ind w:left="6697" w:hanging="262"/>
      </w:pPr>
      <w:rPr>
        <w:rFonts w:hint="default"/>
        <w:lang w:val="hr-HR" w:eastAsia="en-US" w:bidi="ar-SA"/>
      </w:rPr>
    </w:lvl>
    <w:lvl w:ilvl="8" w:tplc="A5E0FD0A">
      <w:numFmt w:val="bullet"/>
      <w:lvlText w:val="•"/>
      <w:lvlJc w:val="left"/>
      <w:pPr>
        <w:ind w:left="7733" w:hanging="262"/>
      </w:pPr>
      <w:rPr>
        <w:rFonts w:hint="default"/>
        <w:lang w:val="hr-HR" w:eastAsia="en-US" w:bidi="ar-SA"/>
      </w:rPr>
    </w:lvl>
  </w:abstractNum>
  <w:abstractNum w:abstractNumId="30">
    <w:nsid w:val="45B74963"/>
    <w:multiLevelType w:val="hybridMultilevel"/>
    <w:tmpl w:val="205A98CA"/>
    <w:lvl w:ilvl="0" w:tplc="0D723628">
      <w:start w:val="1"/>
      <w:numFmt w:val="lowerLetter"/>
      <w:lvlText w:val="%1)"/>
      <w:lvlJc w:val="left"/>
      <w:pPr>
        <w:ind w:left="2546" w:hanging="247"/>
        <w:jc w:val="right"/>
      </w:pPr>
      <w:rPr>
        <w:rFonts w:hint="default" w:ascii="Times New Roman" w:hAnsi="Times New Roman" w:eastAsia="Times New Roman" w:cs="Times New Roman"/>
        <w:spacing w:val="-1"/>
        <w:w w:val="100"/>
        <w:sz w:val="24"/>
        <w:szCs w:val="24"/>
        <w:lang w:val="hr-HR" w:eastAsia="en-US" w:bidi="ar-SA"/>
      </w:rPr>
    </w:lvl>
    <w:lvl w:ilvl="1" w:tplc="FBACAF2C">
      <w:numFmt w:val="bullet"/>
      <w:lvlText w:val="•"/>
      <w:lvlJc w:val="left"/>
      <w:pPr>
        <w:ind w:left="3214" w:hanging="247"/>
      </w:pPr>
      <w:rPr>
        <w:rFonts w:hint="default"/>
        <w:lang w:val="hr-HR" w:eastAsia="en-US" w:bidi="ar-SA"/>
      </w:rPr>
    </w:lvl>
    <w:lvl w:ilvl="2" w:tplc="DDB05B64">
      <w:numFmt w:val="bullet"/>
      <w:lvlText w:val="•"/>
      <w:lvlJc w:val="left"/>
      <w:pPr>
        <w:ind w:left="3888" w:hanging="247"/>
      </w:pPr>
      <w:rPr>
        <w:rFonts w:hint="default"/>
        <w:lang w:val="hr-HR" w:eastAsia="en-US" w:bidi="ar-SA"/>
      </w:rPr>
    </w:lvl>
    <w:lvl w:ilvl="3" w:tplc="9AE490E8">
      <w:numFmt w:val="bullet"/>
      <w:lvlText w:val="•"/>
      <w:lvlJc w:val="left"/>
      <w:pPr>
        <w:ind w:left="4563" w:hanging="247"/>
      </w:pPr>
      <w:rPr>
        <w:rFonts w:hint="default"/>
        <w:lang w:val="hr-HR" w:eastAsia="en-US" w:bidi="ar-SA"/>
      </w:rPr>
    </w:lvl>
    <w:lvl w:ilvl="4" w:tplc="8B4C8876">
      <w:numFmt w:val="bullet"/>
      <w:lvlText w:val="•"/>
      <w:lvlJc w:val="left"/>
      <w:pPr>
        <w:ind w:left="5237" w:hanging="247"/>
      </w:pPr>
      <w:rPr>
        <w:rFonts w:hint="default"/>
        <w:lang w:val="hr-HR" w:eastAsia="en-US" w:bidi="ar-SA"/>
      </w:rPr>
    </w:lvl>
    <w:lvl w:ilvl="5" w:tplc="77743E44">
      <w:numFmt w:val="bullet"/>
      <w:lvlText w:val="•"/>
      <w:lvlJc w:val="left"/>
      <w:pPr>
        <w:ind w:left="5912" w:hanging="247"/>
      </w:pPr>
      <w:rPr>
        <w:rFonts w:hint="default"/>
        <w:lang w:val="hr-HR" w:eastAsia="en-US" w:bidi="ar-SA"/>
      </w:rPr>
    </w:lvl>
    <w:lvl w:ilvl="6" w:tplc="25C8F004">
      <w:numFmt w:val="bullet"/>
      <w:lvlText w:val="•"/>
      <w:lvlJc w:val="left"/>
      <w:pPr>
        <w:ind w:left="6586" w:hanging="247"/>
      </w:pPr>
      <w:rPr>
        <w:rFonts w:hint="default"/>
        <w:lang w:val="hr-HR" w:eastAsia="en-US" w:bidi="ar-SA"/>
      </w:rPr>
    </w:lvl>
    <w:lvl w:ilvl="7" w:tplc="68ECA610">
      <w:numFmt w:val="bullet"/>
      <w:lvlText w:val="•"/>
      <w:lvlJc w:val="left"/>
      <w:pPr>
        <w:ind w:left="7260" w:hanging="247"/>
      </w:pPr>
      <w:rPr>
        <w:rFonts w:hint="default"/>
        <w:lang w:val="hr-HR" w:eastAsia="en-US" w:bidi="ar-SA"/>
      </w:rPr>
    </w:lvl>
    <w:lvl w:ilvl="8" w:tplc="58BA55AC">
      <w:numFmt w:val="bullet"/>
      <w:lvlText w:val="•"/>
      <w:lvlJc w:val="left"/>
      <w:pPr>
        <w:ind w:left="7935" w:hanging="247"/>
      </w:pPr>
      <w:rPr>
        <w:rFonts w:hint="default"/>
        <w:lang w:val="hr-HR" w:eastAsia="en-US" w:bidi="ar-SA"/>
      </w:rPr>
    </w:lvl>
  </w:abstractNum>
  <w:abstractNum w:abstractNumId="31">
    <w:nsid w:val="4BF42345"/>
    <w:multiLevelType w:val="hybridMultilevel"/>
    <w:tmpl w:val="AC0A6D4C"/>
    <w:lvl w:ilvl="0" w:tplc="85B28112">
      <w:start w:val="1"/>
      <w:numFmt w:val="decimal"/>
      <w:lvlText w:val="%1."/>
      <w:lvlJc w:val="left"/>
      <w:pPr>
        <w:ind w:left="1295" w:hanging="332"/>
        <w:jc w:val="left"/>
      </w:pPr>
      <w:rPr>
        <w:rFonts w:hint="default" w:ascii="Times New Roman" w:hAnsi="Times New Roman" w:eastAsia="Times New Roman" w:cs="Times New Roman"/>
        <w:w w:val="100"/>
        <w:sz w:val="22"/>
        <w:szCs w:val="22"/>
        <w:lang w:val="hr-HR" w:eastAsia="en-US" w:bidi="ar-SA"/>
      </w:rPr>
    </w:lvl>
    <w:lvl w:ilvl="1" w:tplc="23BC54A8">
      <w:numFmt w:val="bullet"/>
      <w:lvlText w:val="•"/>
      <w:lvlJc w:val="left"/>
      <w:pPr>
        <w:ind w:left="2128" w:hanging="332"/>
      </w:pPr>
      <w:rPr>
        <w:rFonts w:hint="default"/>
        <w:lang w:val="hr-HR" w:eastAsia="en-US" w:bidi="ar-SA"/>
      </w:rPr>
    </w:lvl>
    <w:lvl w:ilvl="2" w:tplc="352A09F0">
      <w:numFmt w:val="bullet"/>
      <w:lvlText w:val="•"/>
      <w:lvlJc w:val="left"/>
      <w:pPr>
        <w:ind w:left="2957" w:hanging="332"/>
      </w:pPr>
      <w:rPr>
        <w:rFonts w:hint="default"/>
        <w:lang w:val="hr-HR" w:eastAsia="en-US" w:bidi="ar-SA"/>
      </w:rPr>
    </w:lvl>
    <w:lvl w:ilvl="3" w:tplc="7CC06C38">
      <w:numFmt w:val="bullet"/>
      <w:lvlText w:val="•"/>
      <w:lvlJc w:val="left"/>
      <w:pPr>
        <w:ind w:left="3785" w:hanging="332"/>
      </w:pPr>
      <w:rPr>
        <w:rFonts w:hint="default"/>
        <w:lang w:val="hr-HR" w:eastAsia="en-US" w:bidi="ar-SA"/>
      </w:rPr>
    </w:lvl>
    <w:lvl w:ilvl="4" w:tplc="3FB8DC7C">
      <w:numFmt w:val="bullet"/>
      <w:lvlText w:val="•"/>
      <w:lvlJc w:val="left"/>
      <w:pPr>
        <w:ind w:left="4614" w:hanging="332"/>
      </w:pPr>
      <w:rPr>
        <w:rFonts w:hint="default"/>
        <w:lang w:val="hr-HR" w:eastAsia="en-US" w:bidi="ar-SA"/>
      </w:rPr>
    </w:lvl>
    <w:lvl w:ilvl="5" w:tplc="3296EC04">
      <w:numFmt w:val="bullet"/>
      <w:lvlText w:val="•"/>
      <w:lvlJc w:val="left"/>
      <w:pPr>
        <w:ind w:left="5443" w:hanging="332"/>
      </w:pPr>
      <w:rPr>
        <w:rFonts w:hint="default"/>
        <w:lang w:val="hr-HR" w:eastAsia="en-US" w:bidi="ar-SA"/>
      </w:rPr>
    </w:lvl>
    <w:lvl w:ilvl="6" w:tplc="E182CB20">
      <w:numFmt w:val="bullet"/>
      <w:lvlText w:val="•"/>
      <w:lvlJc w:val="left"/>
      <w:pPr>
        <w:ind w:left="6271" w:hanging="332"/>
      </w:pPr>
      <w:rPr>
        <w:rFonts w:hint="default"/>
        <w:lang w:val="hr-HR" w:eastAsia="en-US" w:bidi="ar-SA"/>
      </w:rPr>
    </w:lvl>
    <w:lvl w:ilvl="7" w:tplc="20A6097C">
      <w:numFmt w:val="bullet"/>
      <w:lvlText w:val="•"/>
      <w:lvlJc w:val="left"/>
      <w:pPr>
        <w:ind w:left="7100" w:hanging="332"/>
      </w:pPr>
      <w:rPr>
        <w:rFonts w:hint="default"/>
        <w:lang w:val="hr-HR" w:eastAsia="en-US" w:bidi="ar-SA"/>
      </w:rPr>
    </w:lvl>
    <w:lvl w:ilvl="8" w:tplc="34784A5E">
      <w:numFmt w:val="bullet"/>
      <w:lvlText w:val="•"/>
      <w:lvlJc w:val="left"/>
      <w:pPr>
        <w:ind w:left="7929" w:hanging="332"/>
      </w:pPr>
      <w:rPr>
        <w:rFonts w:hint="default"/>
        <w:lang w:val="hr-HR" w:eastAsia="en-US" w:bidi="ar-SA"/>
      </w:rPr>
    </w:lvl>
  </w:abstractNum>
  <w:abstractNum w:abstractNumId="32">
    <w:nsid w:val="4F3867E7"/>
    <w:multiLevelType w:val="hybridMultilevel"/>
    <w:tmpl w:val="C3EA88BE"/>
    <w:lvl w:ilvl="0" w:tplc="78806144">
      <w:start w:val="1"/>
      <w:numFmt w:val="decimal"/>
      <w:lvlText w:val="%1."/>
      <w:lvlJc w:val="left"/>
      <w:pPr>
        <w:ind w:left="936" w:hanging="360"/>
        <w:jc w:val="left"/>
      </w:pPr>
      <w:rPr>
        <w:rFonts w:hint="default" w:ascii="Arial MT" w:hAnsi="Arial MT" w:eastAsia="Arial MT" w:cs="Arial MT"/>
        <w:spacing w:val="-1"/>
        <w:w w:val="100"/>
        <w:sz w:val="22"/>
        <w:szCs w:val="22"/>
        <w:lang w:val="hr-HR" w:eastAsia="en-US" w:bidi="ar-SA"/>
      </w:rPr>
    </w:lvl>
    <w:lvl w:ilvl="1" w:tplc="FD60139A">
      <w:start w:val="1"/>
      <w:numFmt w:val="lowerLetter"/>
      <w:lvlText w:val="%2."/>
      <w:lvlJc w:val="left"/>
      <w:pPr>
        <w:ind w:left="1656" w:hanging="360"/>
        <w:jc w:val="left"/>
      </w:pPr>
      <w:rPr>
        <w:rFonts w:hint="default" w:ascii="Arial MT" w:hAnsi="Arial MT" w:eastAsia="Arial MT" w:cs="Arial MT"/>
        <w:spacing w:val="-1"/>
        <w:w w:val="100"/>
        <w:sz w:val="22"/>
        <w:szCs w:val="22"/>
        <w:lang w:val="hr-HR" w:eastAsia="en-US" w:bidi="ar-SA"/>
      </w:rPr>
    </w:lvl>
    <w:lvl w:ilvl="2" w:tplc="3E86E482">
      <w:numFmt w:val="bullet"/>
      <w:lvlText w:val="•"/>
      <w:lvlJc w:val="left"/>
      <w:pPr>
        <w:ind w:left="2531" w:hanging="360"/>
      </w:pPr>
      <w:rPr>
        <w:rFonts w:hint="default"/>
        <w:lang w:val="hr-HR" w:eastAsia="en-US" w:bidi="ar-SA"/>
      </w:rPr>
    </w:lvl>
    <w:lvl w:ilvl="3" w:tplc="117E8D7E">
      <w:numFmt w:val="bullet"/>
      <w:lvlText w:val="•"/>
      <w:lvlJc w:val="left"/>
      <w:pPr>
        <w:ind w:left="3403" w:hanging="360"/>
      </w:pPr>
      <w:rPr>
        <w:rFonts w:hint="default"/>
        <w:lang w:val="hr-HR" w:eastAsia="en-US" w:bidi="ar-SA"/>
      </w:rPr>
    </w:lvl>
    <w:lvl w:ilvl="4" w:tplc="828EE726">
      <w:numFmt w:val="bullet"/>
      <w:lvlText w:val="•"/>
      <w:lvlJc w:val="left"/>
      <w:pPr>
        <w:ind w:left="4275" w:hanging="360"/>
      </w:pPr>
      <w:rPr>
        <w:rFonts w:hint="default"/>
        <w:lang w:val="hr-HR" w:eastAsia="en-US" w:bidi="ar-SA"/>
      </w:rPr>
    </w:lvl>
    <w:lvl w:ilvl="5" w:tplc="5E36C4D8">
      <w:numFmt w:val="bullet"/>
      <w:lvlText w:val="•"/>
      <w:lvlJc w:val="left"/>
      <w:pPr>
        <w:ind w:left="5147" w:hanging="360"/>
      </w:pPr>
      <w:rPr>
        <w:rFonts w:hint="default"/>
        <w:lang w:val="hr-HR" w:eastAsia="en-US" w:bidi="ar-SA"/>
      </w:rPr>
    </w:lvl>
    <w:lvl w:ilvl="6" w:tplc="23F0FCFE">
      <w:numFmt w:val="bullet"/>
      <w:lvlText w:val="•"/>
      <w:lvlJc w:val="left"/>
      <w:pPr>
        <w:ind w:left="6019" w:hanging="360"/>
      </w:pPr>
      <w:rPr>
        <w:rFonts w:hint="default"/>
        <w:lang w:val="hr-HR" w:eastAsia="en-US" w:bidi="ar-SA"/>
      </w:rPr>
    </w:lvl>
    <w:lvl w:ilvl="7" w:tplc="5240B532">
      <w:numFmt w:val="bullet"/>
      <w:lvlText w:val="•"/>
      <w:lvlJc w:val="left"/>
      <w:pPr>
        <w:ind w:left="6890" w:hanging="360"/>
      </w:pPr>
      <w:rPr>
        <w:rFonts w:hint="default"/>
        <w:lang w:val="hr-HR" w:eastAsia="en-US" w:bidi="ar-SA"/>
      </w:rPr>
    </w:lvl>
    <w:lvl w:ilvl="8" w:tplc="ACE42E34">
      <w:numFmt w:val="bullet"/>
      <w:lvlText w:val="•"/>
      <w:lvlJc w:val="left"/>
      <w:pPr>
        <w:ind w:left="7762" w:hanging="360"/>
      </w:pPr>
      <w:rPr>
        <w:rFonts w:hint="default"/>
        <w:lang w:val="hr-HR" w:eastAsia="en-US" w:bidi="ar-SA"/>
      </w:rPr>
    </w:lvl>
  </w:abstractNum>
  <w:abstractNum w:abstractNumId="33">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5093547B"/>
    <w:multiLevelType w:val="hybridMultilevel"/>
    <w:tmpl w:val="75166C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FDC5769"/>
    <w:multiLevelType w:val="hybridMultilevel"/>
    <w:tmpl w:val="41D86270"/>
    <w:lvl w:ilvl="0" w:tplc="D4D2F852">
      <w:numFmt w:val="bullet"/>
      <w:lvlText w:val="-"/>
      <w:lvlJc w:val="left"/>
      <w:pPr>
        <w:ind w:left="1797" w:hanging="125"/>
      </w:pPr>
      <w:rPr>
        <w:rFonts w:hint="default" w:ascii="Times New Roman" w:hAnsi="Times New Roman" w:eastAsia="Times New Roman" w:cs="Times New Roman"/>
        <w:w w:val="100"/>
        <w:sz w:val="22"/>
        <w:szCs w:val="22"/>
        <w:lang w:val="hr-HR" w:eastAsia="en-US" w:bidi="ar-SA"/>
      </w:rPr>
    </w:lvl>
    <w:lvl w:ilvl="1" w:tplc="271820BE">
      <w:numFmt w:val="bullet"/>
      <w:lvlText w:val="•"/>
      <w:lvlJc w:val="left"/>
      <w:pPr>
        <w:ind w:left="2578" w:hanging="125"/>
      </w:pPr>
      <w:rPr>
        <w:rFonts w:hint="default"/>
        <w:lang w:val="hr-HR" w:eastAsia="en-US" w:bidi="ar-SA"/>
      </w:rPr>
    </w:lvl>
    <w:lvl w:ilvl="2" w:tplc="6B68FCCE">
      <w:numFmt w:val="bullet"/>
      <w:lvlText w:val="•"/>
      <w:lvlJc w:val="left"/>
      <w:pPr>
        <w:ind w:left="3357" w:hanging="125"/>
      </w:pPr>
      <w:rPr>
        <w:rFonts w:hint="default"/>
        <w:lang w:val="hr-HR" w:eastAsia="en-US" w:bidi="ar-SA"/>
      </w:rPr>
    </w:lvl>
    <w:lvl w:ilvl="3" w:tplc="040C9108">
      <w:numFmt w:val="bullet"/>
      <w:lvlText w:val="•"/>
      <w:lvlJc w:val="left"/>
      <w:pPr>
        <w:ind w:left="4135" w:hanging="125"/>
      </w:pPr>
      <w:rPr>
        <w:rFonts w:hint="default"/>
        <w:lang w:val="hr-HR" w:eastAsia="en-US" w:bidi="ar-SA"/>
      </w:rPr>
    </w:lvl>
    <w:lvl w:ilvl="4" w:tplc="8272B0BC">
      <w:numFmt w:val="bullet"/>
      <w:lvlText w:val="•"/>
      <w:lvlJc w:val="left"/>
      <w:pPr>
        <w:ind w:left="4914" w:hanging="125"/>
      </w:pPr>
      <w:rPr>
        <w:rFonts w:hint="default"/>
        <w:lang w:val="hr-HR" w:eastAsia="en-US" w:bidi="ar-SA"/>
      </w:rPr>
    </w:lvl>
    <w:lvl w:ilvl="5" w:tplc="A23699BC">
      <w:numFmt w:val="bullet"/>
      <w:lvlText w:val="•"/>
      <w:lvlJc w:val="left"/>
      <w:pPr>
        <w:ind w:left="5693" w:hanging="125"/>
      </w:pPr>
      <w:rPr>
        <w:rFonts w:hint="default"/>
        <w:lang w:val="hr-HR" w:eastAsia="en-US" w:bidi="ar-SA"/>
      </w:rPr>
    </w:lvl>
    <w:lvl w:ilvl="6" w:tplc="5994FA58">
      <w:numFmt w:val="bullet"/>
      <w:lvlText w:val="•"/>
      <w:lvlJc w:val="left"/>
      <w:pPr>
        <w:ind w:left="6471" w:hanging="125"/>
      </w:pPr>
      <w:rPr>
        <w:rFonts w:hint="default"/>
        <w:lang w:val="hr-HR" w:eastAsia="en-US" w:bidi="ar-SA"/>
      </w:rPr>
    </w:lvl>
    <w:lvl w:ilvl="7" w:tplc="9C50389E">
      <w:numFmt w:val="bullet"/>
      <w:lvlText w:val="•"/>
      <w:lvlJc w:val="left"/>
      <w:pPr>
        <w:ind w:left="7250" w:hanging="125"/>
      </w:pPr>
      <w:rPr>
        <w:rFonts w:hint="default"/>
        <w:lang w:val="hr-HR" w:eastAsia="en-US" w:bidi="ar-SA"/>
      </w:rPr>
    </w:lvl>
    <w:lvl w:ilvl="8" w:tplc="7D1610C4">
      <w:numFmt w:val="bullet"/>
      <w:lvlText w:val="•"/>
      <w:lvlJc w:val="left"/>
      <w:pPr>
        <w:ind w:left="8029" w:hanging="125"/>
      </w:pPr>
      <w:rPr>
        <w:rFonts w:hint="default"/>
        <w:lang w:val="hr-HR" w:eastAsia="en-US" w:bidi="ar-SA"/>
      </w:rPr>
    </w:lvl>
  </w:abstractNum>
  <w:abstractNum w:abstractNumId="36">
    <w:nsid w:val="60270B07"/>
    <w:multiLevelType w:val="hybridMultilevel"/>
    <w:tmpl w:val="6B60B28E"/>
    <w:lvl w:ilvl="0" w:tplc="8B5A6A06">
      <w:start w:val="1"/>
      <w:numFmt w:val="upperRoman"/>
      <w:lvlText w:val="%1"/>
      <w:lvlJc w:val="left"/>
      <w:pPr>
        <w:ind w:left="216" w:hanging="708"/>
        <w:jc w:val="left"/>
      </w:pPr>
      <w:rPr>
        <w:rFonts w:hint="default" w:ascii="Arial MT" w:hAnsi="Arial MT" w:eastAsia="Arial MT" w:cs="Arial MT"/>
        <w:w w:val="100"/>
        <w:sz w:val="22"/>
        <w:szCs w:val="22"/>
        <w:lang w:val="hr-HR" w:eastAsia="en-US" w:bidi="ar-SA"/>
      </w:rPr>
    </w:lvl>
    <w:lvl w:ilvl="1" w:tplc="DD9EB87A">
      <w:start w:val="1"/>
      <w:numFmt w:val="decimal"/>
      <w:lvlText w:val="%2."/>
      <w:lvlJc w:val="left"/>
      <w:pPr>
        <w:ind w:left="1284" w:hanging="708"/>
        <w:jc w:val="left"/>
      </w:pPr>
      <w:rPr>
        <w:rFonts w:hint="default" w:ascii="Arial MT" w:hAnsi="Arial MT" w:eastAsia="Arial MT" w:cs="Arial MT"/>
        <w:spacing w:val="-1"/>
        <w:w w:val="100"/>
        <w:sz w:val="22"/>
        <w:szCs w:val="22"/>
        <w:lang w:val="hr-HR" w:eastAsia="en-US" w:bidi="ar-SA"/>
      </w:rPr>
    </w:lvl>
    <w:lvl w:ilvl="2" w:tplc="CEDA339E">
      <w:numFmt w:val="bullet"/>
      <w:lvlText w:val="•"/>
      <w:lvlJc w:val="left"/>
      <w:pPr>
        <w:ind w:left="2194" w:hanging="708"/>
      </w:pPr>
      <w:rPr>
        <w:rFonts w:hint="default"/>
        <w:lang w:val="hr-HR" w:eastAsia="en-US" w:bidi="ar-SA"/>
      </w:rPr>
    </w:lvl>
    <w:lvl w:ilvl="3" w:tplc="BEC2A158">
      <w:numFmt w:val="bullet"/>
      <w:lvlText w:val="•"/>
      <w:lvlJc w:val="left"/>
      <w:pPr>
        <w:ind w:left="3108" w:hanging="708"/>
      </w:pPr>
      <w:rPr>
        <w:rFonts w:hint="default"/>
        <w:lang w:val="hr-HR" w:eastAsia="en-US" w:bidi="ar-SA"/>
      </w:rPr>
    </w:lvl>
    <w:lvl w:ilvl="4" w:tplc="3AA4F47E">
      <w:numFmt w:val="bullet"/>
      <w:lvlText w:val="•"/>
      <w:lvlJc w:val="left"/>
      <w:pPr>
        <w:ind w:left="4022" w:hanging="708"/>
      </w:pPr>
      <w:rPr>
        <w:rFonts w:hint="default"/>
        <w:lang w:val="hr-HR" w:eastAsia="en-US" w:bidi="ar-SA"/>
      </w:rPr>
    </w:lvl>
    <w:lvl w:ilvl="5" w:tplc="253613A6">
      <w:numFmt w:val="bullet"/>
      <w:lvlText w:val="•"/>
      <w:lvlJc w:val="left"/>
      <w:pPr>
        <w:ind w:left="4936" w:hanging="708"/>
      </w:pPr>
      <w:rPr>
        <w:rFonts w:hint="default"/>
        <w:lang w:val="hr-HR" w:eastAsia="en-US" w:bidi="ar-SA"/>
      </w:rPr>
    </w:lvl>
    <w:lvl w:ilvl="6" w:tplc="3F34376E">
      <w:numFmt w:val="bullet"/>
      <w:lvlText w:val="•"/>
      <w:lvlJc w:val="left"/>
      <w:pPr>
        <w:ind w:left="5850" w:hanging="708"/>
      </w:pPr>
      <w:rPr>
        <w:rFonts w:hint="default"/>
        <w:lang w:val="hr-HR" w:eastAsia="en-US" w:bidi="ar-SA"/>
      </w:rPr>
    </w:lvl>
    <w:lvl w:ilvl="7" w:tplc="C268B928">
      <w:numFmt w:val="bullet"/>
      <w:lvlText w:val="•"/>
      <w:lvlJc w:val="left"/>
      <w:pPr>
        <w:ind w:left="6764" w:hanging="708"/>
      </w:pPr>
      <w:rPr>
        <w:rFonts w:hint="default"/>
        <w:lang w:val="hr-HR" w:eastAsia="en-US" w:bidi="ar-SA"/>
      </w:rPr>
    </w:lvl>
    <w:lvl w:ilvl="8" w:tplc="C7A46FC0">
      <w:numFmt w:val="bullet"/>
      <w:lvlText w:val="•"/>
      <w:lvlJc w:val="left"/>
      <w:pPr>
        <w:ind w:left="7678" w:hanging="708"/>
      </w:pPr>
      <w:rPr>
        <w:rFonts w:hint="default"/>
        <w:lang w:val="hr-HR" w:eastAsia="en-US" w:bidi="ar-SA"/>
      </w:rPr>
    </w:lvl>
  </w:abstractNum>
  <w:abstractNum w:abstractNumId="37">
    <w:nsid w:val="67493514"/>
    <w:multiLevelType w:val="hybridMultilevel"/>
    <w:tmpl w:val="76589F02"/>
    <w:lvl w:ilvl="0" w:tplc="7A7AFDE8">
      <w:start w:val="1"/>
      <w:numFmt w:val="decimal"/>
      <w:lvlText w:val="%1."/>
      <w:lvlJc w:val="left"/>
      <w:pPr>
        <w:ind w:left="603" w:hanging="368"/>
        <w:jc w:val="left"/>
      </w:pPr>
      <w:rPr>
        <w:rFonts w:hint="default" w:ascii="Times New Roman" w:hAnsi="Times New Roman" w:eastAsia="Times New Roman" w:cs="Times New Roman"/>
        <w:w w:val="100"/>
        <w:sz w:val="24"/>
        <w:szCs w:val="24"/>
        <w:lang w:val="hr-HR" w:eastAsia="en-US" w:bidi="ar-SA"/>
      </w:rPr>
    </w:lvl>
    <w:lvl w:ilvl="1" w:tplc="5516A140">
      <w:numFmt w:val="bullet"/>
      <w:lvlText w:val="•"/>
      <w:lvlJc w:val="left"/>
      <w:pPr>
        <w:ind w:left="1494" w:hanging="368"/>
      </w:pPr>
      <w:rPr>
        <w:rFonts w:hint="default"/>
        <w:lang w:val="hr-HR" w:eastAsia="en-US" w:bidi="ar-SA"/>
      </w:rPr>
    </w:lvl>
    <w:lvl w:ilvl="2" w:tplc="A6BC24B0">
      <w:numFmt w:val="bullet"/>
      <w:lvlText w:val="•"/>
      <w:lvlJc w:val="left"/>
      <w:pPr>
        <w:ind w:left="2389" w:hanging="368"/>
      </w:pPr>
      <w:rPr>
        <w:rFonts w:hint="default"/>
        <w:lang w:val="hr-HR" w:eastAsia="en-US" w:bidi="ar-SA"/>
      </w:rPr>
    </w:lvl>
    <w:lvl w:ilvl="3" w:tplc="E1D2EB52">
      <w:numFmt w:val="bullet"/>
      <w:lvlText w:val="•"/>
      <w:lvlJc w:val="left"/>
      <w:pPr>
        <w:ind w:left="3283" w:hanging="368"/>
      </w:pPr>
      <w:rPr>
        <w:rFonts w:hint="default"/>
        <w:lang w:val="hr-HR" w:eastAsia="en-US" w:bidi="ar-SA"/>
      </w:rPr>
    </w:lvl>
    <w:lvl w:ilvl="4" w:tplc="523ACBA8">
      <w:numFmt w:val="bullet"/>
      <w:lvlText w:val="•"/>
      <w:lvlJc w:val="left"/>
      <w:pPr>
        <w:ind w:left="4178" w:hanging="368"/>
      </w:pPr>
      <w:rPr>
        <w:rFonts w:hint="default"/>
        <w:lang w:val="hr-HR" w:eastAsia="en-US" w:bidi="ar-SA"/>
      </w:rPr>
    </w:lvl>
    <w:lvl w:ilvl="5" w:tplc="7A3CD322">
      <w:numFmt w:val="bullet"/>
      <w:lvlText w:val="•"/>
      <w:lvlJc w:val="left"/>
      <w:pPr>
        <w:ind w:left="5073" w:hanging="368"/>
      </w:pPr>
      <w:rPr>
        <w:rFonts w:hint="default"/>
        <w:lang w:val="hr-HR" w:eastAsia="en-US" w:bidi="ar-SA"/>
      </w:rPr>
    </w:lvl>
    <w:lvl w:ilvl="6" w:tplc="3E6C3A7A">
      <w:numFmt w:val="bullet"/>
      <w:lvlText w:val="•"/>
      <w:lvlJc w:val="left"/>
      <w:pPr>
        <w:ind w:left="5967" w:hanging="368"/>
      </w:pPr>
      <w:rPr>
        <w:rFonts w:hint="default"/>
        <w:lang w:val="hr-HR" w:eastAsia="en-US" w:bidi="ar-SA"/>
      </w:rPr>
    </w:lvl>
    <w:lvl w:ilvl="7" w:tplc="D652C0E8">
      <w:numFmt w:val="bullet"/>
      <w:lvlText w:val="•"/>
      <w:lvlJc w:val="left"/>
      <w:pPr>
        <w:ind w:left="6862" w:hanging="368"/>
      </w:pPr>
      <w:rPr>
        <w:rFonts w:hint="default"/>
        <w:lang w:val="hr-HR" w:eastAsia="en-US" w:bidi="ar-SA"/>
      </w:rPr>
    </w:lvl>
    <w:lvl w:ilvl="8" w:tplc="F88EE42A">
      <w:numFmt w:val="bullet"/>
      <w:lvlText w:val="•"/>
      <w:lvlJc w:val="left"/>
      <w:pPr>
        <w:ind w:left="7757" w:hanging="368"/>
      </w:pPr>
      <w:rPr>
        <w:rFonts w:hint="default"/>
        <w:lang w:val="hr-HR" w:eastAsia="en-US" w:bidi="ar-SA"/>
      </w:rPr>
    </w:lvl>
  </w:abstractNum>
  <w:abstractNum w:abstractNumId="38">
    <w:nsid w:val="683754BF"/>
    <w:multiLevelType w:val="hybridMultilevel"/>
    <w:tmpl w:val="C8F63DD2"/>
    <w:lvl w:ilvl="0" w:tplc="2ACAE436">
      <w:start w:val="1"/>
      <w:numFmt w:val="decimal"/>
      <w:lvlText w:val="%1."/>
      <w:lvlJc w:val="left"/>
      <w:pPr>
        <w:ind w:left="256"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192" w:hanging="708"/>
      </w:pPr>
      <w:rPr>
        <w:rFonts w:hint="default"/>
        <w:lang w:val="hr-HR" w:eastAsia="en-US" w:bidi="ar-SA"/>
      </w:rPr>
    </w:lvl>
    <w:lvl w:ilvl="2" w:tplc="A6942656">
      <w:numFmt w:val="bullet"/>
      <w:lvlText w:val="•"/>
      <w:lvlJc w:val="left"/>
      <w:pPr>
        <w:ind w:left="2125" w:hanging="708"/>
      </w:pPr>
      <w:rPr>
        <w:rFonts w:hint="default"/>
        <w:lang w:val="hr-HR" w:eastAsia="en-US" w:bidi="ar-SA"/>
      </w:rPr>
    </w:lvl>
    <w:lvl w:ilvl="3" w:tplc="32E6131C">
      <w:numFmt w:val="bullet"/>
      <w:lvlText w:val="•"/>
      <w:lvlJc w:val="left"/>
      <w:pPr>
        <w:ind w:left="3057" w:hanging="708"/>
      </w:pPr>
      <w:rPr>
        <w:rFonts w:hint="default"/>
        <w:lang w:val="hr-HR" w:eastAsia="en-US" w:bidi="ar-SA"/>
      </w:rPr>
    </w:lvl>
    <w:lvl w:ilvl="4" w:tplc="8C9E1860">
      <w:numFmt w:val="bullet"/>
      <w:lvlText w:val="•"/>
      <w:lvlJc w:val="left"/>
      <w:pPr>
        <w:ind w:left="3990" w:hanging="708"/>
      </w:pPr>
      <w:rPr>
        <w:rFonts w:hint="default"/>
        <w:lang w:val="hr-HR" w:eastAsia="en-US" w:bidi="ar-SA"/>
      </w:rPr>
    </w:lvl>
    <w:lvl w:ilvl="5" w:tplc="7548EA9C">
      <w:numFmt w:val="bullet"/>
      <w:lvlText w:val="•"/>
      <w:lvlJc w:val="left"/>
      <w:pPr>
        <w:ind w:left="4923" w:hanging="708"/>
      </w:pPr>
      <w:rPr>
        <w:rFonts w:hint="default"/>
        <w:lang w:val="hr-HR" w:eastAsia="en-US" w:bidi="ar-SA"/>
      </w:rPr>
    </w:lvl>
    <w:lvl w:ilvl="6" w:tplc="18B42F76">
      <w:numFmt w:val="bullet"/>
      <w:lvlText w:val="•"/>
      <w:lvlJc w:val="left"/>
      <w:pPr>
        <w:ind w:left="5855" w:hanging="708"/>
      </w:pPr>
      <w:rPr>
        <w:rFonts w:hint="default"/>
        <w:lang w:val="hr-HR" w:eastAsia="en-US" w:bidi="ar-SA"/>
      </w:rPr>
    </w:lvl>
    <w:lvl w:ilvl="7" w:tplc="2D544F52">
      <w:numFmt w:val="bullet"/>
      <w:lvlText w:val="•"/>
      <w:lvlJc w:val="left"/>
      <w:pPr>
        <w:ind w:left="6788" w:hanging="708"/>
      </w:pPr>
      <w:rPr>
        <w:rFonts w:hint="default"/>
        <w:lang w:val="hr-HR" w:eastAsia="en-US" w:bidi="ar-SA"/>
      </w:rPr>
    </w:lvl>
    <w:lvl w:ilvl="8" w:tplc="6C8EEF96">
      <w:numFmt w:val="bullet"/>
      <w:lvlText w:val="•"/>
      <w:lvlJc w:val="left"/>
      <w:pPr>
        <w:ind w:left="7721" w:hanging="708"/>
      </w:pPr>
      <w:rPr>
        <w:rFonts w:hint="default"/>
        <w:lang w:val="hr-HR" w:eastAsia="en-US" w:bidi="ar-SA"/>
      </w:rPr>
    </w:lvl>
  </w:abstractNum>
  <w:abstractNum w:abstractNumId="39">
    <w:nsid w:val="6AC13A12"/>
    <w:multiLevelType w:val="hybridMultilevel"/>
    <w:tmpl w:val="1514ED5C"/>
    <w:lvl w:ilvl="0" w:tplc="BD528338">
      <w:start w:val="9"/>
      <w:numFmt w:val="decimal"/>
      <w:lvlText w:val="%1."/>
      <w:lvlJc w:val="left"/>
      <w:pPr>
        <w:ind w:left="494" w:hanging="234"/>
        <w:jc w:val="left"/>
      </w:pPr>
      <w:rPr>
        <w:rFonts w:hint="default" w:ascii="Arial" w:hAnsi="Arial" w:eastAsia="Times New Roman" w:cs="Arial"/>
        <w:b w:val="false"/>
        <w:bCs/>
        <w:color w:val="auto"/>
        <w:w w:val="101"/>
        <w:sz w:val="24"/>
        <w:szCs w:val="24"/>
        <w:lang w:val="hr-HR" w:eastAsia="en-US" w:bidi="ar-SA"/>
      </w:rPr>
    </w:lvl>
    <w:lvl w:ilvl="1" w:tplc="675CAC82">
      <w:start w:val="1"/>
      <w:numFmt w:val="decimal"/>
      <w:lvlText w:val="%2."/>
      <w:lvlJc w:val="left"/>
      <w:pPr>
        <w:ind w:left="771" w:hanging="232"/>
        <w:jc w:val="left"/>
      </w:pPr>
      <w:rPr>
        <w:rFonts w:hint="default" w:ascii="Arial" w:hAnsi="Arial" w:eastAsia="Times New Roman" w:cs="Arial"/>
        <w:spacing w:val="-3"/>
        <w:w w:val="101"/>
        <w:sz w:val="24"/>
        <w:szCs w:val="24"/>
        <w:lang w:val="hr-HR" w:eastAsia="en-US" w:bidi="ar-SA"/>
      </w:rPr>
    </w:lvl>
    <w:lvl w:ilvl="2" w:tplc="F336E1D4">
      <w:numFmt w:val="bullet"/>
      <w:lvlText w:val="•"/>
      <w:lvlJc w:val="left"/>
      <w:pPr>
        <w:ind w:left="1782" w:hanging="232"/>
      </w:pPr>
      <w:rPr>
        <w:rFonts w:hint="default"/>
        <w:lang w:val="hr-HR" w:eastAsia="en-US" w:bidi="ar-SA"/>
      </w:rPr>
    </w:lvl>
    <w:lvl w:ilvl="3" w:tplc="46EC2E18">
      <w:numFmt w:val="bullet"/>
      <w:lvlText w:val="•"/>
      <w:lvlJc w:val="left"/>
      <w:pPr>
        <w:ind w:left="2785" w:hanging="232"/>
      </w:pPr>
      <w:rPr>
        <w:rFonts w:hint="default"/>
        <w:lang w:val="hr-HR" w:eastAsia="en-US" w:bidi="ar-SA"/>
      </w:rPr>
    </w:lvl>
    <w:lvl w:ilvl="4" w:tplc="A3707BA4">
      <w:numFmt w:val="bullet"/>
      <w:lvlText w:val="•"/>
      <w:lvlJc w:val="left"/>
      <w:pPr>
        <w:ind w:left="3788" w:hanging="232"/>
      </w:pPr>
      <w:rPr>
        <w:rFonts w:hint="default"/>
        <w:lang w:val="hr-HR" w:eastAsia="en-US" w:bidi="ar-SA"/>
      </w:rPr>
    </w:lvl>
    <w:lvl w:ilvl="5" w:tplc="D7DED6C0">
      <w:numFmt w:val="bullet"/>
      <w:lvlText w:val="•"/>
      <w:lvlJc w:val="left"/>
      <w:pPr>
        <w:ind w:left="4791" w:hanging="232"/>
      </w:pPr>
      <w:rPr>
        <w:rFonts w:hint="default"/>
        <w:lang w:val="hr-HR" w:eastAsia="en-US" w:bidi="ar-SA"/>
      </w:rPr>
    </w:lvl>
    <w:lvl w:ilvl="6" w:tplc="4000A164">
      <w:numFmt w:val="bullet"/>
      <w:lvlText w:val="•"/>
      <w:lvlJc w:val="left"/>
      <w:pPr>
        <w:ind w:left="5794" w:hanging="232"/>
      </w:pPr>
      <w:rPr>
        <w:rFonts w:hint="default"/>
        <w:lang w:val="hr-HR" w:eastAsia="en-US" w:bidi="ar-SA"/>
      </w:rPr>
    </w:lvl>
    <w:lvl w:ilvl="7" w:tplc="14FA313E">
      <w:numFmt w:val="bullet"/>
      <w:lvlText w:val="•"/>
      <w:lvlJc w:val="left"/>
      <w:pPr>
        <w:ind w:left="6797" w:hanging="232"/>
      </w:pPr>
      <w:rPr>
        <w:rFonts w:hint="default"/>
        <w:lang w:val="hr-HR" w:eastAsia="en-US" w:bidi="ar-SA"/>
      </w:rPr>
    </w:lvl>
    <w:lvl w:ilvl="8" w:tplc="781C2986">
      <w:numFmt w:val="bullet"/>
      <w:lvlText w:val="•"/>
      <w:lvlJc w:val="left"/>
      <w:pPr>
        <w:ind w:left="7800" w:hanging="232"/>
      </w:pPr>
      <w:rPr>
        <w:rFonts w:hint="default"/>
        <w:lang w:val="hr-HR" w:eastAsia="en-US" w:bidi="ar-SA"/>
      </w:rPr>
    </w:lvl>
  </w:abstractNum>
  <w:abstractNum w:abstractNumId="40">
    <w:nsid w:val="6F6A7576"/>
    <w:multiLevelType w:val="hybridMultilevel"/>
    <w:tmpl w:val="D3D2CB6E"/>
    <w:lvl w:ilvl="0" w:tplc="041A000F">
      <w:start w:val="1"/>
      <w:numFmt w:val="decimal"/>
      <w:lvlText w:val="%1."/>
      <w:lvlJc w:val="left"/>
      <w:pPr>
        <w:ind w:left="720" w:hanging="360"/>
      </w:pPr>
      <w:rPr>
        <w:rFonts w:hint="default" w:ascii="Times New Roman" w:hAnsi="Times New Roman" w:cs="Times New Roman"/>
        <w:color w:val="auto"/>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6FF973F6"/>
    <w:multiLevelType w:val="hybridMultilevel"/>
    <w:tmpl w:val="E5D84DD0"/>
    <w:lvl w:ilvl="0" w:tplc="980A1BC6">
      <w:start w:val="1"/>
      <w:numFmt w:val="decimal"/>
      <w:lvlText w:val="%1."/>
      <w:lvlJc w:val="left"/>
      <w:pPr>
        <w:ind w:left="964" w:hanging="708"/>
        <w:jc w:val="left"/>
      </w:pPr>
      <w:rPr>
        <w:rFonts w:hint="default" w:ascii="Times New Roman" w:hAnsi="Times New Roman" w:eastAsia="Times New Roman" w:cs="Times New Roman"/>
        <w:w w:val="100"/>
        <w:sz w:val="22"/>
        <w:szCs w:val="22"/>
        <w:lang w:val="hr-HR" w:eastAsia="en-US" w:bidi="ar-SA"/>
      </w:rPr>
    </w:lvl>
    <w:lvl w:ilvl="1" w:tplc="E3804042">
      <w:numFmt w:val="bullet"/>
      <w:lvlText w:val="•"/>
      <w:lvlJc w:val="left"/>
      <w:pPr>
        <w:ind w:left="1822" w:hanging="708"/>
      </w:pPr>
      <w:rPr>
        <w:rFonts w:hint="default"/>
        <w:lang w:val="hr-HR" w:eastAsia="en-US" w:bidi="ar-SA"/>
      </w:rPr>
    </w:lvl>
    <w:lvl w:ilvl="2" w:tplc="8D624D80">
      <w:numFmt w:val="bullet"/>
      <w:lvlText w:val="•"/>
      <w:lvlJc w:val="left"/>
      <w:pPr>
        <w:ind w:left="2685" w:hanging="708"/>
      </w:pPr>
      <w:rPr>
        <w:rFonts w:hint="default"/>
        <w:lang w:val="hr-HR" w:eastAsia="en-US" w:bidi="ar-SA"/>
      </w:rPr>
    </w:lvl>
    <w:lvl w:ilvl="3" w:tplc="A664C494">
      <w:numFmt w:val="bullet"/>
      <w:lvlText w:val="•"/>
      <w:lvlJc w:val="left"/>
      <w:pPr>
        <w:ind w:left="3547" w:hanging="708"/>
      </w:pPr>
      <w:rPr>
        <w:rFonts w:hint="default"/>
        <w:lang w:val="hr-HR" w:eastAsia="en-US" w:bidi="ar-SA"/>
      </w:rPr>
    </w:lvl>
    <w:lvl w:ilvl="4" w:tplc="1CB219B6">
      <w:numFmt w:val="bullet"/>
      <w:lvlText w:val="•"/>
      <w:lvlJc w:val="left"/>
      <w:pPr>
        <w:ind w:left="4410" w:hanging="708"/>
      </w:pPr>
      <w:rPr>
        <w:rFonts w:hint="default"/>
        <w:lang w:val="hr-HR" w:eastAsia="en-US" w:bidi="ar-SA"/>
      </w:rPr>
    </w:lvl>
    <w:lvl w:ilvl="5" w:tplc="B722042E">
      <w:numFmt w:val="bullet"/>
      <w:lvlText w:val="•"/>
      <w:lvlJc w:val="left"/>
      <w:pPr>
        <w:ind w:left="5273" w:hanging="708"/>
      </w:pPr>
      <w:rPr>
        <w:rFonts w:hint="default"/>
        <w:lang w:val="hr-HR" w:eastAsia="en-US" w:bidi="ar-SA"/>
      </w:rPr>
    </w:lvl>
    <w:lvl w:ilvl="6" w:tplc="A4CA4428">
      <w:numFmt w:val="bullet"/>
      <w:lvlText w:val="•"/>
      <w:lvlJc w:val="left"/>
      <w:pPr>
        <w:ind w:left="6135" w:hanging="708"/>
      </w:pPr>
      <w:rPr>
        <w:rFonts w:hint="default"/>
        <w:lang w:val="hr-HR" w:eastAsia="en-US" w:bidi="ar-SA"/>
      </w:rPr>
    </w:lvl>
    <w:lvl w:ilvl="7" w:tplc="44EEC1E6">
      <w:numFmt w:val="bullet"/>
      <w:lvlText w:val="•"/>
      <w:lvlJc w:val="left"/>
      <w:pPr>
        <w:ind w:left="6998" w:hanging="708"/>
      </w:pPr>
      <w:rPr>
        <w:rFonts w:hint="default"/>
        <w:lang w:val="hr-HR" w:eastAsia="en-US" w:bidi="ar-SA"/>
      </w:rPr>
    </w:lvl>
    <w:lvl w:ilvl="8" w:tplc="1BEC7C72">
      <w:numFmt w:val="bullet"/>
      <w:lvlText w:val="•"/>
      <w:lvlJc w:val="left"/>
      <w:pPr>
        <w:ind w:left="7861" w:hanging="708"/>
      </w:pPr>
      <w:rPr>
        <w:rFonts w:hint="default"/>
        <w:lang w:val="hr-HR" w:eastAsia="en-US" w:bidi="ar-SA"/>
      </w:rPr>
    </w:lvl>
  </w:abstractNum>
  <w:abstractNum w:abstractNumId="42">
    <w:nsid w:val="74400AE7"/>
    <w:multiLevelType w:val="hybridMultilevel"/>
    <w:tmpl w:val="C8F63DD2"/>
    <w:lvl w:ilvl="0" w:tplc="2ACAE436">
      <w:start w:val="1"/>
      <w:numFmt w:val="decimal"/>
      <w:lvlText w:val="%1."/>
      <w:lvlJc w:val="left"/>
      <w:pPr>
        <w:ind w:left="708"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644" w:hanging="708"/>
      </w:pPr>
      <w:rPr>
        <w:rFonts w:hint="default"/>
        <w:lang w:val="hr-HR" w:eastAsia="en-US" w:bidi="ar-SA"/>
      </w:rPr>
    </w:lvl>
    <w:lvl w:ilvl="2" w:tplc="A6942656">
      <w:numFmt w:val="bullet"/>
      <w:lvlText w:val="•"/>
      <w:lvlJc w:val="left"/>
      <w:pPr>
        <w:ind w:left="2577" w:hanging="708"/>
      </w:pPr>
      <w:rPr>
        <w:rFonts w:hint="default"/>
        <w:lang w:val="hr-HR" w:eastAsia="en-US" w:bidi="ar-SA"/>
      </w:rPr>
    </w:lvl>
    <w:lvl w:ilvl="3" w:tplc="32E6131C">
      <w:numFmt w:val="bullet"/>
      <w:lvlText w:val="•"/>
      <w:lvlJc w:val="left"/>
      <w:pPr>
        <w:ind w:left="3509" w:hanging="708"/>
      </w:pPr>
      <w:rPr>
        <w:rFonts w:hint="default"/>
        <w:lang w:val="hr-HR" w:eastAsia="en-US" w:bidi="ar-SA"/>
      </w:rPr>
    </w:lvl>
    <w:lvl w:ilvl="4" w:tplc="8C9E1860">
      <w:numFmt w:val="bullet"/>
      <w:lvlText w:val="•"/>
      <w:lvlJc w:val="left"/>
      <w:pPr>
        <w:ind w:left="4442" w:hanging="708"/>
      </w:pPr>
      <w:rPr>
        <w:rFonts w:hint="default"/>
        <w:lang w:val="hr-HR" w:eastAsia="en-US" w:bidi="ar-SA"/>
      </w:rPr>
    </w:lvl>
    <w:lvl w:ilvl="5" w:tplc="7548EA9C">
      <w:numFmt w:val="bullet"/>
      <w:lvlText w:val="•"/>
      <w:lvlJc w:val="left"/>
      <w:pPr>
        <w:ind w:left="5375" w:hanging="708"/>
      </w:pPr>
      <w:rPr>
        <w:rFonts w:hint="default"/>
        <w:lang w:val="hr-HR" w:eastAsia="en-US" w:bidi="ar-SA"/>
      </w:rPr>
    </w:lvl>
    <w:lvl w:ilvl="6" w:tplc="18B42F76">
      <w:numFmt w:val="bullet"/>
      <w:lvlText w:val="•"/>
      <w:lvlJc w:val="left"/>
      <w:pPr>
        <w:ind w:left="6307" w:hanging="708"/>
      </w:pPr>
      <w:rPr>
        <w:rFonts w:hint="default"/>
        <w:lang w:val="hr-HR" w:eastAsia="en-US" w:bidi="ar-SA"/>
      </w:rPr>
    </w:lvl>
    <w:lvl w:ilvl="7" w:tplc="2D544F52">
      <w:numFmt w:val="bullet"/>
      <w:lvlText w:val="•"/>
      <w:lvlJc w:val="left"/>
      <w:pPr>
        <w:ind w:left="7240" w:hanging="708"/>
      </w:pPr>
      <w:rPr>
        <w:rFonts w:hint="default"/>
        <w:lang w:val="hr-HR" w:eastAsia="en-US" w:bidi="ar-SA"/>
      </w:rPr>
    </w:lvl>
    <w:lvl w:ilvl="8" w:tplc="6C8EEF96">
      <w:numFmt w:val="bullet"/>
      <w:lvlText w:val="•"/>
      <w:lvlJc w:val="left"/>
      <w:pPr>
        <w:ind w:left="8173" w:hanging="708"/>
      </w:pPr>
      <w:rPr>
        <w:rFonts w:hint="default"/>
        <w:lang w:val="hr-HR" w:eastAsia="en-US" w:bidi="ar-SA"/>
      </w:rPr>
    </w:lvl>
  </w:abstractNum>
  <w:abstractNum w:abstractNumId="43">
    <w:nsid w:val="77606554"/>
    <w:multiLevelType w:val="hybridMultilevel"/>
    <w:tmpl w:val="46E63312"/>
    <w:lvl w:ilvl="0" w:tplc="AD4E35C8">
      <w:numFmt w:val="bullet"/>
      <w:lvlText w:val=""/>
      <w:lvlJc w:val="left"/>
      <w:pPr>
        <w:ind w:left="860" w:hanging="360"/>
      </w:pPr>
      <w:rPr>
        <w:rFonts w:hint="default" w:ascii="Symbol" w:hAnsi="Symbol" w:eastAsia="Symbol" w:cs="Symbol"/>
        <w:w w:val="100"/>
        <w:sz w:val="24"/>
        <w:szCs w:val="24"/>
        <w:lang w:val="hr-HR" w:eastAsia="en-US" w:bidi="ar-SA"/>
      </w:rPr>
    </w:lvl>
    <w:lvl w:ilvl="1" w:tplc="B64C2C9E">
      <w:numFmt w:val="bullet"/>
      <w:lvlText w:val="•"/>
      <w:lvlJc w:val="left"/>
      <w:pPr>
        <w:ind w:left="1702" w:hanging="360"/>
      </w:pPr>
      <w:rPr>
        <w:rFonts w:hint="default"/>
        <w:lang w:val="hr-HR" w:eastAsia="en-US" w:bidi="ar-SA"/>
      </w:rPr>
    </w:lvl>
    <w:lvl w:ilvl="2" w:tplc="2A02FFBA">
      <w:numFmt w:val="bullet"/>
      <w:lvlText w:val="•"/>
      <w:lvlJc w:val="left"/>
      <w:pPr>
        <w:ind w:left="2544" w:hanging="360"/>
      </w:pPr>
      <w:rPr>
        <w:rFonts w:hint="default"/>
        <w:lang w:val="hr-HR" w:eastAsia="en-US" w:bidi="ar-SA"/>
      </w:rPr>
    </w:lvl>
    <w:lvl w:ilvl="3" w:tplc="164E12AE">
      <w:numFmt w:val="bullet"/>
      <w:lvlText w:val="•"/>
      <w:lvlJc w:val="left"/>
      <w:pPr>
        <w:ind w:left="3387" w:hanging="360"/>
      </w:pPr>
      <w:rPr>
        <w:rFonts w:hint="default"/>
        <w:lang w:val="hr-HR" w:eastAsia="en-US" w:bidi="ar-SA"/>
      </w:rPr>
    </w:lvl>
    <w:lvl w:ilvl="4" w:tplc="217CFCEC">
      <w:numFmt w:val="bullet"/>
      <w:lvlText w:val="•"/>
      <w:lvlJc w:val="left"/>
      <w:pPr>
        <w:ind w:left="4229" w:hanging="360"/>
      </w:pPr>
      <w:rPr>
        <w:rFonts w:hint="default"/>
        <w:lang w:val="hr-HR" w:eastAsia="en-US" w:bidi="ar-SA"/>
      </w:rPr>
    </w:lvl>
    <w:lvl w:ilvl="5" w:tplc="A56E03AA">
      <w:numFmt w:val="bullet"/>
      <w:lvlText w:val="•"/>
      <w:lvlJc w:val="left"/>
      <w:pPr>
        <w:ind w:left="5072" w:hanging="360"/>
      </w:pPr>
      <w:rPr>
        <w:rFonts w:hint="default"/>
        <w:lang w:val="hr-HR" w:eastAsia="en-US" w:bidi="ar-SA"/>
      </w:rPr>
    </w:lvl>
    <w:lvl w:ilvl="6" w:tplc="DD78FAF6">
      <w:numFmt w:val="bullet"/>
      <w:lvlText w:val="•"/>
      <w:lvlJc w:val="left"/>
      <w:pPr>
        <w:ind w:left="5914" w:hanging="360"/>
      </w:pPr>
      <w:rPr>
        <w:rFonts w:hint="default"/>
        <w:lang w:val="hr-HR" w:eastAsia="en-US" w:bidi="ar-SA"/>
      </w:rPr>
    </w:lvl>
    <w:lvl w:ilvl="7" w:tplc="713CADA2">
      <w:numFmt w:val="bullet"/>
      <w:lvlText w:val="•"/>
      <w:lvlJc w:val="left"/>
      <w:pPr>
        <w:ind w:left="6756" w:hanging="360"/>
      </w:pPr>
      <w:rPr>
        <w:rFonts w:hint="default"/>
        <w:lang w:val="hr-HR" w:eastAsia="en-US" w:bidi="ar-SA"/>
      </w:rPr>
    </w:lvl>
    <w:lvl w:ilvl="8" w:tplc="D186A580">
      <w:numFmt w:val="bullet"/>
      <w:lvlText w:val="•"/>
      <w:lvlJc w:val="left"/>
      <w:pPr>
        <w:ind w:left="7599" w:hanging="360"/>
      </w:pPr>
      <w:rPr>
        <w:rFonts w:hint="default"/>
        <w:lang w:val="hr-HR" w:eastAsia="en-US" w:bidi="ar-SA"/>
      </w:rPr>
    </w:lvl>
  </w:abstractNum>
  <w:abstractNum w:abstractNumId="44">
    <w:nsid w:val="7EDD4A7B"/>
    <w:multiLevelType w:val="hybridMultilevel"/>
    <w:tmpl w:val="3D069B40"/>
    <w:lvl w:ilvl="0" w:tplc="7C10100A">
      <w:start w:val="1"/>
      <w:numFmt w:val="decimal"/>
      <w:lvlText w:val="%1."/>
      <w:lvlJc w:val="left"/>
      <w:pPr>
        <w:ind w:left="1198" w:hanging="360"/>
        <w:jc w:val="left"/>
      </w:pPr>
      <w:rPr>
        <w:rFonts w:hint="default" w:ascii="Arial" w:hAnsi="Arial" w:eastAsia="Courier New" w:cs="Arial"/>
        <w:spacing w:val="-1"/>
        <w:w w:val="100"/>
        <w:sz w:val="24"/>
        <w:szCs w:val="24"/>
        <w:lang w:val="hr-HR" w:eastAsia="en-US" w:bidi="ar-SA"/>
      </w:rPr>
    </w:lvl>
    <w:lvl w:ilvl="1" w:tplc="6BBCA256">
      <w:numFmt w:val="bullet"/>
      <w:lvlText w:val="•"/>
      <w:lvlJc w:val="left"/>
      <w:pPr>
        <w:ind w:left="2005" w:hanging="360"/>
      </w:pPr>
      <w:rPr>
        <w:rFonts w:hint="default"/>
        <w:lang w:val="hr-HR" w:eastAsia="en-US" w:bidi="ar-SA"/>
      </w:rPr>
    </w:lvl>
    <w:lvl w:ilvl="2" w:tplc="37F41B76">
      <w:numFmt w:val="bullet"/>
      <w:lvlText w:val="•"/>
      <w:lvlJc w:val="left"/>
      <w:pPr>
        <w:ind w:left="2811" w:hanging="360"/>
      </w:pPr>
      <w:rPr>
        <w:rFonts w:hint="default"/>
        <w:lang w:val="hr-HR" w:eastAsia="en-US" w:bidi="ar-SA"/>
      </w:rPr>
    </w:lvl>
    <w:lvl w:ilvl="3" w:tplc="EFB44A84">
      <w:numFmt w:val="bullet"/>
      <w:lvlText w:val="•"/>
      <w:lvlJc w:val="left"/>
      <w:pPr>
        <w:ind w:left="3617" w:hanging="360"/>
      </w:pPr>
      <w:rPr>
        <w:rFonts w:hint="default"/>
        <w:lang w:val="hr-HR" w:eastAsia="en-US" w:bidi="ar-SA"/>
      </w:rPr>
    </w:lvl>
    <w:lvl w:ilvl="4" w:tplc="127EB72C">
      <w:numFmt w:val="bullet"/>
      <w:lvlText w:val="•"/>
      <w:lvlJc w:val="left"/>
      <w:pPr>
        <w:ind w:left="4423" w:hanging="360"/>
      </w:pPr>
      <w:rPr>
        <w:rFonts w:hint="default"/>
        <w:lang w:val="hr-HR" w:eastAsia="en-US" w:bidi="ar-SA"/>
      </w:rPr>
    </w:lvl>
    <w:lvl w:ilvl="5" w:tplc="B142BA04">
      <w:numFmt w:val="bullet"/>
      <w:lvlText w:val="•"/>
      <w:lvlJc w:val="left"/>
      <w:pPr>
        <w:ind w:left="5229" w:hanging="360"/>
      </w:pPr>
      <w:rPr>
        <w:rFonts w:hint="default"/>
        <w:lang w:val="hr-HR" w:eastAsia="en-US" w:bidi="ar-SA"/>
      </w:rPr>
    </w:lvl>
    <w:lvl w:ilvl="6" w:tplc="C73E07C6">
      <w:numFmt w:val="bullet"/>
      <w:lvlText w:val="•"/>
      <w:lvlJc w:val="left"/>
      <w:pPr>
        <w:ind w:left="6035" w:hanging="360"/>
      </w:pPr>
      <w:rPr>
        <w:rFonts w:hint="default"/>
        <w:lang w:val="hr-HR" w:eastAsia="en-US" w:bidi="ar-SA"/>
      </w:rPr>
    </w:lvl>
    <w:lvl w:ilvl="7" w:tplc="8FEA74CE">
      <w:numFmt w:val="bullet"/>
      <w:lvlText w:val="•"/>
      <w:lvlJc w:val="left"/>
      <w:pPr>
        <w:ind w:left="6841" w:hanging="360"/>
      </w:pPr>
      <w:rPr>
        <w:rFonts w:hint="default"/>
        <w:lang w:val="hr-HR" w:eastAsia="en-US" w:bidi="ar-SA"/>
      </w:rPr>
    </w:lvl>
    <w:lvl w:ilvl="8" w:tplc="96C80AA8">
      <w:numFmt w:val="bullet"/>
      <w:lvlText w:val="•"/>
      <w:lvlJc w:val="left"/>
      <w:pPr>
        <w:ind w:left="7647" w:hanging="360"/>
      </w:pPr>
      <w:rPr>
        <w:rFonts w:hint="default"/>
        <w:lang w:val="hr-HR" w:eastAsia="en-US" w:bidi="ar-SA"/>
      </w:rPr>
    </w:lvl>
  </w:abstractNum>
  <w:abstractNum w:abstractNumId="45">
    <w:nsid w:val="7FEC456B"/>
    <w:multiLevelType w:val="hybridMultilevel"/>
    <w:tmpl w:val="C2468ACC"/>
    <w:lvl w:ilvl="0" w:tplc="21BC9D48">
      <w:start w:val="1"/>
      <w:numFmt w:val="decimal"/>
      <w:lvlText w:val="%1."/>
      <w:lvlJc w:val="left"/>
      <w:pPr>
        <w:ind w:left="477" w:hanging="221"/>
        <w:jc w:val="left"/>
      </w:pPr>
      <w:rPr>
        <w:rFonts w:hint="default" w:ascii="Times New Roman" w:hAnsi="Times New Roman" w:eastAsia="Times New Roman" w:cs="Times New Roman"/>
        <w:w w:val="100"/>
        <w:sz w:val="22"/>
        <w:szCs w:val="22"/>
        <w:lang w:val="hr-HR" w:eastAsia="en-US" w:bidi="ar-SA"/>
      </w:rPr>
    </w:lvl>
    <w:lvl w:ilvl="1" w:tplc="5B7E88FE">
      <w:numFmt w:val="bullet"/>
      <w:lvlText w:val="•"/>
      <w:lvlJc w:val="left"/>
      <w:pPr>
        <w:ind w:left="746" w:hanging="221"/>
      </w:pPr>
      <w:rPr>
        <w:rFonts w:hint="default"/>
        <w:lang w:val="hr-HR" w:eastAsia="en-US" w:bidi="ar-SA"/>
      </w:rPr>
    </w:lvl>
    <w:lvl w:ilvl="2" w:tplc="EDF68ED4">
      <w:numFmt w:val="bullet"/>
      <w:lvlText w:val="•"/>
      <w:lvlJc w:val="left"/>
      <w:pPr>
        <w:ind w:left="1013" w:hanging="221"/>
      </w:pPr>
      <w:rPr>
        <w:rFonts w:hint="default"/>
        <w:lang w:val="hr-HR" w:eastAsia="en-US" w:bidi="ar-SA"/>
      </w:rPr>
    </w:lvl>
    <w:lvl w:ilvl="3" w:tplc="060E9642">
      <w:numFmt w:val="bullet"/>
      <w:lvlText w:val="•"/>
      <w:lvlJc w:val="left"/>
      <w:pPr>
        <w:ind w:left="1279" w:hanging="221"/>
      </w:pPr>
      <w:rPr>
        <w:rFonts w:hint="default"/>
        <w:lang w:val="hr-HR" w:eastAsia="en-US" w:bidi="ar-SA"/>
      </w:rPr>
    </w:lvl>
    <w:lvl w:ilvl="4" w:tplc="D95AFEBC">
      <w:numFmt w:val="bullet"/>
      <w:lvlText w:val="•"/>
      <w:lvlJc w:val="left"/>
      <w:pPr>
        <w:ind w:left="1546" w:hanging="221"/>
      </w:pPr>
      <w:rPr>
        <w:rFonts w:hint="default"/>
        <w:lang w:val="hr-HR" w:eastAsia="en-US" w:bidi="ar-SA"/>
      </w:rPr>
    </w:lvl>
    <w:lvl w:ilvl="5" w:tplc="22161B3A">
      <w:numFmt w:val="bullet"/>
      <w:lvlText w:val="•"/>
      <w:lvlJc w:val="left"/>
      <w:pPr>
        <w:ind w:left="1813" w:hanging="221"/>
      </w:pPr>
      <w:rPr>
        <w:rFonts w:hint="default"/>
        <w:lang w:val="hr-HR" w:eastAsia="en-US" w:bidi="ar-SA"/>
      </w:rPr>
    </w:lvl>
    <w:lvl w:ilvl="6" w:tplc="09C89756">
      <w:numFmt w:val="bullet"/>
      <w:lvlText w:val="•"/>
      <w:lvlJc w:val="left"/>
      <w:pPr>
        <w:ind w:left="2079" w:hanging="221"/>
      </w:pPr>
      <w:rPr>
        <w:rFonts w:hint="default"/>
        <w:lang w:val="hr-HR" w:eastAsia="en-US" w:bidi="ar-SA"/>
      </w:rPr>
    </w:lvl>
    <w:lvl w:ilvl="7" w:tplc="5ACEE3B8">
      <w:numFmt w:val="bullet"/>
      <w:lvlText w:val="•"/>
      <w:lvlJc w:val="left"/>
      <w:pPr>
        <w:ind w:left="2346" w:hanging="221"/>
      </w:pPr>
      <w:rPr>
        <w:rFonts w:hint="default"/>
        <w:lang w:val="hr-HR" w:eastAsia="en-US" w:bidi="ar-SA"/>
      </w:rPr>
    </w:lvl>
    <w:lvl w:ilvl="8" w:tplc="AC3E7820">
      <w:numFmt w:val="bullet"/>
      <w:lvlText w:val="•"/>
      <w:lvlJc w:val="left"/>
      <w:pPr>
        <w:ind w:left="2612" w:hanging="221"/>
      </w:pPr>
      <w:rPr>
        <w:rFonts w:hint="default"/>
        <w:lang w:val="hr-HR" w:eastAsia="en-US" w:bidi="ar-SA"/>
      </w:rPr>
    </w:lvl>
  </w:abstractNum>
  <w:num w:numId="1">
    <w:abstractNumId w:val="37"/>
  </w:num>
  <w:num w:numId="2">
    <w:abstractNumId w:val="18"/>
  </w:num>
  <w:num w:numId="3">
    <w:abstractNumId w:val="43"/>
  </w:num>
  <w:num w:numId="4">
    <w:abstractNumId w:val="30"/>
  </w:num>
  <w:num w:numId="5">
    <w:abstractNumId w:val="40"/>
  </w:num>
  <w:num w:numId="6">
    <w:abstractNumId w:val="33"/>
  </w:num>
  <w:num w:numId="7">
    <w:abstractNumId w:val="45"/>
  </w:num>
  <w:num w:numId="8">
    <w:abstractNumId w:val="38"/>
  </w:num>
  <w:num w:numId="9">
    <w:abstractNumId w:val="41"/>
  </w:num>
  <w:num w:numId="10">
    <w:abstractNumId w:val="35"/>
  </w:num>
  <w:num w:numId="11">
    <w:abstractNumId w:val="31"/>
  </w:num>
  <w:num w:numId="12">
    <w:abstractNumId w:val="23"/>
  </w:num>
  <w:num w:numId="13">
    <w:abstractNumId w:val="7"/>
  </w:num>
  <w:num w:numId="14">
    <w:abstractNumId w:val="13"/>
  </w:num>
  <w:num w:numId="15">
    <w:abstractNumId w:val="26"/>
  </w:num>
  <w:num w:numId="16">
    <w:abstractNumId w:val="42"/>
  </w:num>
  <w:num w:numId="17">
    <w:abstractNumId w:val="24"/>
  </w:num>
  <w:num w:numId="18">
    <w:abstractNumId w:val="36"/>
  </w:num>
  <w:num w:numId="19">
    <w:abstractNumId w:val="32"/>
  </w:num>
  <w:num w:numId="20">
    <w:abstractNumId w:val="22"/>
  </w:num>
  <w:num w:numId="21">
    <w:abstractNumId w:val="10"/>
  </w:num>
  <w:num w:numId="22">
    <w:abstractNumId w:val="11"/>
  </w:num>
  <w:num w:numId="23">
    <w:abstractNumId w:val="44"/>
  </w:num>
  <w:num w:numId="24">
    <w:abstractNumId w:val="20"/>
  </w:num>
  <w:num w:numId="25">
    <w:abstractNumId w:val="14"/>
  </w:num>
  <w:num w:numId="26">
    <w:abstractNumId w:val="39"/>
  </w:num>
  <w:num w:numId="27">
    <w:abstractNumId w:val="19"/>
  </w:num>
  <w:num w:numId="28">
    <w:abstractNumId w:val="27"/>
  </w:num>
  <w:num w:numId="29">
    <w:abstractNumId w:val="21"/>
  </w:num>
  <w:num w:numId="30">
    <w:abstractNumId w:val="29"/>
  </w:num>
  <w:num w:numId="31">
    <w:abstractNumId w:val="8"/>
  </w:num>
  <w:num w:numId="32">
    <w:abstractNumId w:val="34"/>
  </w:num>
  <w:num w:numId="33">
    <w:abstractNumId w:val="16"/>
  </w:num>
  <w:num w:numId="34">
    <w:abstractNumId w:val="25"/>
  </w:num>
  <w:num w:numId="35">
    <w:abstractNumId w:val="28"/>
  </w:num>
  <w:num w:numId="36">
    <w:abstractNumId w:val="15"/>
  </w:num>
  <w:num w:numId="37">
    <w:abstractNumId w:val="9"/>
  </w:num>
  <w:num w:numId="38">
    <w:abstractNumId w:val="17"/>
  </w:num>
  <w:num w:numId="39">
    <w:abstractNumId w:val="12"/>
  </w:num>
  <w:numIdMacAtCleanup w:val="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69633"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08A8"/>
    <w:rsid w:val="0001116A"/>
    <w:rsid w:val="00011735"/>
    <w:rsid w:val="00011BA0"/>
    <w:rsid w:val="00012460"/>
    <w:rsid w:val="00013951"/>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257"/>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24C2"/>
    <w:rsid w:val="00073159"/>
    <w:rsid w:val="00073C73"/>
    <w:rsid w:val="00074410"/>
    <w:rsid w:val="00075EF6"/>
    <w:rsid w:val="00077613"/>
    <w:rsid w:val="000776F3"/>
    <w:rsid w:val="00077B6B"/>
    <w:rsid w:val="000809CF"/>
    <w:rsid w:val="00081359"/>
    <w:rsid w:val="000815D6"/>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176"/>
    <w:rsid w:val="00094398"/>
    <w:rsid w:val="00094AB4"/>
    <w:rsid w:val="00094AE9"/>
    <w:rsid w:val="00094D9A"/>
    <w:rsid w:val="000959C4"/>
    <w:rsid w:val="00095ADF"/>
    <w:rsid w:val="000962A3"/>
    <w:rsid w:val="0009678D"/>
    <w:rsid w:val="000968E3"/>
    <w:rsid w:val="00096A7D"/>
    <w:rsid w:val="0009789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F5E"/>
    <w:rsid w:val="0011067C"/>
    <w:rsid w:val="00110900"/>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2D27"/>
    <w:rsid w:val="0013302D"/>
    <w:rsid w:val="0013398F"/>
    <w:rsid w:val="001354E6"/>
    <w:rsid w:val="0013610F"/>
    <w:rsid w:val="00137820"/>
    <w:rsid w:val="001408EA"/>
    <w:rsid w:val="00141CE9"/>
    <w:rsid w:val="00142524"/>
    <w:rsid w:val="00143B09"/>
    <w:rsid w:val="00143DC6"/>
    <w:rsid w:val="00144C1A"/>
    <w:rsid w:val="00145665"/>
    <w:rsid w:val="00146405"/>
    <w:rsid w:val="00150D16"/>
    <w:rsid w:val="00151B3D"/>
    <w:rsid w:val="00152098"/>
    <w:rsid w:val="00152E50"/>
    <w:rsid w:val="0015448A"/>
    <w:rsid w:val="00154D53"/>
    <w:rsid w:val="00155D26"/>
    <w:rsid w:val="00155D9A"/>
    <w:rsid w:val="00155ED5"/>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253E"/>
    <w:rsid w:val="001932CC"/>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14A2"/>
    <w:rsid w:val="001C25C3"/>
    <w:rsid w:val="001C343B"/>
    <w:rsid w:val="001C42B4"/>
    <w:rsid w:val="001C50EF"/>
    <w:rsid w:val="001C57B6"/>
    <w:rsid w:val="001C640F"/>
    <w:rsid w:val="001C716F"/>
    <w:rsid w:val="001D068B"/>
    <w:rsid w:val="001D19BB"/>
    <w:rsid w:val="001D3E70"/>
    <w:rsid w:val="001D56BB"/>
    <w:rsid w:val="001D6014"/>
    <w:rsid w:val="001D6412"/>
    <w:rsid w:val="001D6A2F"/>
    <w:rsid w:val="001D70B1"/>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533A"/>
    <w:rsid w:val="002160F4"/>
    <w:rsid w:val="00217B3D"/>
    <w:rsid w:val="00217D53"/>
    <w:rsid w:val="002217C4"/>
    <w:rsid w:val="00221BD5"/>
    <w:rsid w:val="00221E1F"/>
    <w:rsid w:val="00223578"/>
    <w:rsid w:val="00225EC1"/>
    <w:rsid w:val="00226B2B"/>
    <w:rsid w:val="00227D14"/>
    <w:rsid w:val="002304A6"/>
    <w:rsid w:val="002337E1"/>
    <w:rsid w:val="002350FE"/>
    <w:rsid w:val="002357B3"/>
    <w:rsid w:val="002358D3"/>
    <w:rsid w:val="00235CF1"/>
    <w:rsid w:val="0023722E"/>
    <w:rsid w:val="00237320"/>
    <w:rsid w:val="00237CBE"/>
    <w:rsid w:val="002400CB"/>
    <w:rsid w:val="002400DD"/>
    <w:rsid w:val="002402AE"/>
    <w:rsid w:val="00240B29"/>
    <w:rsid w:val="00240E0B"/>
    <w:rsid w:val="00241014"/>
    <w:rsid w:val="00241C83"/>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4741"/>
    <w:rsid w:val="002654D4"/>
    <w:rsid w:val="002668B5"/>
    <w:rsid w:val="00266C01"/>
    <w:rsid w:val="00266D3A"/>
    <w:rsid w:val="002677E6"/>
    <w:rsid w:val="00271875"/>
    <w:rsid w:val="00271ADD"/>
    <w:rsid w:val="002720B1"/>
    <w:rsid w:val="002720D6"/>
    <w:rsid w:val="00272FD0"/>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6ACD"/>
    <w:rsid w:val="002A6D1A"/>
    <w:rsid w:val="002A7336"/>
    <w:rsid w:val="002A7511"/>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EC"/>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6BEC"/>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20A"/>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3B2D"/>
    <w:rsid w:val="003C3C6C"/>
    <w:rsid w:val="003C3D81"/>
    <w:rsid w:val="003C44EC"/>
    <w:rsid w:val="003C5966"/>
    <w:rsid w:val="003C5DCB"/>
    <w:rsid w:val="003C6553"/>
    <w:rsid w:val="003C6A5D"/>
    <w:rsid w:val="003D0066"/>
    <w:rsid w:val="003D0252"/>
    <w:rsid w:val="003D0586"/>
    <w:rsid w:val="003D06D8"/>
    <w:rsid w:val="003D0F3E"/>
    <w:rsid w:val="003D4B0D"/>
    <w:rsid w:val="003D4DD0"/>
    <w:rsid w:val="003D4FE8"/>
    <w:rsid w:val="003D5E96"/>
    <w:rsid w:val="003D6163"/>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1052"/>
    <w:rsid w:val="003F20CA"/>
    <w:rsid w:val="003F2A17"/>
    <w:rsid w:val="003F3FE5"/>
    <w:rsid w:val="003F4A7C"/>
    <w:rsid w:val="003F555C"/>
    <w:rsid w:val="003F5B2C"/>
    <w:rsid w:val="003F7406"/>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5582"/>
    <w:rsid w:val="00487035"/>
    <w:rsid w:val="00487E0D"/>
    <w:rsid w:val="0049067D"/>
    <w:rsid w:val="0049076A"/>
    <w:rsid w:val="00491322"/>
    <w:rsid w:val="00493DCE"/>
    <w:rsid w:val="004942D3"/>
    <w:rsid w:val="00494471"/>
    <w:rsid w:val="0049555F"/>
    <w:rsid w:val="00497572"/>
    <w:rsid w:val="004A38B4"/>
    <w:rsid w:val="004A6323"/>
    <w:rsid w:val="004A71A3"/>
    <w:rsid w:val="004A7288"/>
    <w:rsid w:val="004B0917"/>
    <w:rsid w:val="004B16FC"/>
    <w:rsid w:val="004B345B"/>
    <w:rsid w:val="004B35A8"/>
    <w:rsid w:val="004B457C"/>
    <w:rsid w:val="004B4EC3"/>
    <w:rsid w:val="004B51EE"/>
    <w:rsid w:val="004B6AD7"/>
    <w:rsid w:val="004B6FEF"/>
    <w:rsid w:val="004B7FFA"/>
    <w:rsid w:val="004C3554"/>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74FA"/>
    <w:rsid w:val="004D76F5"/>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72E0"/>
    <w:rsid w:val="005277D5"/>
    <w:rsid w:val="00530689"/>
    <w:rsid w:val="0053166F"/>
    <w:rsid w:val="00531BA7"/>
    <w:rsid w:val="00532F34"/>
    <w:rsid w:val="00533077"/>
    <w:rsid w:val="00533361"/>
    <w:rsid w:val="00533E07"/>
    <w:rsid w:val="00536010"/>
    <w:rsid w:val="005364E0"/>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7070"/>
    <w:rsid w:val="00570739"/>
    <w:rsid w:val="00570945"/>
    <w:rsid w:val="005711A3"/>
    <w:rsid w:val="00571D36"/>
    <w:rsid w:val="00574AF1"/>
    <w:rsid w:val="00574B27"/>
    <w:rsid w:val="005750A7"/>
    <w:rsid w:val="00575D4E"/>
    <w:rsid w:val="005762A7"/>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0908"/>
    <w:rsid w:val="005C1481"/>
    <w:rsid w:val="005C2AA9"/>
    <w:rsid w:val="005C2D40"/>
    <w:rsid w:val="005C3EDA"/>
    <w:rsid w:val="005C47BE"/>
    <w:rsid w:val="005C60D8"/>
    <w:rsid w:val="005C6799"/>
    <w:rsid w:val="005C6CBD"/>
    <w:rsid w:val="005C7A7D"/>
    <w:rsid w:val="005D0B5B"/>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11E7"/>
    <w:rsid w:val="005F1361"/>
    <w:rsid w:val="005F153E"/>
    <w:rsid w:val="005F187F"/>
    <w:rsid w:val="005F25B5"/>
    <w:rsid w:val="005F39CB"/>
    <w:rsid w:val="005F4893"/>
    <w:rsid w:val="005F4BFF"/>
    <w:rsid w:val="005F5B78"/>
    <w:rsid w:val="005F6283"/>
    <w:rsid w:val="005F673D"/>
    <w:rsid w:val="005F7D42"/>
    <w:rsid w:val="006012DE"/>
    <w:rsid w:val="0060272F"/>
    <w:rsid w:val="00606C53"/>
    <w:rsid w:val="0060717A"/>
    <w:rsid w:val="00607D63"/>
    <w:rsid w:val="00607EA2"/>
    <w:rsid w:val="006101A5"/>
    <w:rsid w:val="006103B0"/>
    <w:rsid w:val="00610D69"/>
    <w:rsid w:val="00611242"/>
    <w:rsid w:val="00611B77"/>
    <w:rsid w:val="00612718"/>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072"/>
    <w:rsid w:val="00636A2A"/>
    <w:rsid w:val="006370C5"/>
    <w:rsid w:val="006378A1"/>
    <w:rsid w:val="00640018"/>
    <w:rsid w:val="00640376"/>
    <w:rsid w:val="0064081E"/>
    <w:rsid w:val="0064196D"/>
    <w:rsid w:val="00641CFB"/>
    <w:rsid w:val="00643DBE"/>
    <w:rsid w:val="00646325"/>
    <w:rsid w:val="006464C4"/>
    <w:rsid w:val="006469E1"/>
    <w:rsid w:val="00646E9D"/>
    <w:rsid w:val="006471B8"/>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67A00"/>
    <w:rsid w:val="00670111"/>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3997"/>
    <w:rsid w:val="006B4046"/>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7D7"/>
    <w:rsid w:val="006F4AF0"/>
    <w:rsid w:val="006F5092"/>
    <w:rsid w:val="006F5F57"/>
    <w:rsid w:val="006F626C"/>
    <w:rsid w:val="006F7CC2"/>
    <w:rsid w:val="006F7E5D"/>
    <w:rsid w:val="00700271"/>
    <w:rsid w:val="00700850"/>
    <w:rsid w:val="0070096E"/>
    <w:rsid w:val="00700A21"/>
    <w:rsid w:val="00702714"/>
    <w:rsid w:val="0070654E"/>
    <w:rsid w:val="00710D0F"/>
    <w:rsid w:val="007124BA"/>
    <w:rsid w:val="00712C1D"/>
    <w:rsid w:val="00714F9E"/>
    <w:rsid w:val="00715157"/>
    <w:rsid w:val="007152C1"/>
    <w:rsid w:val="0071633C"/>
    <w:rsid w:val="00716654"/>
    <w:rsid w:val="007167CB"/>
    <w:rsid w:val="00716C01"/>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2558"/>
    <w:rsid w:val="00732EC3"/>
    <w:rsid w:val="00733A1C"/>
    <w:rsid w:val="00733FA9"/>
    <w:rsid w:val="007340BC"/>
    <w:rsid w:val="00734F74"/>
    <w:rsid w:val="00736E2D"/>
    <w:rsid w:val="0073726A"/>
    <w:rsid w:val="00737273"/>
    <w:rsid w:val="007376D5"/>
    <w:rsid w:val="00737A38"/>
    <w:rsid w:val="00740D75"/>
    <w:rsid w:val="00740D90"/>
    <w:rsid w:val="00742560"/>
    <w:rsid w:val="00742688"/>
    <w:rsid w:val="007447FD"/>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18F4"/>
    <w:rsid w:val="00773A8B"/>
    <w:rsid w:val="00774A3D"/>
    <w:rsid w:val="007752F6"/>
    <w:rsid w:val="00775953"/>
    <w:rsid w:val="007762AC"/>
    <w:rsid w:val="0077792F"/>
    <w:rsid w:val="007810E2"/>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502A"/>
    <w:rsid w:val="007A6276"/>
    <w:rsid w:val="007B097B"/>
    <w:rsid w:val="007B1143"/>
    <w:rsid w:val="007B23EA"/>
    <w:rsid w:val="007B2960"/>
    <w:rsid w:val="007B2E1E"/>
    <w:rsid w:val="007B3677"/>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6BA0"/>
    <w:rsid w:val="007F7076"/>
    <w:rsid w:val="007F72CE"/>
    <w:rsid w:val="007F7608"/>
    <w:rsid w:val="007F7DEF"/>
    <w:rsid w:val="00800E7C"/>
    <w:rsid w:val="00804DF4"/>
    <w:rsid w:val="0080559F"/>
    <w:rsid w:val="00805907"/>
    <w:rsid w:val="00805B00"/>
    <w:rsid w:val="00806BA9"/>
    <w:rsid w:val="00806FDD"/>
    <w:rsid w:val="00807071"/>
    <w:rsid w:val="00807ACD"/>
    <w:rsid w:val="00810915"/>
    <w:rsid w:val="00810B85"/>
    <w:rsid w:val="00811690"/>
    <w:rsid w:val="00813E3B"/>
    <w:rsid w:val="00814D44"/>
    <w:rsid w:val="00816025"/>
    <w:rsid w:val="00817C19"/>
    <w:rsid w:val="00820CF2"/>
    <w:rsid w:val="00820ECE"/>
    <w:rsid w:val="00823271"/>
    <w:rsid w:val="00823A9B"/>
    <w:rsid w:val="00823B41"/>
    <w:rsid w:val="0082501F"/>
    <w:rsid w:val="008258A0"/>
    <w:rsid w:val="00827CE0"/>
    <w:rsid w:val="00830F16"/>
    <w:rsid w:val="0083259F"/>
    <w:rsid w:val="00833FAD"/>
    <w:rsid w:val="00835023"/>
    <w:rsid w:val="008362E0"/>
    <w:rsid w:val="0083630A"/>
    <w:rsid w:val="008408D7"/>
    <w:rsid w:val="00840929"/>
    <w:rsid w:val="00841C1E"/>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1B7F"/>
    <w:rsid w:val="00871E67"/>
    <w:rsid w:val="008722D4"/>
    <w:rsid w:val="00873D4E"/>
    <w:rsid w:val="008751BE"/>
    <w:rsid w:val="008753F6"/>
    <w:rsid w:val="008770DE"/>
    <w:rsid w:val="008777C5"/>
    <w:rsid w:val="00877E95"/>
    <w:rsid w:val="00881175"/>
    <w:rsid w:val="00881730"/>
    <w:rsid w:val="0088448B"/>
    <w:rsid w:val="00884E49"/>
    <w:rsid w:val="00887483"/>
    <w:rsid w:val="00887D95"/>
    <w:rsid w:val="0089076F"/>
    <w:rsid w:val="008926F4"/>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BF3"/>
    <w:rsid w:val="008D50F6"/>
    <w:rsid w:val="008D6A10"/>
    <w:rsid w:val="008D6F1A"/>
    <w:rsid w:val="008E0500"/>
    <w:rsid w:val="008E2646"/>
    <w:rsid w:val="008E2958"/>
    <w:rsid w:val="008E3EB3"/>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2DF"/>
    <w:rsid w:val="0094135D"/>
    <w:rsid w:val="00941B3E"/>
    <w:rsid w:val="00941D40"/>
    <w:rsid w:val="00942A9E"/>
    <w:rsid w:val="009432A7"/>
    <w:rsid w:val="009433E5"/>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34D"/>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2790"/>
    <w:rsid w:val="009F3B2D"/>
    <w:rsid w:val="009F3EB1"/>
    <w:rsid w:val="009F4B75"/>
    <w:rsid w:val="009F51D3"/>
    <w:rsid w:val="009F707E"/>
    <w:rsid w:val="009F79B8"/>
    <w:rsid w:val="009F7A05"/>
    <w:rsid w:val="00A00232"/>
    <w:rsid w:val="00A006E0"/>
    <w:rsid w:val="00A008E0"/>
    <w:rsid w:val="00A00C58"/>
    <w:rsid w:val="00A010A6"/>
    <w:rsid w:val="00A014E3"/>
    <w:rsid w:val="00A02E28"/>
    <w:rsid w:val="00A0301E"/>
    <w:rsid w:val="00A04A7E"/>
    <w:rsid w:val="00A05409"/>
    <w:rsid w:val="00A0568B"/>
    <w:rsid w:val="00A100DB"/>
    <w:rsid w:val="00A10A2B"/>
    <w:rsid w:val="00A11C17"/>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4B5C"/>
    <w:rsid w:val="00A45273"/>
    <w:rsid w:val="00A45925"/>
    <w:rsid w:val="00A46D78"/>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148B"/>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5AB"/>
    <w:rsid w:val="00AA6964"/>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66B4"/>
    <w:rsid w:val="00AC6819"/>
    <w:rsid w:val="00AC76B8"/>
    <w:rsid w:val="00AC7718"/>
    <w:rsid w:val="00AD037A"/>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986"/>
    <w:rsid w:val="00AE3A3C"/>
    <w:rsid w:val="00AE66D4"/>
    <w:rsid w:val="00AE67A1"/>
    <w:rsid w:val="00AE6CDD"/>
    <w:rsid w:val="00AE6E7F"/>
    <w:rsid w:val="00AE724D"/>
    <w:rsid w:val="00AE7574"/>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14EF"/>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7319"/>
    <w:rsid w:val="00B97582"/>
    <w:rsid w:val="00B97A43"/>
    <w:rsid w:val="00BA0317"/>
    <w:rsid w:val="00BA0DC9"/>
    <w:rsid w:val="00BA1323"/>
    <w:rsid w:val="00BA1852"/>
    <w:rsid w:val="00BA26C6"/>
    <w:rsid w:val="00BA294D"/>
    <w:rsid w:val="00BA29AE"/>
    <w:rsid w:val="00BA2A64"/>
    <w:rsid w:val="00BA32AB"/>
    <w:rsid w:val="00BA4560"/>
    <w:rsid w:val="00BA4CA1"/>
    <w:rsid w:val="00BA4F1D"/>
    <w:rsid w:val="00BA50A7"/>
    <w:rsid w:val="00BA553B"/>
    <w:rsid w:val="00BA5C1B"/>
    <w:rsid w:val="00BA6BC1"/>
    <w:rsid w:val="00BA720D"/>
    <w:rsid w:val="00BA7405"/>
    <w:rsid w:val="00BA7C33"/>
    <w:rsid w:val="00BB0D77"/>
    <w:rsid w:val="00BB4703"/>
    <w:rsid w:val="00BB59C4"/>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18AD"/>
    <w:rsid w:val="00BD2B6F"/>
    <w:rsid w:val="00BD4EC9"/>
    <w:rsid w:val="00BD61AB"/>
    <w:rsid w:val="00BD64CE"/>
    <w:rsid w:val="00BD6B2A"/>
    <w:rsid w:val="00BE220B"/>
    <w:rsid w:val="00BE22A8"/>
    <w:rsid w:val="00BE27F3"/>
    <w:rsid w:val="00BE2E45"/>
    <w:rsid w:val="00BE409B"/>
    <w:rsid w:val="00BE4401"/>
    <w:rsid w:val="00BE459B"/>
    <w:rsid w:val="00BE4D26"/>
    <w:rsid w:val="00BE5E8F"/>
    <w:rsid w:val="00BE6621"/>
    <w:rsid w:val="00BE7ED8"/>
    <w:rsid w:val="00BF05AF"/>
    <w:rsid w:val="00BF0CCB"/>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4D9"/>
    <w:rsid w:val="00C0556C"/>
    <w:rsid w:val="00C06573"/>
    <w:rsid w:val="00C06F97"/>
    <w:rsid w:val="00C10BD0"/>
    <w:rsid w:val="00C122D3"/>
    <w:rsid w:val="00C1323A"/>
    <w:rsid w:val="00C13685"/>
    <w:rsid w:val="00C13A26"/>
    <w:rsid w:val="00C13B49"/>
    <w:rsid w:val="00C160C0"/>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19D"/>
    <w:rsid w:val="00C352A5"/>
    <w:rsid w:val="00C36656"/>
    <w:rsid w:val="00C4060F"/>
    <w:rsid w:val="00C42E73"/>
    <w:rsid w:val="00C43483"/>
    <w:rsid w:val="00C43C5A"/>
    <w:rsid w:val="00C43F60"/>
    <w:rsid w:val="00C4463E"/>
    <w:rsid w:val="00C45185"/>
    <w:rsid w:val="00C465F4"/>
    <w:rsid w:val="00C468DE"/>
    <w:rsid w:val="00C46BD3"/>
    <w:rsid w:val="00C50639"/>
    <w:rsid w:val="00C5073C"/>
    <w:rsid w:val="00C51FFA"/>
    <w:rsid w:val="00C5217A"/>
    <w:rsid w:val="00C5237D"/>
    <w:rsid w:val="00C52474"/>
    <w:rsid w:val="00C52F6F"/>
    <w:rsid w:val="00C53191"/>
    <w:rsid w:val="00C53B7C"/>
    <w:rsid w:val="00C557D7"/>
    <w:rsid w:val="00C55CA7"/>
    <w:rsid w:val="00C56C68"/>
    <w:rsid w:val="00C5738C"/>
    <w:rsid w:val="00C62BA1"/>
    <w:rsid w:val="00C62C16"/>
    <w:rsid w:val="00C64CB2"/>
    <w:rsid w:val="00C6522F"/>
    <w:rsid w:val="00C65ABF"/>
    <w:rsid w:val="00C66498"/>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28AD"/>
    <w:rsid w:val="00CB50E4"/>
    <w:rsid w:val="00CB59FE"/>
    <w:rsid w:val="00CB6132"/>
    <w:rsid w:val="00CB716A"/>
    <w:rsid w:val="00CB7222"/>
    <w:rsid w:val="00CB73AF"/>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3375"/>
    <w:rsid w:val="00CE3563"/>
    <w:rsid w:val="00CE5F1E"/>
    <w:rsid w:val="00CE6486"/>
    <w:rsid w:val="00CE6738"/>
    <w:rsid w:val="00CE6891"/>
    <w:rsid w:val="00CE7806"/>
    <w:rsid w:val="00CF01DC"/>
    <w:rsid w:val="00CF0C82"/>
    <w:rsid w:val="00CF1DFB"/>
    <w:rsid w:val="00CF231D"/>
    <w:rsid w:val="00CF39FD"/>
    <w:rsid w:val="00CF46E9"/>
    <w:rsid w:val="00CF528A"/>
    <w:rsid w:val="00CF54DC"/>
    <w:rsid w:val="00CF6301"/>
    <w:rsid w:val="00CF706E"/>
    <w:rsid w:val="00D00377"/>
    <w:rsid w:val="00D010E6"/>
    <w:rsid w:val="00D014BD"/>
    <w:rsid w:val="00D019A5"/>
    <w:rsid w:val="00D02135"/>
    <w:rsid w:val="00D0269B"/>
    <w:rsid w:val="00D0274C"/>
    <w:rsid w:val="00D02FBA"/>
    <w:rsid w:val="00D04652"/>
    <w:rsid w:val="00D0727D"/>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619"/>
    <w:rsid w:val="00D93283"/>
    <w:rsid w:val="00D936C5"/>
    <w:rsid w:val="00D97B63"/>
    <w:rsid w:val="00DA0998"/>
    <w:rsid w:val="00DA1A76"/>
    <w:rsid w:val="00DA31B2"/>
    <w:rsid w:val="00DA6E3C"/>
    <w:rsid w:val="00DA799A"/>
    <w:rsid w:val="00DA7C4C"/>
    <w:rsid w:val="00DB0778"/>
    <w:rsid w:val="00DB10C6"/>
    <w:rsid w:val="00DB1F86"/>
    <w:rsid w:val="00DB2CB4"/>
    <w:rsid w:val="00DB3763"/>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A37"/>
    <w:rsid w:val="00DC2B23"/>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F41"/>
    <w:rsid w:val="00DD568A"/>
    <w:rsid w:val="00DD573A"/>
    <w:rsid w:val="00DE0023"/>
    <w:rsid w:val="00DE0658"/>
    <w:rsid w:val="00DE0B3B"/>
    <w:rsid w:val="00DE2C70"/>
    <w:rsid w:val="00DE34EB"/>
    <w:rsid w:val="00DE3C06"/>
    <w:rsid w:val="00DE3C55"/>
    <w:rsid w:val="00DE42DD"/>
    <w:rsid w:val="00DE4305"/>
    <w:rsid w:val="00DE4A16"/>
    <w:rsid w:val="00DE54F8"/>
    <w:rsid w:val="00DE5F91"/>
    <w:rsid w:val="00DE674B"/>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18DA"/>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D7F89"/>
    <w:rsid w:val="00EE08E8"/>
    <w:rsid w:val="00EE0F3D"/>
    <w:rsid w:val="00EE18B0"/>
    <w:rsid w:val="00EE2B60"/>
    <w:rsid w:val="00EE2C86"/>
    <w:rsid w:val="00EE35C3"/>
    <w:rsid w:val="00EE3A43"/>
    <w:rsid w:val="00EE648D"/>
    <w:rsid w:val="00EE6EE6"/>
    <w:rsid w:val="00EE7851"/>
    <w:rsid w:val="00EE7B05"/>
    <w:rsid w:val="00EE7BBD"/>
    <w:rsid w:val="00EE7C4A"/>
    <w:rsid w:val="00EF13DB"/>
    <w:rsid w:val="00EF1725"/>
    <w:rsid w:val="00EF1B2C"/>
    <w:rsid w:val="00EF1DF1"/>
    <w:rsid w:val="00EF29F3"/>
    <w:rsid w:val="00EF2EA3"/>
    <w:rsid w:val="00EF3014"/>
    <w:rsid w:val="00EF3050"/>
    <w:rsid w:val="00EF3083"/>
    <w:rsid w:val="00EF45C3"/>
    <w:rsid w:val="00EF4D95"/>
    <w:rsid w:val="00EF6B25"/>
    <w:rsid w:val="00EF6CA3"/>
    <w:rsid w:val="00EF7314"/>
    <w:rsid w:val="00EF74C8"/>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441B"/>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C7B73"/>
    <w:rsid w:val="00FD0211"/>
    <w:rsid w:val="00FD0CE9"/>
    <w:rsid w:val="00FD6F80"/>
    <w:rsid w:val="00FD76F3"/>
    <w:rsid w:val="00FD7A4E"/>
    <w:rsid w:val="00FD7A5B"/>
    <w:rsid w:val="00FE0985"/>
    <w:rsid w:val="00FE0CC3"/>
    <w:rsid w:val="00FE0D93"/>
    <w:rsid w:val="00FE0FF0"/>
    <w:rsid w:val="00FE1207"/>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9633"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28. siječnja 2025.</izvorni_sadrzaj>
    <derivirana_varijabla naziv="DomainObject.StvarniPocetakDatum_1">28. siječnja 2025.</derivirana_varijabla>
  </DomainObject.StvarniPocetakDatum>
  <DomainObject.StvarniZavrsetakDatum>
    <izvorni_sadrzaj>28. siječnja 2025.</izvorni_sadrzaj>
    <derivirana_varijabla naziv="DomainObject.StvarniZavrsetakDatum_1">28. siječnja 2025.</derivirana_varijabla>
  </DomainObject.StvarniZavrsetakDatum>
  <DomainObject.PlaniraniZavrsetakDatum>
    <izvorni_sadrzaj>28. siječnja 2025.</izvorni_sadrzaj>
    <derivirana_varijabla naziv="DomainObject.PlaniraniZavrsetakDatum_1">28. siječnja 2025.</derivirana_varijabla>
  </DomainObject.PlaniraniZavrsetakDatum>
  <DomainObject.PlaniraniPocetakDatum>
    <izvorni_sadrzaj>28. siječnja 2025.</izvorni_sadrzaj>
    <derivirana_varijabla naziv="DomainObject.PlaniraniPocetakDatum_1">28. siječnja 2025.</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11:22</izvorni_sadrzaj>
    <derivirana_varijabla naziv="DomainObject.StvarniZavrsetakVrijeme_1">11:22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siječnja 2025.</izvorni_sadrzaj>
    <derivirana_varijabla naziv="DomainObject.Zapisnik.DatumKreiranja_1">28. siječnja 2025.</derivirana_varijabla>
  </DomainObject.Zapisnik.DatumKreiranja>
  <DomainObject.Zapisnik.ImovinskaKorist>
    <izvorni_sadrzaj/>
    <derivirana_varijabla naziv="DomainObject.Zapisnik.ImovinskaKorist_1"/>
  </DomainObject.Zapisnik.ImovinskaKorist>
  <DomainObject.Zapisnik.Oznaka>
    <izvorni_sadrzaj>St-2044/2024-16</izvorni_sadrzaj>
    <derivirana_varijabla naziv="DomainObject.Zapisnik.Oznaka_1">St-2044/2024-16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2044</izvorni_sadrzaj>
    <derivirana_varijabla naziv="DomainObject.Predmet.Broj_1">2044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2024.</izvorni_sadrzaj>
    <derivirana_varijabla naziv="DomainObject.Predmet.DatumOsnivanja_1">2. kolovoza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St-2044/2024</izvorni_sadrzaj>
    <derivirana_varijabla naziv="DomainObject.Predmet.OznakaBroj_1">St-2044/2024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VINO VERO d.o.o.</izvorni_sadrzaj>
    <derivirana_varijabla naziv="DomainObject.Predmet.ProtustrankaFormated_1">  VINO VERO d.o.o.</derivirana_varijabla>
  </DomainObject.Predmet.ProtustrankaFormated>
  <DomainObject.Predmet.ProtustrankaFormatedOIB>
    <izvorni_sadrzaj>  VINO VERO d.o.o., OIB 15141895324</izvorni_sadrzaj>
    <derivirana_varijabla naziv="DomainObject.Predmet.ProtustrankaFormatedOIB_1">  VINO VERO d.o.o., OIB 15141895324</derivirana_varijabla>
  </DomainObject.Predmet.ProtustrankaFormatedOIB>
  <DomainObject.Predmet.ProtustrankaFormatedWithAdress>
    <izvorni_sadrzaj> VINO VERO d.o.o., Ilica 297, 10000 Zagreb</izvorni_sadrzaj>
    <derivirana_varijabla naziv="DomainObject.Predmet.ProtustrankaFormatedWithAdress_1"> VINO VERO d.o.o., Ilica 297, 10000 Zagreb</derivirana_varijabla>
  </DomainObject.Predmet.ProtustrankaFormatedWithAdress>
  <DomainObject.Predmet.ProtustrankaFormatedWithAdressOIB>
    <izvorni_sadrzaj> VINO VERO d.o.o., OIB 15141895324, Ilica 297, 10000 Zagreb</izvorni_sadrzaj>
    <derivirana_varijabla naziv="DomainObject.Predmet.ProtustrankaFormatedWithAdressOIB_1"> VINO VERO d.o.o., OIB 15141895324, Ilica 297, 10000 Zagreb</derivirana_varijabla>
  </DomainObject.Predmet.ProtustrankaFormatedWithAdressOIB>
  <DomainObject.Predmet.ProtustrankaWithAdress>
    <izvorni_sadrzaj>VINO VERO d.o.o. Ilica 297, 10000 Zagreb</izvorni_sadrzaj>
    <derivirana_varijabla naziv="DomainObject.Predmet.ProtustrankaWithAdress_1">VINO VERO d.o.o. Ilica 297, 10000 Zagreb</derivirana_varijabla>
  </DomainObject.Predmet.ProtustrankaWithAdress>
  <DomainObject.Predmet.ProtustrankaWithAdressOIB>
    <izvorni_sadrzaj>VINO VERO d.o.o., OIB 15141895324, Ilica 297, 10000 Zagreb</izvorni_sadrzaj>
    <derivirana_varijabla naziv="DomainObject.Predmet.ProtustrankaWithAdressOIB_1">VINO VERO d.o.o., OIB 15141895324, Ilica 297, 10000 Zagreb</derivirana_varijabla>
  </DomainObject.Predmet.ProtustrankaWithAdressOIB>
  <DomainObject.Predmet.ProtustrankaNazivFormated>
    <izvorni_sadrzaj>VINO VERO d.o.o.</izvorni_sadrzaj>
    <derivirana_varijabla naziv="DomainObject.Predmet.ProtustrankaNazivFormated_1">VINO VERO d.o.o.</derivirana_varijabla>
  </DomainObject.Predmet.ProtustrankaNazivFormated>
  <DomainObject.Predmet.ProtustrankaNazivFormatedOIB>
    <izvorni_sadrzaj>VINO VERO d.o.o., OIB 15141895324</izvorni_sadrzaj>
    <derivirana_varijabla naziv="DomainObject.Predmet.ProtustrankaNazivFormatedOIB_1">VINO VERO d.o.o., OIB 15141895324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VINO VERO d.o.o.; Zeleno dvorište j.d.o.o. za trgovinu i usluge</izvorni_sadrzaj>
    <derivirana_varijabla naziv="DomainObject.Predmet.StrankaFormated_1">  VINO VERO d.o.o.; Zeleno dvorište j.d.o.o. za trgovinu i usluge</derivirana_varijabla>
  </DomainObject.Predmet.StrankaFormated>
  <DomainObject.Predmet.StrankaFormatedOIB>
    <izvorni_sadrzaj>  VINO VERO d.o.o., OIB 15141895324; Zeleno dvorište j.d.o.o. za trgovinu i usluge, OIB 65132036170</izvorni_sadrzaj>
    <derivirana_varijabla naziv="DomainObject.Predmet.StrankaFormatedOIB_1">  VINO VERO d.o.o., OIB 15141895324; Zeleno dvorište j.d.o.o. za trgovinu i usluge, OIB 65132036170</derivirana_varijabla>
  </DomainObject.Predmet.StrankaFormatedOIB>
  <DomainObject.Predmet.StrankaFormatedWithAdress>
    <izvorni_sadrzaj> VINO VERO d.o.o., Ilica 297, 10000 Zagreb; Zeleno dvorište j.d.o.o. za trgovinu i usluge, Ozaljska ulica 6, 10000 Zagreb</izvorni_sadrzaj>
    <derivirana_varijabla naziv="DomainObject.Predmet.StrankaFormatedWithAdress_1"> VINO VERO d.o.o., Ilica 297, 10000 Zagreb; Zeleno dvorište j.d.o.o. za trgovinu i usluge, Ozaljska ulica 6, 10000 Zagreb</derivirana_varijabla>
  </DomainObject.Predmet.StrankaFormatedWithAdress>
  <DomainObject.Predmet.StrankaFormatedWithAdressOIB>
    <izvorni_sadrzaj> VINO VERO d.o.o., OIB 15141895324, Ilica 297, 10000 Zagreb; Zeleno dvorište j.d.o.o. za trgovinu i usluge, OIB 65132036170, Ozaljska ulica 6, 10000 Zagreb</izvorni_sadrzaj>
    <derivirana_varijabla naziv="DomainObject.Predmet.StrankaFormatedWithAdressOIB_1"> VINO VERO d.o.o., OIB 15141895324, Ilica 297, 10000 Zagreb; Zeleno dvorište j.d.o.o. za trgovinu i usluge, OIB 65132036170, Ozaljska ulica 6, 10000 Zagreb</derivirana_varijabla>
  </DomainObject.Predmet.StrankaFormatedWithAdressOIB>
  <DomainObject.Predmet.StrankaWithAdress>
    <izvorni_sadrzaj>VINO VERO d.o.o. Ilica 297,10000 Zagreb,Zeleno dvorište j.d.o.o. za trgovinu i usluge Ozaljska ulica 6,10000 Zagreb</izvorni_sadrzaj>
    <derivirana_varijabla naziv="DomainObject.Predmet.StrankaWithAdress_1">VINO VERO d.o.o. Ilica 297,10000 Zagreb,Zeleno dvorište j.d.o.o. za trgovinu i usluge Ozaljska ulica 6,10000 Zagreb</derivirana_varijabla>
  </DomainObject.Predmet.StrankaWithAdress>
  <DomainObject.Predmet.StrankaWithAdressOIB>
    <izvorni_sadrzaj>VINO VERO d.o.o., OIB 15141895324, Ilica 297,10000 Zagreb,Zeleno dvorište j.d.o.o. za trgovinu i usluge, OIB 65132036170, Ozaljska ulica 6,10000 Zagreb</izvorni_sadrzaj>
    <derivirana_varijabla naziv="DomainObject.Predmet.StrankaWithAdressOIB_1">VINO VERO d.o.o., OIB 15141895324, Ilica 297,10000 Zagreb,Zeleno dvorište j.d.o.o. za trgovinu i usluge, OIB 65132036170, Ozaljska ulica 6,10000 Zagreb</derivirana_varijabla>
  </DomainObject.Predmet.StrankaWithAdressOIB>
  <DomainObject.Predmet.StrankaNazivFormated>
    <izvorni_sadrzaj>VINO VERO d.o.o.,Zeleno dvorište j.d.o.o. za trgovinu i usluge</izvorni_sadrzaj>
    <derivirana_varijabla naziv="DomainObject.Predmet.StrankaNazivFormated_1">VINO VERO d.o.o.,Zeleno dvorište j.d.o.o. za trgovinu i usluge</derivirana_varijabla>
  </DomainObject.Predmet.StrankaNazivFormated>
  <DomainObject.Predmet.StrankaNazivFormatedOIB>
    <izvorni_sadrzaj>VINO VERO d.o.o., OIB 15141895324,Zeleno dvorište j.d.o.o. za trgovinu i usluge, OIB 65132036170</izvorni_sadrzaj>
    <derivirana_varijabla naziv="DomainObject.Predmet.StrankaNazivFormatedOIB_1">VINO VERO d.o.o., OIB 15141895324,Zeleno dvorište j.d.o.o. za trgovinu i usluge, OIB 65132036170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VINO VERO d.o.o.</item>
      <item>Zeleno dvorište j.d.o.o. za trgovinu i usluge</item>
    </izvorni_sadrzaj>
    <derivirana_varijabla naziv="DomainObject.Predmet.StrankaListFormated_1">
      <item>VINO VERO d.o.o.</item>
      <item>Zeleno dvorište j.d.o.o. za trgovinu i usluge</item>
    </derivirana_varijabla>
  </DomainObject.Predmet.StrankaListFormated>
  <DomainObject.Predmet.StrankaListFormatedOIB>
    <izvorni_sadrzaj>
      <item>VINO VERO d.o.o., OIB 15141895324</item>
      <item>Zeleno dvorište j.d.o.o. za trgovinu i usluge, OIB 65132036170</item>
    </izvorni_sadrzaj>
    <derivirana_varijabla naziv="DomainObject.Predmet.StrankaListFormatedOIB_1">
      <item>VINO VERO d.o.o., OIB 15141895324</item>
      <item>Zeleno dvorište j.d.o.o. za trgovinu i usluge, OIB 65132036170</item>
    </derivirana_varijabla>
  </DomainObject.Predmet.StrankaListFormatedOIB>
  <DomainObject.Predmet.StrankaListFormatedWithAdress>
    <izvorni_sadrzaj>
      <item>VINO VERO d.o.o., Ilica 297, 10000 Zagreb</item>
      <item>Zeleno dvorište j.d.o.o. za trgovinu i usluge, Ozaljska ulica 6, 10000 Zagreb</item>
    </izvorni_sadrzaj>
    <derivirana_varijabla naziv="DomainObject.Predmet.StrankaListFormatedWithAdress_1">
      <item>VINO VERO d.o.o., Ilica 297, 10000 Zagreb</item>
      <item>Zeleno dvorište j.d.o.o. za trgovinu i usluge, Ozaljska ulica 6, 10000 Zagreb</item>
    </derivirana_varijabla>
  </DomainObject.Predmet.StrankaListFormatedWithAdress>
  <DomainObject.Predmet.StrankaListFormatedWithAdressOIB>
    <izvorni_sadrzaj>
      <item>VINO VERO d.o.o., OIB 15141895324, Ilica 297, 10000 Zagreb</item>
      <item>Zeleno dvorište j.d.o.o. za trgovinu i usluge, OIB 65132036170, Ozaljska ulica 6, 10000 Zagreb</item>
    </izvorni_sadrzaj>
    <derivirana_varijabla naziv="DomainObject.Predmet.StrankaListFormatedWithAdressOIB_1">
      <item>VINO VERO d.o.o., OIB 15141895324, Ilica 297, 10000 Zagreb</item>
      <item>Zeleno dvorište j.d.o.o. za trgovinu i usluge, OIB 65132036170, Ozaljska ulica 6, 10000 Zagreb</item>
    </derivirana_varijabla>
  </DomainObject.Predmet.StrankaListFormatedWithAdressOIB>
  <DomainObject.Predmet.StrankaListNazivFormated>
    <izvorni_sadrzaj>
      <item>VINO VERO d.o.o.</item>
      <item>Zeleno dvorište j.d.o.o. za trgovinu i usluge</item>
    </izvorni_sadrzaj>
    <derivirana_varijabla naziv="DomainObject.Predmet.StrankaListNazivFormated_1">
      <item>VINO VERO d.o.o.</item>
      <item>Zeleno dvorište j.d.o.o. za trgovinu i usluge</item>
    </derivirana_varijabla>
  </DomainObject.Predmet.StrankaListNazivFormated>
  <DomainObject.Predmet.StrankaListNazivFormatedOIB>
    <izvorni_sadrzaj>
      <item>VINO VERO d.o.o., OIB 15141895324</item>
      <item>Zeleno dvorište j.d.o.o. za trgovinu i usluge, OIB 65132036170</item>
    </izvorni_sadrzaj>
    <derivirana_varijabla naziv="DomainObject.Predmet.StrankaListNazivFormatedOIB_1">
      <item>VINO VERO d.o.o., OIB 15141895324</item>
      <item>Zeleno dvorište j.d.o.o. za trgovinu i usluge, OIB 65132036170</item>
    </derivirana_varijabla>
  </DomainObject.Predmet.StrankaListNazivFormatedOIB>
  <DomainObject.Predmet.ProtuStrankaListFormated>
    <izvorni_sadrzaj>
      <item>VINO VERO d.o.o.</item>
    </izvorni_sadrzaj>
    <derivirana_varijabla naziv="DomainObject.Predmet.ProtuStrankaListFormated_1">
      <item>VINO VERO d.o.o.</item>
    </derivirana_varijabla>
  </DomainObject.Predmet.ProtuStrankaListFormated>
  <DomainObject.Predmet.ProtuStrankaListFormatedOIB>
    <izvorni_sadrzaj>
      <item>VINO VERO d.o.o., OIB 15141895324</item>
    </izvorni_sadrzaj>
    <derivirana_varijabla naziv="DomainObject.Predmet.ProtuStrankaListFormatedOIB_1">
      <item>VINO VERO d.o.o., OIB 15141895324</item>
    </derivirana_varijabla>
  </DomainObject.Predmet.ProtuStrankaListFormatedOIB>
  <DomainObject.Predmet.ProtuStrankaListFormatedWithAdress>
    <izvorni_sadrzaj>
      <item>VINO VERO d.o.o., Ilica 297, 10000 Zagreb</item>
    </izvorni_sadrzaj>
    <derivirana_varijabla naziv="DomainObject.Predmet.ProtuStrankaListFormatedWithAdress_1">
      <item>VINO VERO d.o.o., Ilica 297, 10000 Zagreb</item>
    </derivirana_varijabla>
  </DomainObject.Predmet.ProtuStrankaListFormatedWithAdress>
  <DomainObject.Predmet.ProtuStrankaListFormatedWithAdressOIB>
    <izvorni_sadrzaj>
      <item>VINO VERO d.o.o., OIB 15141895324, Ilica 297, 10000 Zagreb</item>
    </izvorni_sadrzaj>
    <derivirana_varijabla naziv="DomainObject.Predmet.ProtuStrankaListFormatedWithAdressOIB_1">
      <item>VINO VERO d.o.o., OIB 15141895324, Ilica 297, 10000 Zagreb</item>
    </derivirana_varijabla>
  </DomainObject.Predmet.ProtuStrankaListFormatedWithAdressOIB>
  <DomainObject.Predmet.ProtuStrankaListNazivFormated>
    <izvorni_sadrzaj>
      <item>VINO VERO d.o.o.</item>
    </izvorni_sadrzaj>
    <derivirana_varijabla naziv="DomainObject.Predmet.ProtuStrankaListNazivFormated_1">
      <item>VINO VERO d.o.o.</item>
    </derivirana_varijabla>
  </DomainObject.Predmet.ProtuStrankaListNazivFormated>
  <DomainObject.Predmet.ProtuStrankaListNazivFormatedOIB>
    <izvorni_sadrzaj>
      <item>VINO VERO d.o.o., OIB 15141895324</item>
    </izvorni_sadrzaj>
    <derivirana_varijabla naziv="DomainObject.Predmet.ProtuStrankaListNazivFormatedOIB_1">
      <item>VINO VERO d.o.o., OIB 15141895324</item>
    </derivirana_varijabla>
  </DomainObject.Predmet.ProtuStrankaListNazivFormatedOIB>
  <DomainObject.Predmet.OstaliListFormated>
    <izvorni_sadrzaj>
      <item>Pavao Mrkonjić</item>
    </izvorni_sadrzaj>
    <derivirana_varijabla naziv="DomainObject.Predmet.OstaliListFormated_1">
      <item>Pavao Mrkonjić</item>
    </derivirana_varijabla>
  </DomainObject.Predmet.OstaliListFormated>
  <DomainObject.Predmet.OstaliListFormatedOIB>
    <izvorni_sadrzaj>
      <item>Pavao Mrkonjić, OIB 50443048410</item>
    </izvorni_sadrzaj>
    <derivirana_varijabla naziv="DomainObject.Predmet.OstaliListFormatedOIB_1">
      <item>Pavao Mrkonjić, OIB 50443048410</item>
    </derivirana_varijabla>
  </DomainObject.Predmet.OstaliListFormatedOIB>
  <DomainObject.Predmet.OstaliListFormatedWithAdress>
    <izvorni_sadrzaj>
      <item>Pavao Mrkonjić, Ante Topić Mimare 24, 10000 Zagreb</item>
    </izvorni_sadrzaj>
    <derivirana_varijabla naziv="DomainObject.Predmet.OstaliListFormatedWithAdress_1">
      <item>Pavao Mrkonjić, Ante Topić Mimare 24, 10000 Zagreb</item>
    </derivirana_varijabla>
  </DomainObject.Predmet.OstaliListFormatedWithAdress>
  <DomainObject.Predmet.OstaliListFormatedWithAdressOIB>
    <izvorni_sadrzaj>
      <item>Pavao Mrkonjić, OIB 50443048410, Ante Topić Mimare 24, 10000 Zagreb</item>
    </izvorni_sadrzaj>
    <derivirana_varijabla naziv="DomainObject.Predmet.OstaliListFormatedWithAdressOIB_1">
      <item>Pavao Mrkonjić, OIB 50443048410, Ante Topić Mimare 24, 10000 Zagreb</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2025.</izvorni_sadrzaj>
    <derivirana_varijabla naziv="DomainObject.Datum_1">28. siječnja 2025.</derivirana_varijabla>
  </DomainObject.Datum>
  <DomainObject.PoslovniBrojDokumenta>
    <izvorni_sadrzaj>St-2044/2024-16</izvorni_sadrzaj>
    <derivirana_varijabla naziv="DomainObject.PoslovniBrojDokumenta_1">St-2044/2024-16</derivirana_varijabla>
  </DomainObject.PoslovniBrojDokumenta>
  <DomainObject.Predmet.StrankaIDrugi>
    <izvorni_sadrzaj>VINO VERO d.o.o. i dr.</izvorni_sadrzaj>
    <derivirana_varijabla naziv="DomainObject.Predmet.StrankaIDrugi_1">VINO VERO d.o.o. i dr.</derivirana_varijabla>
  </DomainObject.Predmet.StrankaIDrugi>
  <DomainObject.Predmet.ProtustrankaIDrugi>
    <izvorni_sadrzaj>VINO VERO d.o.o.</izvorni_sadrzaj>
    <derivirana_varijabla naziv="DomainObject.Predmet.ProtustrankaIDrugi_1">VINO VERO d.o.o.</derivirana_varijabla>
  </DomainObject.Predmet.ProtustrankaIDrugi>
  <DomainObject.Predmet.StrankaIDrugiAdressOIB>
    <izvorni_sadrzaj>VINO VERO d.o.o., OIB 15141895324, Ilica 297, 10000 Zagreb i dr.</izvorni_sadrzaj>
    <derivirana_varijabla naziv="DomainObject.Predmet.StrankaIDrugiAdressOIB_1">VINO VERO d.o.o., OIB 15141895324, Ilica 297, 10000 Zagreb i dr.</derivirana_varijabla>
  </DomainObject.Predmet.StrankaIDrugiAdressOIB>
  <DomainObject.Predmet.ProtustrankaIDrugiAdressOIB>
    <izvorni_sadrzaj>VINO VERO d.o.o., OIB 15141895324, Ilica 297, 10000 Zagreb</izvorni_sadrzaj>
    <derivirana_varijabla naziv="DomainObject.Predmet.ProtustrankaIDrugiAdressOIB_1">VINO VERO d.o.o., OIB 15141895324, Ilica 297,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 VERO d.o.o.</item>
      <item>VINO VERO d.o.o.</item>
      <item>Zeleno dvorište j.d.o.o. za trgovinu i usluge</item>
      <item>Pavao Mrkonjić</item>
    </izvorni_sadrzaj>
    <derivirana_varijabla naziv="DomainObject.Predmet.SudioniciListNaziv_1">
      <item>VINO VERO d.o.o.</item>
      <item>VINO VERO d.o.o.</item>
      <item>Zeleno dvorište j.d.o.o. za trgovinu i usluge</item>
      <item>Pavao Mrkonjić</item>
    </derivirana_varijabla>
  </DomainObject.Predmet.SudioniciListNaziv>
  <DomainObject.Predmet.SudioniciListAdressOIB>
    <izvorni_sadrzaj>
      <item>VINO VERO d.o.o., OIB 15141895324, Ilica 297,10000 Zagreb</item>
      <item>VINO VERO d.o.o., OIB 15141895324, Ilica 297,10000 Zagreb</item>
      <item>Zeleno dvorište j.d.o.o. za trgovinu i usluge, OIB 65132036170, Ozaljska ulica 6,10000 Zagreb</item>
      <item>Pavao Mrkonjić, OIB 50443048410, Ante Topić Mimare 24,10000 Zagreb</item>
    </izvorni_sadrzaj>
    <derivirana_varijabla naziv="DomainObject.Predmet.SudioniciListAdressOIB_1">
      <item>VINO VERO d.o.o., OIB 15141895324, Ilica 297,10000 Zagreb</item>
      <item>VINO VERO d.o.o., OIB 15141895324, Ilica 297,10000 Zagreb</item>
      <item>Zeleno dvorište j.d.o.o. za trgovinu i usluge, OIB 65132036170, Ozaljska ulica 6,10000 Zagreb</item>
      <item>Pavao Mrkonjić, OIB 50443048410,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15141895324</item>
      <item>, OIB 15141895324</item>
      <item>, OIB 65132036170</item>
      <item>, OIB 50443048410</item>
    </izvorni_sadrzaj>
    <derivirana_varijabla naziv="DomainObject.Predmet.SudioniciListNazivOIB_1">
      <item>, OIB 15141895324</item>
      <item>, OIB 15141895324</item>
      <item>, OIB 65132036170</item>
      <item>, OIB 50443048410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8BCFE1-5847-4CFC-8884-08118DFA39F8}">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14</properties:Pages>
  <properties:Words>2906</properties:Words>
  <properties:Characters>17390</properties:Characters>
  <properties:Lines>1055</properties:Lines>
  <properties:Paragraphs>344</properties:Paragraphs>
  <properties:TotalTime>86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20337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2025-01-24T12:35:00Z</dcterms:created>
  <dc:creator>Vinka Mihalinčić</dc:creator>
  <cp:lastModifiedBy>Vinka Mihalinčić</cp:lastModifiedBy>
  <cp:lastPrinted>2023-01-11T09:19:00Z</cp:lastPrinted>
  <dcterms:modified xmlns:xsi="http://www.w3.org/2001/XMLSchema-instance" xsi:type="dcterms:W3CDTF">2025-01-28T10:25:00Z</dcterms:modified>
  <cp:revision>18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St-2044/2024-16 / Zapisnik - Ispitno ročište (St-2044-24 -ispitno i izvještajno ročište.docx)</vt:lpwstr>
  </prop:property>
  <prop:property fmtid="{D5CDD505-2E9C-101B-9397-08002B2CF9AE}" pid="4" name="CC_coloring">
    <vt:bool>false</vt:bool>
  </prop:property>
  <prop:property fmtid="{D5CDD505-2E9C-101B-9397-08002B2CF9AE}" pid="5" name="BrojStranica">
    <vt:i4>14</vt:i4>
  </prop:property>
</prop:Properties>
</file>